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640DC8D6" w14:textId="77777777" w:rsidTr="004F2927">
        <w:trPr>
          <w:trHeight w:val="1268"/>
        </w:trPr>
        <w:tc>
          <w:tcPr>
            <w:tcW w:w="1668" w:type="dxa"/>
          </w:tcPr>
          <w:p w14:paraId="21D5C231" w14:textId="77777777" w:rsidR="004702FB" w:rsidRPr="006F1DA5" w:rsidRDefault="004702FB" w:rsidP="004702FB">
            <w:pPr>
              <w:pStyle w:val="Glava"/>
              <w:rPr>
                <w:rFonts w:ascii="Arial" w:hAnsi="Arial" w:cs="Arial"/>
                <w:b/>
                <w:color w:val="000000" w:themeColor="text1"/>
              </w:rPr>
            </w:pPr>
          </w:p>
        </w:tc>
        <w:tc>
          <w:tcPr>
            <w:tcW w:w="3361" w:type="dxa"/>
          </w:tcPr>
          <w:p w14:paraId="20878521" w14:textId="77777777" w:rsidR="004702FB" w:rsidRPr="006F1DA5" w:rsidRDefault="004702FB" w:rsidP="004702FB">
            <w:pPr>
              <w:pStyle w:val="Glava"/>
              <w:rPr>
                <w:rFonts w:ascii="Arial" w:hAnsi="Arial" w:cs="Arial"/>
                <w:b/>
                <w:color w:val="000000" w:themeColor="text1"/>
              </w:rPr>
            </w:pPr>
          </w:p>
        </w:tc>
        <w:tc>
          <w:tcPr>
            <w:tcW w:w="4209" w:type="dxa"/>
          </w:tcPr>
          <w:p w14:paraId="0A0B06BA" w14:textId="77777777" w:rsidR="004702FB" w:rsidRPr="006F1DA5" w:rsidRDefault="004702FB" w:rsidP="004702FB">
            <w:pPr>
              <w:pStyle w:val="Glava"/>
              <w:rPr>
                <w:rFonts w:ascii="Arial" w:hAnsi="Arial" w:cs="Arial"/>
                <w:b/>
                <w:color w:val="000000" w:themeColor="text1"/>
              </w:rPr>
            </w:pPr>
          </w:p>
        </w:tc>
      </w:tr>
    </w:tbl>
    <w:p w14:paraId="7FDEAD94" w14:textId="77777777" w:rsidR="004702FB" w:rsidRDefault="004702FB" w:rsidP="006975C6">
      <w:pPr>
        <w:pStyle w:val="Paragraf"/>
        <w:rPr>
          <w:rFonts w:ascii="Arial" w:hAnsi="Arial" w:cs="Arial"/>
        </w:rPr>
      </w:pPr>
    </w:p>
    <w:p w14:paraId="1CB5FFED" w14:textId="3AD0F828"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JN000</w:t>
      </w:r>
      <w:r w:rsidR="00F221B4">
        <w:rPr>
          <w:rFonts w:ascii="Arial" w:hAnsi="Arial" w:cs="Arial"/>
        </w:rPr>
        <w:t>3</w:t>
      </w:r>
      <w:r w:rsidRPr="006F1DA5">
        <w:rPr>
          <w:rFonts w:ascii="Arial" w:hAnsi="Arial" w:cs="Arial"/>
        </w:rPr>
        <w:t>/2020</w:t>
      </w:r>
    </w:p>
    <w:p w14:paraId="0D27F600" w14:textId="22E57EDD" w:rsidR="00FB3258" w:rsidRPr="006F1DA5" w:rsidRDefault="00FB3258" w:rsidP="00FC2646">
      <w:pPr>
        <w:pStyle w:val="Paragraf"/>
        <w:tabs>
          <w:tab w:val="right" w:pos="9070"/>
        </w:tabs>
        <w:rPr>
          <w:rFonts w:ascii="Arial" w:hAnsi="Arial" w:cs="Arial"/>
        </w:rPr>
      </w:pPr>
      <w:r w:rsidRPr="006F1DA5">
        <w:rPr>
          <w:rFonts w:ascii="Arial" w:hAnsi="Arial" w:cs="Arial"/>
        </w:rPr>
        <w:t>Datum: 1</w:t>
      </w:r>
      <w:r w:rsidR="00395A12">
        <w:rPr>
          <w:rFonts w:ascii="Arial" w:hAnsi="Arial" w:cs="Arial"/>
        </w:rPr>
        <w:t>3</w:t>
      </w:r>
      <w:r w:rsidRPr="006F1DA5">
        <w:rPr>
          <w:rFonts w:ascii="Arial" w:hAnsi="Arial" w:cs="Arial"/>
        </w:rPr>
        <w:t>.02.2020</w:t>
      </w:r>
      <w:r w:rsidR="00FC2646" w:rsidRPr="006F1DA5">
        <w:rPr>
          <w:rFonts w:ascii="Arial" w:hAnsi="Arial" w:cs="Arial"/>
        </w:rPr>
        <w:tab/>
      </w:r>
    </w:p>
    <w:p w14:paraId="51151BBD"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44A2CEC3"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31D61547"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7CFB02AE" w14:textId="32DE8B29"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 xml:space="preserve">Dobava </w:t>
            </w:r>
            <w:r w:rsidR="00E63353">
              <w:rPr>
                <w:rFonts w:ascii="Arial" w:hAnsi="Arial" w:cs="Arial"/>
                <w:sz w:val="44"/>
                <w:szCs w:val="44"/>
              </w:rPr>
              <w:t>zobnega</w:t>
            </w:r>
            <w:r w:rsidRPr="006F1DA5">
              <w:rPr>
                <w:rFonts w:ascii="Arial" w:hAnsi="Arial" w:cs="Arial"/>
                <w:sz w:val="44"/>
                <w:szCs w:val="44"/>
              </w:rPr>
              <w:t xml:space="preserve"> materiala</w:t>
            </w:r>
          </w:p>
        </w:tc>
      </w:tr>
    </w:tbl>
    <w:p w14:paraId="34E2EAED" w14:textId="77777777" w:rsidR="00FB3258" w:rsidRPr="006F1DA5" w:rsidRDefault="00FB3258" w:rsidP="006975C6">
      <w:pPr>
        <w:pStyle w:val="Paragraf"/>
        <w:rPr>
          <w:rFonts w:ascii="Arial" w:hAnsi="Arial" w:cs="Arial"/>
        </w:rPr>
      </w:pPr>
    </w:p>
    <w:p w14:paraId="005B6902" w14:textId="77777777" w:rsidR="00FB3258" w:rsidRPr="006F1DA5" w:rsidRDefault="00FB3258" w:rsidP="006975C6">
      <w:pPr>
        <w:pStyle w:val="Paragraf"/>
        <w:rPr>
          <w:rFonts w:ascii="Arial" w:hAnsi="Arial" w:cs="Arial"/>
        </w:rPr>
      </w:pPr>
      <w:r w:rsidRPr="006F1DA5">
        <w:rPr>
          <w:rFonts w:ascii="Arial" w:hAnsi="Arial" w:cs="Arial"/>
        </w:rPr>
        <w:t>Zaporedna številka: JN01/2020</w:t>
      </w:r>
    </w:p>
    <w:p w14:paraId="4DD81C36"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76BF1D14" w14:textId="77777777" w:rsidR="00337E4D" w:rsidRDefault="00337E4D">
      <w:pPr>
        <w:rPr>
          <w:rFonts w:ascii="Arial" w:hAnsi="Arial" w:cs="Arial"/>
          <w:sz w:val="18"/>
          <w:szCs w:val="18"/>
        </w:rPr>
      </w:pPr>
    </w:p>
    <w:p w14:paraId="1CCB9236" w14:textId="77777777" w:rsidR="00960022" w:rsidRDefault="00E55B9D">
      <w:pPr>
        <w:rPr>
          <w:rFonts w:ascii="Arial" w:hAnsi="Arial" w:cs="Arial"/>
          <w:sz w:val="18"/>
          <w:szCs w:val="18"/>
        </w:rPr>
      </w:pPr>
      <w:r>
        <w:rPr>
          <w:rFonts w:ascii="Arial" w:hAnsi="Arial" w:cs="Arial"/>
        </w:rPr>
        <w:br w:type="page"/>
      </w:r>
    </w:p>
    <w:p w14:paraId="48B4E487"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02203D4F" w14:textId="77777777" w:rsidTr="004F2927">
        <w:trPr>
          <w:trHeight w:val="1268"/>
        </w:trPr>
        <w:tc>
          <w:tcPr>
            <w:tcW w:w="1668" w:type="dxa"/>
          </w:tcPr>
          <w:p w14:paraId="5EAFF0BF" w14:textId="77777777" w:rsidR="004702FB" w:rsidRPr="006F1DA5" w:rsidRDefault="004702FB" w:rsidP="004702FB">
            <w:pPr>
              <w:pStyle w:val="Glava"/>
              <w:rPr>
                <w:rFonts w:ascii="Arial" w:hAnsi="Arial" w:cs="Arial"/>
                <w:b/>
                <w:color w:val="000000" w:themeColor="text1"/>
              </w:rPr>
            </w:pPr>
          </w:p>
        </w:tc>
        <w:tc>
          <w:tcPr>
            <w:tcW w:w="3361" w:type="dxa"/>
          </w:tcPr>
          <w:p w14:paraId="1EB3CA32" w14:textId="77777777" w:rsidR="004702FB" w:rsidRPr="006F1DA5" w:rsidRDefault="004702FB" w:rsidP="004702FB">
            <w:pPr>
              <w:pStyle w:val="Glava"/>
              <w:rPr>
                <w:rFonts w:ascii="Arial" w:hAnsi="Arial" w:cs="Arial"/>
                <w:b/>
                <w:color w:val="000000" w:themeColor="text1"/>
              </w:rPr>
            </w:pPr>
          </w:p>
        </w:tc>
        <w:tc>
          <w:tcPr>
            <w:tcW w:w="4209" w:type="dxa"/>
          </w:tcPr>
          <w:p w14:paraId="7260AED6" w14:textId="77777777" w:rsidR="004702FB" w:rsidRPr="006F1DA5" w:rsidRDefault="004702FB" w:rsidP="004702FB">
            <w:pPr>
              <w:pStyle w:val="Glava"/>
              <w:rPr>
                <w:rFonts w:ascii="Arial" w:hAnsi="Arial" w:cs="Arial"/>
                <w:b/>
                <w:color w:val="000000" w:themeColor="text1"/>
              </w:rPr>
            </w:pPr>
          </w:p>
        </w:tc>
      </w:tr>
    </w:tbl>
    <w:p w14:paraId="29DCB307" w14:textId="77777777" w:rsidR="00D907E0" w:rsidRPr="002B6779" w:rsidRDefault="00D907E0" w:rsidP="00D907E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12CCD749" w14:textId="77777777" w:rsidR="00D907E0" w:rsidRPr="00D36F2E" w:rsidRDefault="00D907E0" w:rsidP="00D907E0">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576BB76D" w14:textId="0DB5F7FA" w:rsidR="00A53018" w:rsidRDefault="00D907E0">
      <w:pPr>
        <w:spacing w:before="225" w:after="225" w:line="240" w:lineRule="auto"/>
        <w:jc w:val="both"/>
      </w:pPr>
      <w:r>
        <w:rPr>
          <w:rFonts w:ascii="Arial" w:hAnsi="Arial" w:cs="Arial"/>
          <w:color w:val="000000"/>
          <w:sz w:val="18"/>
          <w:szCs w:val="18"/>
        </w:rPr>
        <w:t xml:space="preserve">Dobava </w:t>
      </w:r>
      <w:r w:rsidR="00E63353">
        <w:rPr>
          <w:rFonts w:ascii="Arial" w:hAnsi="Arial" w:cs="Arial"/>
          <w:color w:val="000000"/>
          <w:sz w:val="18"/>
          <w:szCs w:val="18"/>
        </w:rPr>
        <w:t>zobnega</w:t>
      </w:r>
      <w:r>
        <w:rPr>
          <w:rFonts w:ascii="Arial" w:hAnsi="Arial" w:cs="Arial"/>
          <w:color w:val="000000"/>
          <w:sz w:val="18"/>
          <w:szCs w:val="18"/>
        </w:rPr>
        <w:t xml:space="preserve"> materiala</w:t>
      </w:r>
    </w:p>
    <w:p w14:paraId="5A68BB5F" w14:textId="6DDBB826" w:rsidR="00A53018" w:rsidRDefault="00D907E0">
      <w:pPr>
        <w:spacing w:before="225" w:after="225" w:line="240" w:lineRule="auto"/>
        <w:jc w:val="both"/>
      </w:pPr>
      <w:r>
        <w:rPr>
          <w:rFonts w:ascii="Arial" w:hAnsi="Arial" w:cs="Arial"/>
          <w:color w:val="000000"/>
          <w:sz w:val="18"/>
          <w:szCs w:val="18"/>
        </w:rPr>
        <w:t xml:space="preserve">Na podlagi Zakona o javnem naročanju (ZJN-3, Uradni list RS, št. 91/15 in 14/18), ZD TREBNJE, GOLIEV TRG 3, 8210 TREBNJE (v nadaljevanju: naročnik), vabi zainteresirane ponudnike, da predložijo svojo pisno ponudbo v skladu s to razpisno dokumentacijo in sodelujejo v postopku oddaje javnega naročila. Predmet javnega naročila je: Dobava </w:t>
      </w:r>
      <w:r w:rsidR="00E63353">
        <w:rPr>
          <w:rFonts w:ascii="Arial" w:hAnsi="Arial" w:cs="Arial"/>
          <w:color w:val="000000"/>
          <w:sz w:val="18"/>
          <w:szCs w:val="18"/>
        </w:rPr>
        <w:t>zobnega</w:t>
      </w:r>
      <w:r>
        <w:rPr>
          <w:rFonts w:ascii="Arial" w:hAnsi="Arial" w:cs="Arial"/>
          <w:color w:val="000000"/>
          <w:sz w:val="18"/>
          <w:szCs w:val="18"/>
        </w:rPr>
        <w:t xml:space="preserve"> materiala. Delitev naročila na sklope: naročilo se oddaja po sklopih, sklopov je 10 Skrbno preverite, da ste prejeli celotno razpisno dokumentacijo in da ste na ta način seznanjeni z vsemi zahtevami naročnika. </w:t>
      </w:r>
    </w:p>
    <w:p w14:paraId="7EE8FF21" w14:textId="77777777" w:rsidR="00D907E0" w:rsidRDefault="00D907E0" w:rsidP="00D907E0">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A53018" w14:paraId="6C5B8566" w14:textId="77777777">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B908A1A" w14:textId="77777777" w:rsidR="00A53018" w:rsidRDefault="00D907E0">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30EDDB1" w14:textId="77777777" w:rsidR="00A53018" w:rsidRDefault="00D907E0">
            <w:pPr>
              <w:jc w:val="right"/>
            </w:pPr>
            <w:r>
              <w:rPr>
                <w:rFonts w:ascii="Arial" w:hAnsi="Arial" w:cs="Arial"/>
                <w:b/>
                <w:bCs/>
                <w:color w:val="000000"/>
                <w:position w:val="-2"/>
                <w:sz w:val="18"/>
                <w:szCs w:val="18"/>
                <w:shd w:val="clear" w:color="auto" w:fill="D1D1D1"/>
              </w:rPr>
              <w:t>Datumi</w:t>
            </w:r>
          </w:p>
        </w:tc>
      </w:tr>
      <w:tr w:rsidR="00A53018" w14:paraId="0708B0E2"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197972" w14:textId="77777777" w:rsidR="00A53018" w:rsidRDefault="00D907E0">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54B74D" w14:textId="52FBE9A6" w:rsidR="00A53018" w:rsidRDefault="00D907E0">
            <w:pPr>
              <w:jc w:val="right"/>
            </w:pPr>
            <w:r>
              <w:rPr>
                <w:rFonts w:ascii="Arial" w:hAnsi="Arial" w:cs="Arial"/>
                <w:color w:val="000000"/>
                <w:position w:val="-2"/>
                <w:sz w:val="18"/>
                <w:szCs w:val="18"/>
              </w:rPr>
              <w:t xml:space="preserve">do </w:t>
            </w:r>
            <w:r w:rsidR="005C7642">
              <w:rPr>
                <w:rFonts w:ascii="Arial" w:hAnsi="Arial" w:cs="Arial"/>
                <w:color w:val="000000"/>
                <w:position w:val="-2"/>
                <w:sz w:val="18"/>
                <w:szCs w:val="18"/>
              </w:rPr>
              <w:t>12</w:t>
            </w:r>
            <w:r>
              <w:rPr>
                <w:rFonts w:ascii="Arial" w:hAnsi="Arial" w:cs="Arial"/>
                <w:color w:val="000000"/>
                <w:position w:val="-2"/>
                <w:sz w:val="18"/>
                <w:szCs w:val="18"/>
              </w:rPr>
              <w:t>.03.2020 do 13:00</w:t>
            </w:r>
          </w:p>
        </w:tc>
      </w:tr>
      <w:tr w:rsidR="00A53018" w14:paraId="6A9225B9"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769283" w14:textId="77777777" w:rsidR="00A53018" w:rsidRDefault="00D907E0">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DF9635" w14:textId="6A4FF43B" w:rsidR="00A53018" w:rsidRDefault="00D907E0">
            <w:pPr>
              <w:jc w:val="right"/>
            </w:pPr>
            <w:r>
              <w:rPr>
                <w:rFonts w:ascii="Arial" w:hAnsi="Arial" w:cs="Arial"/>
                <w:color w:val="000000"/>
                <w:position w:val="-2"/>
                <w:sz w:val="18"/>
                <w:szCs w:val="18"/>
              </w:rPr>
              <w:t xml:space="preserve">do </w:t>
            </w:r>
            <w:r w:rsidR="009A4145">
              <w:rPr>
                <w:rFonts w:ascii="Arial" w:hAnsi="Arial" w:cs="Arial"/>
                <w:color w:val="000000"/>
                <w:position w:val="-2"/>
                <w:sz w:val="18"/>
                <w:szCs w:val="18"/>
              </w:rPr>
              <w:t>31</w:t>
            </w:r>
            <w:r>
              <w:rPr>
                <w:rFonts w:ascii="Arial" w:hAnsi="Arial" w:cs="Arial"/>
                <w:color w:val="000000"/>
                <w:position w:val="-2"/>
                <w:sz w:val="18"/>
                <w:szCs w:val="18"/>
              </w:rPr>
              <w:t>.03.2020 do 1</w:t>
            </w:r>
            <w:r w:rsidR="009A4145">
              <w:rPr>
                <w:rFonts w:ascii="Arial" w:hAnsi="Arial" w:cs="Arial"/>
                <w:color w:val="000000"/>
                <w:position w:val="-2"/>
                <w:sz w:val="18"/>
                <w:szCs w:val="18"/>
              </w:rPr>
              <w:t>4</w:t>
            </w:r>
            <w:r>
              <w:rPr>
                <w:rFonts w:ascii="Arial" w:hAnsi="Arial" w:cs="Arial"/>
                <w:color w:val="000000"/>
                <w:position w:val="-2"/>
                <w:sz w:val="18"/>
                <w:szCs w:val="18"/>
              </w:rPr>
              <w:t>:00</w:t>
            </w:r>
          </w:p>
        </w:tc>
      </w:tr>
      <w:tr w:rsidR="00A53018" w14:paraId="7E37895C" w14:textId="77777777">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BE2C70" w14:textId="77777777" w:rsidR="00A53018" w:rsidRDefault="00D907E0">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BB6C53" w14:textId="7AE4D99E" w:rsidR="00A53018" w:rsidRDefault="009A4145">
            <w:pPr>
              <w:jc w:val="right"/>
            </w:pPr>
            <w:r>
              <w:rPr>
                <w:rFonts w:ascii="Arial" w:hAnsi="Arial" w:cs="Arial"/>
                <w:color w:val="000000"/>
                <w:position w:val="-2"/>
                <w:sz w:val="18"/>
                <w:szCs w:val="18"/>
              </w:rPr>
              <w:t>31</w:t>
            </w:r>
            <w:r w:rsidR="00D907E0">
              <w:rPr>
                <w:rFonts w:ascii="Arial" w:hAnsi="Arial" w:cs="Arial"/>
                <w:color w:val="000000"/>
                <w:position w:val="-2"/>
                <w:sz w:val="18"/>
                <w:szCs w:val="18"/>
              </w:rPr>
              <w:t>.03.2020 ob 1</w:t>
            </w:r>
            <w:r>
              <w:rPr>
                <w:rFonts w:ascii="Arial" w:hAnsi="Arial" w:cs="Arial"/>
                <w:color w:val="000000"/>
                <w:position w:val="-2"/>
                <w:sz w:val="18"/>
                <w:szCs w:val="18"/>
              </w:rPr>
              <w:t>4</w:t>
            </w:r>
            <w:bookmarkStart w:id="0" w:name="_GoBack"/>
            <w:bookmarkEnd w:id="0"/>
            <w:r w:rsidR="00D907E0">
              <w:rPr>
                <w:rFonts w:ascii="Arial" w:hAnsi="Arial" w:cs="Arial"/>
                <w:color w:val="000000"/>
                <w:position w:val="-2"/>
                <w:sz w:val="18"/>
                <w:szCs w:val="18"/>
              </w:rPr>
              <w:t>:05</w:t>
            </w:r>
          </w:p>
        </w:tc>
      </w:tr>
    </w:tbl>
    <w:p w14:paraId="339D8D20" w14:textId="77777777" w:rsidR="00A53018" w:rsidRDefault="00D907E0">
      <w:pPr>
        <w:spacing w:after="0" w:line="240" w:lineRule="auto"/>
        <w:jc w:val="both"/>
      </w:pPr>
      <w:r>
        <w:rPr>
          <w:rFonts w:ascii="Arial" w:hAnsi="Arial" w:cs="Arial"/>
          <w:color w:val="000000"/>
          <w:sz w:val="18"/>
          <w:szCs w:val="18"/>
        </w:rPr>
        <w:t> </w:t>
      </w:r>
    </w:p>
    <w:p w14:paraId="3E3BE475" w14:textId="23CE3CE2" w:rsidR="00A53018" w:rsidRDefault="00D907E0">
      <w:pPr>
        <w:spacing w:after="0" w:line="240" w:lineRule="auto"/>
      </w:pPr>
      <w:r>
        <w:rPr>
          <w:rFonts w:ascii="Arial" w:hAnsi="Arial" w:cs="Arial"/>
          <w:color w:val="000000"/>
          <w:sz w:val="18"/>
          <w:szCs w:val="18"/>
        </w:rPr>
        <w:t xml:space="preserve"> Naročilo se oddaja s sklenitvijo okvirnega sporazuma. Čas trajanja okvirnega sporazuma je 4</w:t>
      </w:r>
      <w:r w:rsidR="000E3941">
        <w:rPr>
          <w:rFonts w:ascii="Arial" w:hAnsi="Arial" w:cs="Arial"/>
          <w:color w:val="000000"/>
          <w:sz w:val="18"/>
          <w:szCs w:val="18"/>
        </w:rPr>
        <w:t>8</w:t>
      </w:r>
      <w:r>
        <w:rPr>
          <w:rFonts w:ascii="Arial" w:hAnsi="Arial" w:cs="Arial"/>
          <w:color w:val="000000"/>
          <w:sz w:val="18"/>
          <w:szCs w:val="18"/>
        </w:rPr>
        <w:t xml:space="preserve"> mesecev. </w:t>
      </w:r>
    </w:p>
    <w:p w14:paraId="1AB8428F" w14:textId="77777777" w:rsidR="00D907E0" w:rsidRPr="008806CE" w:rsidRDefault="00D907E0" w:rsidP="00D907E0">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OKVIRNI SPORAZUM</w:t>
      </w:r>
    </w:p>
    <w:p w14:paraId="29DE2A90" w14:textId="257F683A" w:rsidR="00D907E0" w:rsidRDefault="00D907E0" w:rsidP="00D907E0">
      <w:pPr>
        <w:spacing w:before="120" w:after="120"/>
        <w:jc w:val="both"/>
        <w:rPr>
          <w:rFonts w:ascii="Arial" w:hAnsi="Arial" w:cs="Arial"/>
          <w:sz w:val="18"/>
          <w:szCs w:val="18"/>
        </w:rPr>
      </w:pPr>
      <w:r w:rsidRPr="005073D6">
        <w:rPr>
          <w:rFonts w:ascii="Arial" w:hAnsi="Arial" w:cs="Arial"/>
          <w:sz w:val="18"/>
          <w:szCs w:val="18"/>
        </w:rPr>
        <w:t>Obdobje za katerega se sklepa okvirni sporazum</w:t>
      </w:r>
      <w:r w:rsidRPr="00445A62">
        <w:rPr>
          <w:rFonts w:ascii="Arial" w:hAnsi="Arial" w:cs="Arial"/>
          <w:sz w:val="18"/>
          <w:szCs w:val="18"/>
        </w:rPr>
        <w:t>:</w:t>
      </w:r>
      <w:r>
        <w:rPr>
          <w:rFonts w:ascii="Arial" w:hAnsi="Arial" w:cs="Arial"/>
          <w:sz w:val="18"/>
          <w:szCs w:val="18"/>
        </w:rPr>
        <w:t xml:space="preserve"> 4</w:t>
      </w:r>
      <w:r w:rsidR="000E3941">
        <w:rPr>
          <w:rFonts w:ascii="Arial" w:hAnsi="Arial" w:cs="Arial"/>
          <w:sz w:val="18"/>
          <w:szCs w:val="18"/>
        </w:rPr>
        <w:t>8</w:t>
      </w:r>
      <w:r>
        <w:rPr>
          <w:rFonts w:ascii="Arial" w:hAnsi="Arial" w:cs="Arial"/>
          <w:sz w:val="18"/>
          <w:szCs w:val="18"/>
        </w:rPr>
        <w:t xml:space="preserve"> mesecev</w:t>
      </w:r>
    </w:p>
    <w:p w14:paraId="4B139C25" w14:textId="77777777" w:rsidR="00D907E0" w:rsidRDefault="00D907E0" w:rsidP="00D907E0">
      <w:pPr>
        <w:spacing w:before="120" w:after="120"/>
        <w:jc w:val="both"/>
        <w:rPr>
          <w:rFonts w:ascii="Arial" w:hAnsi="Arial" w:cs="Arial"/>
          <w:sz w:val="18"/>
          <w:szCs w:val="18"/>
        </w:rPr>
      </w:pPr>
      <w:r>
        <w:rPr>
          <w:rFonts w:ascii="Arial" w:hAnsi="Arial" w:cs="Arial"/>
          <w:sz w:val="18"/>
          <w:szCs w:val="18"/>
        </w:rPr>
        <w:t>Okvirni sporazum se sklepa z večimi ponudniki, s ponovnim odpiranjem konkurence</w:t>
      </w:r>
    </w:p>
    <w:p w14:paraId="4A5A1C5F" w14:textId="77777777" w:rsidR="00D907E0" w:rsidRDefault="00D907E0" w:rsidP="00D907E0">
      <w:pPr>
        <w:spacing w:before="120" w:after="120"/>
        <w:jc w:val="both"/>
        <w:rPr>
          <w:rFonts w:ascii="Arial" w:hAnsi="Arial" w:cs="Arial"/>
          <w:sz w:val="18"/>
          <w:szCs w:val="18"/>
        </w:rPr>
      </w:pPr>
      <w:r w:rsidRPr="005073D6">
        <w:rPr>
          <w:rFonts w:ascii="Arial" w:hAnsi="Arial" w:cs="Arial"/>
          <w:sz w:val="18"/>
          <w:szCs w:val="18"/>
        </w:rPr>
        <w:t>Oddaja posamičnih naročil na podlagi okvirnega sporazuma</w:t>
      </w:r>
      <w:r>
        <w:rPr>
          <w:rFonts w:ascii="Arial" w:hAnsi="Arial" w:cs="Arial"/>
          <w:sz w:val="18"/>
          <w:szCs w:val="18"/>
        </w:rPr>
        <w:t xml:space="preserve">: </w:t>
      </w:r>
    </w:p>
    <w:p w14:paraId="7DFF35AF" w14:textId="77777777" w:rsidR="00A53018" w:rsidRDefault="00D907E0">
      <w:pPr>
        <w:spacing w:before="225" w:after="225" w:line="240" w:lineRule="auto"/>
        <w:jc w:val="both"/>
      </w:pPr>
      <w:r>
        <w:rPr>
          <w:rFonts w:ascii="Arial" w:hAnsi="Arial" w:cs="Arial"/>
          <w:color w:val="000000"/>
          <w:sz w:val="18"/>
          <w:szCs w:val="18"/>
        </w:rPr>
        <w:t>Odpiranje konkurence bo potekalo vsako leto, merilo za izbiro najugodnejšega ponudnika s katerim bo sklenjen okvirni sporazum bo najnižja cena.</w:t>
      </w:r>
    </w:p>
    <w:p w14:paraId="42BB7E39" w14:textId="77777777" w:rsidR="00D907E0" w:rsidRPr="008806CE" w:rsidRDefault="00D907E0" w:rsidP="00D907E0">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2DE63018" w14:textId="3294D48B" w:rsidR="00D907E0" w:rsidRDefault="00D907E0" w:rsidP="00D907E0">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M</w:t>
      </w:r>
      <w:r>
        <w:rPr>
          <w:rFonts w:ascii="Arial" w:hAnsi="Arial" w:cs="Arial"/>
        </w:rPr>
        <w:t>ateja Šribar</w:t>
      </w:r>
    </w:p>
    <w:p w14:paraId="72CFC4F5" w14:textId="4CE59074" w:rsidR="00D907E0" w:rsidRDefault="00D907E0" w:rsidP="00D907E0">
      <w:pPr>
        <w:pStyle w:val="Paragraf"/>
        <w:spacing w:line="240" w:lineRule="auto"/>
        <w:rPr>
          <w:rFonts w:ascii="Arial" w:hAnsi="Arial" w:cs="Arial"/>
        </w:rPr>
      </w:pPr>
      <w:r>
        <w:rPr>
          <w:rFonts w:ascii="Arial" w:hAnsi="Arial" w:cs="Arial"/>
        </w:rPr>
        <w:t>E-poštni naslov: sribar.mateja@zd-tr.si</w:t>
      </w:r>
    </w:p>
    <w:p w14:paraId="27C3ECB5" w14:textId="6966016E" w:rsidR="00D907E0" w:rsidRDefault="00D907E0" w:rsidP="00D907E0">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w:t>
      </w:r>
      <w:r w:rsidR="00395A12">
        <w:rPr>
          <w:rFonts w:ascii="Arial" w:hAnsi="Arial" w:cs="Arial"/>
        </w:rPr>
        <w:t xml:space="preserve"> </w:t>
      </w:r>
      <w:r w:rsidRPr="00445A62">
        <w:rPr>
          <w:rFonts w:ascii="Arial" w:hAnsi="Arial" w:cs="Arial"/>
        </w:rPr>
        <w:t>3481751</w:t>
      </w:r>
    </w:p>
    <w:p w14:paraId="225C9F6B" w14:textId="77777777" w:rsidR="00A53018" w:rsidRDefault="00D907E0">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565C802C" w14:textId="77777777" w:rsidR="00D907E0" w:rsidRPr="008806CE" w:rsidRDefault="00D907E0" w:rsidP="00D907E0">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35ADE995" w14:textId="77777777" w:rsidR="00D907E0" w:rsidRDefault="00D907E0" w:rsidP="00D907E0">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979"/>
      </w:tblGrid>
      <w:tr w:rsidR="00A53018" w14:paraId="101BB292" w14:textId="77777777">
        <w:tc>
          <w:tcPr>
            <w:tcW w:w="0" w:type="auto"/>
            <w:tcMar>
              <w:top w:w="0" w:type="auto"/>
              <w:bottom w:w="0" w:type="auto"/>
            </w:tcMar>
          </w:tcPr>
          <w:p w14:paraId="6BE6CB8C" w14:textId="77777777" w:rsidR="00A53018" w:rsidRDefault="00D907E0" w:rsidP="003F6840">
            <w:pPr>
              <w:numPr>
                <w:ilvl w:val="0"/>
                <w:numId w:val="1"/>
              </w:numPr>
              <w:rPr>
                <w:rFonts w:ascii="Arial" w:hAnsi="Arial" w:cs="Arial"/>
                <w:color w:val="000000"/>
                <w:sz w:val="18"/>
                <w:szCs w:val="18"/>
              </w:rPr>
            </w:pPr>
            <w:r>
              <w:rPr>
                <w:rFonts w:ascii="Arial" w:hAnsi="Arial" w:cs="Arial"/>
                <w:color w:val="000000"/>
                <w:sz w:val="18"/>
                <w:szCs w:val="18"/>
              </w:rPr>
              <w:lastRenderedPageBreak/>
              <w:t>elektronska oddaja na URL: https://ejn.gov.si/eJN2</w:t>
            </w:r>
          </w:p>
        </w:tc>
      </w:tr>
    </w:tbl>
    <w:p w14:paraId="119E567F" w14:textId="77777777" w:rsidR="00A53018" w:rsidRDefault="00D907E0">
      <w:pPr>
        <w:spacing w:before="225" w:after="225" w:line="240" w:lineRule="auto"/>
        <w:jc w:val="both"/>
      </w:pPr>
      <w:r>
        <w:rPr>
          <w:rFonts w:ascii="Arial" w:hAnsi="Arial" w:cs="Arial"/>
          <w:color w:val="000000"/>
          <w:sz w:val="18"/>
          <w:szCs w:val="18"/>
        </w:rPr>
        <w:t>Ponudnik odda ponudbo do roka za predložitev ponudb preko spletne aplikacije e-Oddaja, ki je dosegljiva na spletnem naslovu https://ejn.gov.si/e-oddaja.  Ponudnike opozarjamo, da naj si pravočasno zagotovijo vse potrebno (predvsem veljaven elektronski certifikat) za oddajo ponudbe v elektronski obliki in poskrbijo za pravočasno registracijo. Pojasnila v zvezi z navedenim najdete na spletni strani Direktorata za javno naročanje http://www.djn.mju.gov.si/ejn-pogosta-vprasanja in spletni strani https://ejn.gov.si/. Odgovornost ponudnika je, da si zagotovi vse potrebno za pravočasno elektronsko oddajo ponudbe. Ponudba mora biti preko navedene aplikacije oddana do navedene ure. Ponudbe vnesene pred potekom roka, ki bodo oddane po zgoraj navedenem roku, bodo izločene kot nepravočasne. V izogib kasnejšim težavam si shranite potrdilo o oddani ponudbi s pravilno navedenim datumom in časom oddaje ponudbe preko spletne aplikacije. Zaželeno je, da je ponudba zložena (skenirana) po vrstnem redu, tako kot je navedeno v tej razpisni dokumentaciji. </w:t>
      </w:r>
    </w:p>
    <w:p w14:paraId="0268F63F" w14:textId="77777777" w:rsidR="00D907E0" w:rsidRPr="008806CE" w:rsidRDefault="00D907E0" w:rsidP="00D907E0">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0FBB7388" w14:textId="77777777" w:rsidR="00D907E0" w:rsidRPr="00445A62" w:rsidRDefault="00D907E0" w:rsidP="00D907E0">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254BD511" w14:textId="77777777" w:rsidR="00D907E0" w:rsidRPr="00445A62" w:rsidRDefault="00D907E0" w:rsidP="00D907E0">
      <w:pPr>
        <w:spacing w:before="120" w:after="120"/>
        <w:jc w:val="both"/>
        <w:rPr>
          <w:rFonts w:ascii="Arial" w:hAnsi="Arial" w:cs="Arial"/>
          <w:b/>
          <w:sz w:val="18"/>
          <w:szCs w:val="18"/>
        </w:rPr>
      </w:pPr>
      <w:r>
        <w:rPr>
          <w:rFonts w:ascii="Arial" w:hAnsi="Arial" w:cs="Arial"/>
          <w:b/>
          <w:sz w:val="18"/>
          <w:szCs w:val="18"/>
        </w:rPr>
        <w:t>Spletna aplikacija e-Oddaja</w:t>
      </w:r>
    </w:p>
    <w:p w14:paraId="6939C18B" w14:textId="77777777" w:rsidR="00A53018" w:rsidRDefault="00D907E0">
      <w:pPr>
        <w:spacing w:before="225" w:after="225" w:line="240" w:lineRule="auto"/>
        <w:jc w:val="both"/>
      </w:pPr>
      <w:r>
        <w:rPr>
          <w:rFonts w:ascii="Arial" w:hAnsi="Arial" w:cs="Arial"/>
          <w:color w:val="000000"/>
          <w:sz w:val="18"/>
          <w:szCs w:val="18"/>
        </w:rPr>
        <w:t>Oddane ponudbe (predračuni) bodo vsem ponudnikom, ki so sodelovali v postopku, vidne preko spletne aplikacije e-Oddaja po poteku roka za predložitev ponudb. 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obdobja, ki ga določa skrbnik sistema. Ponudniki si lahko prenesejo zapisnik o odpiranju ponudb in ponudbene predračune iz informacijskega sistema e-Oddaja. Ponudnike opozarjamo, da poskrbijo za pravilno umestitev ponudbenih dokumentov pri oddaji ponudbe. Predračun je javno viden po poteku roka za predložitev ponudb, ostala dokumentacija (»Druge priloge«) pa je vidna samo naročniku.</w:t>
      </w:r>
    </w:p>
    <w:p w14:paraId="67C2DF90" w14:textId="77777777" w:rsidR="00D907E0" w:rsidRPr="008806CE" w:rsidRDefault="00D907E0" w:rsidP="00D907E0">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3A0790FF" w14:textId="77777777" w:rsidR="00D907E0" w:rsidRPr="00445A62" w:rsidRDefault="00D907E0" w:rsidP="00D907E0">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60 dni od roka za predložitev ponudb.</w:t>
      </w:r>
    </w:p>
    <w:p w14:paraId="4F525FE0" w14:textId="77777777" w:rsidR="00A53018" w:rsidRDefault="00D907E0">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2634FB07" w14:textId="77777777" w:rsidR="00D907E0" w:rsidRPr="008806CE" w:rsidRDefault="00D907E0" w:rsidP="00D907E0">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598F0F89" w14:textId="77777777" w:rsidR="00D907E0" w:rsidRPr="00445A62" w:rsidRDefault="00D907E0" w:rsidP="00D907E0">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6053EC5C" w14:textId="77777777" w:rsidR="00A53018" w:rsidRDefault="00D907E0">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0E9F6D5A" w14:textId="77777777" w:rsidR="00D907E0" w:rsidRPr="008806CE" w:rsidRDefault="00D907E0" w:rsidP="00D907E0">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1532C6B4" w14:textId="77777777" w:rsidR="00A53018" w:rsidRDefault="00D907E0">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A53018" w14:paraId="35FA5608" w14:textId="77777777">
        <w:tc>
          <w:tcPr>
            <w:tcW w:w="0" w:type="auto"/>
            <w:tcMar>
              <w:top w:w="0" w:type="auto"/>
              <w:bottom w:w="0" w:type="auto"/>
            </w:tcMar>
          </w:tcPr>
          <w:p w14:paraId="57FD92EC" w14:textId="77777777" w:rsidR="00A53018" w:rsidRDefault="00D907E0" w:rsidP="003F6840">
            <w:pPr>
              <w:numPr>
                <w:ilvl w:val="0"/>
                <w:numId w:val="2"/>
              </w:numPr>
              <w:rPr>
                <w:rFonts w:ascii="Arial" w:hAnsi="Arial" w:cs="Arial"/>
                <w:color w:val="000000"/>
                <w:sz w:val="18"/>
                <w:szCs w:val="18"/>
              </w:rPr>
            </w:pPr>
            <w:r>
              <w:rPr>
                <w:rFonts w:ascii="Arial" w:hAnsi="Arial" w:cs="Arial"/>
                <w:color w:val="000000"/>
                <w:sz w:val="18"/>
                <w:szCs w:val="18"/>
              </w:rPr>
              <w:t>Portal javnih naročil</w:t>
            </w:r>
          </w:p>
        </w:tc>
      </w:tr>
    </w:tbl>
    <w:p w14:paraId="5FC332C4" w14:textId="77777777" w:rsidR="00A53018" w:rsidRDefault="00D907E0">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 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5E7F7C71" w14:textId="77777777" w:rsidR="00D907E0" w:rsidRPr="00BB1848" w:rsidRDefault="00D907E0" w:rsidP="00D907E0">
      <w:pPr>
        <w:pStyle w:val="Paragraf"/>
        <w:spacing w:before="0" w:after="0"/>
        <w:rPr>
          <w:rFonts w:cs="Arial"/>
        </w:rPr>
      </w:pPr>
    </w:p>
    <w:p w14:paraId="5BD5E2D3" w14:textId="77777777" w:rsidR="00D907E0" w:rsidRPr="00445A62" w:rsidRDefault="00D907E0" w:rsidP="00D907E0">
      <w:pPr>
        <w:pStyle w:val="Paragraf"/>
        <w:spacing w:before="0" w:after="0"/>
        <w:jc w:val="both"/>
        <w:rPr>
          <w:rFonts w:ascii="Arial" w:hAnsi="Arial" w:cs="Arial"/>
        </w:rPr>
      </w:pPr>
    </w:p>
    <w:p w14:paraId="60D8FFD7" w14:textId="77777777" w:rsidR="00A2093B" w:rsidRDefault="00D907E0">
      <w:pPr>
        <w:spacing w:after="0" w:line="240" w:lineRule="auto"/>
        <w:rPr>
          <w:rFonts w:ascii="Arial" w:hAnsi="Arial" w:cs="Arial"/>
          <w:color w:val="000000"/>
          <w:sz w:val="18"/>
          <w:szCs w:val="18"/>
        </w:rPr>
      </w:pPr>
      <w:r>
        <w:rPr>
          <w:rFonts w:ascii="Arial" w:hAnsi="Arial" w:cs="Arial"/>
          <w:color w:val="000000"/>
          <w:sz w:val="18"/>
          <w:szCs w:val="18"/>
        </w:rPr>
        <w:t>Datum: 1</w:t>
      </w:r>
      <w:r w:rsidR="00A2093B">
        <w:rPr>
          <w:rFonts w:ascii="Arial" w:hAnsi="Arial" w:cs="Arial"/>
          <w:color w:val="000000"/>
          <w:sz w:val="18"/>
          <w:szCs w:val="18"/>
        </w:rPr>
        <w:t>3</w:t>
      </w:r>
      <w:r>
        <w:rPr>
          <w:rFonts w:ascii="Arial" w:hAnsi="Arial" w:cs="Arial"/>
          <w:color w:val="000000"/>
          <w:sz w:val="18"/>
          <w:szCs w:val="18"/>
        </w:rPr>
        <w:t>.02.2020</w:t>
      </w:r>
    </w:p>
    <w:p w14:paraId="2AB699B8" w14:textId="77777777" w:rsidR="00A2093B" w:rsidRDefault="00A2093B">
      <w:pPr>
        <w:spacing w:after="0" w:line="240" w:lineRule="auto"/>
        <w:rPr>
          <w:rFonts w:ascii="Arial" w:hAnsi="Arial" w:cs="Arial"/>
          <w:color w:val="000000"/>
          <w:sz w:val="18"/>
          <w:szCs w:val="18"/>
        </w:rPr>
      </w:pPr>
    </w:p>
    <w:p w14:paraId="376BA872" w14:textId="7FDBB4DE" w:rsidR="00A53018" w:rsidRDefault="00D907E0">
      <w:pPr>
        <w:spacing w:after="0" w:line="240" w:lineRule="auto"/>
      </w:pPr>
      <w:r>
        <w:rPr>
          <w:rFonts w:ascii="Arial" w:hAnsi="Arial" w:cs="Arial"/>
          <w:color w:val="000000"/>
          <w:sz w:val="18"/>
          <w:szCs w:val="18"/>
        </w:rPr>
        <w:br/>
        <w:t>Kraj: TREBNJE</w:t>
      </w:r>
    </w:p>
    <w:tbl>
      <w:tblPr>
        <w:tblStyle w:val="NormalTablePHPDOCX"/>
        <w:tblW w:w="5000" w:type="pct"/>
        <w:tblInd w:w="108" w:type="dxa"/>
        <w:tblLook w:val="04A0" w:firstRow="1" w:lastRow="0" w:firstColumn="1" w:lastColumn="0" w:noHBand="0" w:noVBand="1"/>
      </w:tblPr>
      <w:tblGrid>
        <w:gridCol w:w="4122"/>
        <w:gridCol w:w="4948"/>
      </w:tblGrid>
      <w:tr w:rsidR="00D907E0" w14:paraId="61EB5378" w14:textId="77777777">
        <w:trPr>
          <w:cantSplit/>
        </w:trPr>
        <w:tc>
          <w:tcPr>
            <w:tcW w:w="0" w:type="auto"/>
            <w:tcMar>
              <w:top w:w="135" w:type="dxa"/>
              <w:bottom w:w="135" w:type="dxa"/>
            </w:tcMar>
            <w:vAlign w:val="center"/>
          </w:tcPr>
          <w:p w14:paraId="3829F78E" w14:textId="3980C2CE" w:rsidR="00A53018" w:rsidRDefault="00D907E0">
            <w:r>
              <w:rPr>
                <w:rFonts w:ascii="Arial" w:hAnsi="Arial" w:cs="Arial"/>
                <w:color w:val="000000"/>
                <w:position w:val="-2"/>
                <w:sz w:val="18"/>
                <w:szCs w:val="18"/>
              </w:rPr>
              <w:t>Predlagatelj:</w:t>
            </w:r>
            <w:r>
              <w:rPr>
                <w:rFonts w:ascii="Arial" w:hAnsi="Arial" w:cs="Arial"/>
                <w:color w:val="000000"/>
                <w:position w:val="-2"/>
                <w:sz w:val="18"/>
                <w:szCs w:val="18"/>
              </w:rPr>
              <w:br/>
            </w:r>
            <w:r>
              <w:rPr>
                <w:rFonts w:ascii="Arial" w:hAnsi="Arial" w:cs="Arial"/>
                <w:color w:val="000000"/>
                <w:position w:val="-2"/>
                <w:sz w:val="18"/>
                <w:szCs w:val="18"/>
              </w:rPr>
              <w:br/>
              <w:t>Mateja Šribar, univ. dipl. prav.</w:t>
            </w:r>
          </w:p>
        </w:tc>
        <w:tc>
          <w:tcPr>
            <w:tcW w:w="0" w:type="auto"/>
            <w:tcMar>
              <w:top w:w="135" w:type="dxa"/>
              <w:bottom w:w="135" w:type="dxa"/>
            </w:tcMar>
            <w:vAlign w:val="center"/>
          </w:tcPr>
          <w:p w14:paraId="1F18CF01" w14:textId="77777777" w:rsidR="00D907E0" w:rsidRDefault="00D907E0">
            <w:pPr>
              <w:jc w:val="right"/>
              <w:rPr>
                <w:rFonts w:ascii="Arial" w:hAnsi="Arial" w:cs="Arial"/>
                <w:color w:val="000000"/>
                <w:position w:val="-2"/>
                <w:sz w:val="18"/>
                <w:szCs w:val="18"/>
              </w:rPr>
            </w:pPr>
            <w:r>
              <w:rPr>
                <w:rFonts w:ascii="Arial" w:hAnsi="Arial" w:cs="Arial"/>
                <w:color w:val="000000"/>
                <w:position w:val="-2"/>
                <w:sz w:val="18"/>
                <w:szCs w:val="18"/>
              </w:rPr>
              <w:t>Podpisnik:</w:t>
            </w:r>
            <w:r>
              <w:rPr>
                <w:rFonts w:ascii="Arial" w:hAnsi="Arial" w:cs="Arial"/>
                <w:color w:val="000000"/>
                <w:position w:val="-2"/>
                <w:sz w:val="18"/>
                <w:szCs w:val="18"/>
              </w:rPr>
              <w:br/>
            </w:r>
            <w:r>
              <w:rPr>
                <w:rFonts w:ascii="Arial" w:hAnsi="Arial" w:cs="Arial"/>
                <w:color w:val="000000"/>
                <w:position w:val="-2"/>
                <w:sz w:val="18"/>
                <w:szCs w:val="18"/>
              </w:rPr>
              <w:br/>
              <w:t>Mag. Vera Rozman, univ. dipl. ekon.</w:t>
            </w:r>
          </w:p>
          <w:p w14:paraId="3D0AC9C5" w14:textId="58325CA3" w:rsidR="00A53018" w:rsidRDefault="00D907E0">
            <w:pPr>
              <w:jc w:val="right"/>
            </w:pPr>
            <w:r>
              <w:rPr>
                <w:rFonts w:ascii="Arial" w:hAnsi="Arial" w:cs="Arial"/>
                <w:color w:val="000000"/>
                <w:position w:val="-2"/>
                <w:sz w:val="18"/>
                <w:szCs w:val="18"/>
              </w:rPr>
              <w:t>direktorica</w:t>
            </w:r>
          </w:p>
        </w:tc>
      </w:tr>
    </w:tbl>
    <w:p w14:paraId="1BEE18AF" w14:textId="77777777" w:rsidR="00A53018" w:rsidRDefault="00A53018">
      <w:pPr>
        <w:pageBreakBefore/>
        <w:spacing w:before="225" w:after="225" w:line="240" w:lineRule="auto"/>
        <w:jc w:val="both"/>
      </w:pPr>
    </w:p>
    <w:tbl>
      <w:tblPr>
        <w:tblStyle w:val="NormalTablePHPDOCX"/>
        <w:tblW w:w="5000" w:type="pct"/>
        <w:tblInd w:w="108" w:type="dxa"/>
        <w:tblLook w:val="04A0" w:firstRow="1" w:lastRow="0" w:firstColumn="1" w:lastColumn="0" w:noHBand="0" w:noVBand="1"/>
      </w:tblPr>
      <w:tblGrid>
        <w:gridCol w:w="1814"/>
        <w:gridCol w:w="7256"/>
      </w:tblGrid>
      <w:tr w:rsidR="00A53018" w14:paraId="6DE8FE35" w14:textId="77777777">
        <w:tc>
          <w:tcPr>
            <w:tcW w:w="0" w:type="auto"/>
            <w:tcMar>
              <w:top w:w="135" w:type="dxa"/>
              <w:bottom w:w="135" w:type="dxa"/>
            </w:tcMar>
            <w:vAlign w:val="center"/>
          </w:tcPr>
          <w:p w14:paraId="1835AF3E" w14:textId="77777777" w:rsidR="00A53018" w:rsidRDefault="00A53018"/>
        </w:tc>
        <w:tc>
          <w:tcPr>
            <w:tcW w:w="4000" w:type="pct"/>
            <w:shd w:val="clear" w:color="auto" w:fill="3E8BC9"/>
            <w:tcMar>
              <w:top w:w="135" w:type="dxa"/>
              <w:bottom w:w="135" w:type="dxa"/>
            </w:tcMar>
            <w:vAlign w:val="center"/>
          </w:tcPr>
          <w:p w14:paraId="5E90A3CE" w14:textId="77777777" w:rsidR="00A53018" w:rsidRDefault="00D907E0">
            <w:r>
              <w:rPr>
                <w:rFonts w:ascii="Arial" w:hAnsi="Arial" w:cs="Arial"/>
                <w:color w:val="FFFFFF"/>
                <w:position w:val="-2"/>
                <w:sz w:val="18"/>
                <w:szCs w:val="18"/>
                <w:shd w:val="clear" w:color="auto" w:fill="3E8BC9"/>
              </w:rPr>
              <w:t>Sklopi</w:t>
            </w:r>
          </w:p>
        </w:tc>
      </w:tr>
    </w:tbl>
    <w:p w14:paraId="1E6D386F" w14:textId="77777777" w:rsidR="00A53018" w:rsidRDefault="00D907E0">
      <w:pPr>
        <w:spacing w:before="225" w:after="225" w:line="240" w:lineRule="auto"/>
        <w:jc w:val="both"/>
      </w:pPr>
      <w:r>
        <w:rPr>
          <w:rFonts w:ascii="Arial" w:hAnsi="Arial" w:cs="Arial"/>
          <w:color w:val="000000"/>
          <w:sz w:val="18"/>
          <w:szCs w:val="18"/>
        </w:rPr>
        <w:t>Naročilo se oddaja po posameznih sklopih. Ponudniki lahko oddajo ponudbo za vsak posamezni sklop. Ponudniki v ponudbi navedejo, za katere sklope oddajajo ponudbo.</w:t>
      </w:r>
    </w:p>
    <w:tbl>
      <w:tblPr>
        <w:tblStyle w:val="NormalTablePHPDOCX"/>
        <w:tblW w:w="5000" w:type="pct"/>
        <w:tblInd w:w="108" w:type="dxa"/>
        <w:tblLook w:val="04A0" w:firstRow="1" w:lastRow="0" w:firstColumn="1" w:lastColumn="0" w:noHBand="0" w:noVBand="1"/>
      </w:tblPr>
      <w:tblGrid>
        <w:gridCol w:w="1812"/>
        <w:gridCol w:w="7246"/>
      </w:tblGrid>
      <w:tr w:rsidR="00A53018" w14:paraId="1DF1CB86" w14:textId="77777777">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F1AB37E" w14:textId="77777777" w:rsidR="00A53018" w:rsidRDefault="00D907E0">
            <w:r>
              <w:rPr>
                <w:rFonts w:ascii="Arial" w:hAnsi="Arial" w:cs="Arial"/>
                <w:b/>
                <w:bCs/>
                <w:color w:val="000000"/>
                <w:position w:val="-2"/>
                <w:sz w:val="18"/>
                <w:szCs w:val="18"/>
                <w:shd w:val="clear" w:color="auto" w:fill="D1D1D1"/>
              </w:rPr>
              <w:t>Zap. številka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E64D951" w14:textId="77777777" w:rsidR="00A53018" w:rsidRDefault="00D907E0">
            <w:pPr>
              <w:jc w:val="center"/>
            </w:pPr>
            <w:r>
              <w:rPr>
                <w:rFonts w:ascii="Arial" w:hAnsi="Arial" w:cs="Arial"/>
                <w:b/>
                <w:bCs/>
                <w:color w:val="000000"/>
                <w:position w:val="-2"/>
                <w:sz w:val="18"/>
                <w:szCs w:val="18"/>
                <w:shd w:val="clear" w:color="auto" w:fill="D1D1D1"/>
              </w:rPr>
              <w:t>Naziv sklopa</w:t>
            </w:r>
          </w:p>
        </w:tc>
      </w:tr>
      <w:tr w:rsidR="00A53018" w14:paraId="2D6344A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199803" w14:textId="77777777" w:rsidR="00A53018" w:rsidRDefault="00D907E0">
            <w:r>
              <w:rPr>
                <w:rFonts w:ascii="Arial" w:hAnsi="Arial" w:cs="Arial"/>
                <w:color w:val="000000"/>
                <w:position w:val="-2"/>
                <w:sz w:val="18"/>
                <w:szCs w:val="18"/>
              </w:rPr>
              <w:t>1</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E99E1B" w14:textId="6C2730A5" w:rsidR="00A53018" w:rsidRDefault="00D907E0">
            <w:r>
              <w:rPr>
                <w:rFonts w:ascii="Arial" w:hAnsi="Arial" w:cs="Arial"/>
                <w:color w:val="000000"/>
                <w:position w:val="-2"/>
                <w:sz w:val="18"/>
                <w:szCs w:val="18"/>
              </w:rPr>
              <w:t xml:space="preserve">Sklop 1: </w:t>
            </w:r>
            <w:r w:rsidR="00E63353">
              <w:rPr>
                <w:rFonts w:ascii="Arial" w:hAnsi="Arial" w:cs="Arial"/>
                <w:color w:val="000000"/>
                <w:position w:val="-2"/>
                <w:sz w:val="18"/>
                <w:szCs w:val="18"/>
              </w:rPr>
              <w:t>Material za zobozdravstvo</w:t>
            </w:r>
          </w:p>
        </w:tc>
      </w:tr>
      <w:tr w:rsidR="00A53018" w14:paraId="3B5042F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4E9D01" w14:textId="77777777" w:rsidR="00A53018" w:rsidRDefault="00D907E0">
            <w:r>
              <w:rPr>
                <w:rFonts w:ascii="Arial" w:hAnsi="Arial" w:cs="Arial"/>
                <w:color w:val="000000"/>
                <w:position w:val="-2"/>
                <w:sz w:val="18"/>
                <w:szCs w:val="18"/>
              </w:rPr>
              <w:t>2</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EA0860" w14:textId="37F479F3" w:rsidR="00A53018" w:rsidRDefault="00D907E0">
            <w:r>
              <w:rPr>
                <w:rFonts w:ascii="Arial" w:hAnsi="Arial" w:cs="Arial"/>
                <w:color w:val="000000"/>
                <w:position w:val="-2"/>
                <w:sz w:val="18"/>
                <w:szCs w:val="18"/>
              </w:rPr>
              <w:t xml:space="preserve">Sklop 2: </w:t>
            </w:r>
            <w:r w:rsidR="00E63353">
              <w:rPr>
                <w:rFonts w:ascii="Arial" w:hAnsi="Arial" w:cs="Arial"/>
                <w:color w:val="000000"/>
                <w:position w:val="-2"/>
                <w:sz w:val="18"/>
                <w:szCs w:val="18"/>
              </w:rPr>
              <w:t xml:space="preserve">Vrteči instrumenti - ordinacija </w:t>
            </w:r>
          </w:p>
        </w:tc>
      </w:tr>
      <w:tr w:rsidR="00A53018" w14:paraId="26B07D1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269DE8" w14:textId="77777777" w:rsidR="00A53018" w:rsidRDefault="00D907E0">
            <w:r>
              <w:rPr>
                <w:rFonts w:ascii="Arial" w:hAnsi="Arial" w:cs="Arial"/>
                <w:color w:val="000000"/>
                <w:position w:val="-2"/>
                <w:sz w:val="18"/>
                <w:szCs w:val="18"/>
              </w:rPr>
              <w:t>3</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849763" w14:textId="7FEEDE8A" w:rsidR="00A53018" w:rsidRDefault="00D907E0">
            <w:r>
              <w:rPr>
                <w:rFonts w:ascii="Arial" w:hAnsi="Arial" w:cs="Arial"/>
                <w:color w:val="000000"/>
                <w:position w:val="-2"/>
                <w:sz w:val="18"/>
                <w:szCs w:val="18"/>
              </w:rPr>
              <w:t xml:space="preserve">Sklop 3: </w:t>
            </w:r>
            <w:r w:rsidR="00E63353">
              <w:rPr>
                <w:rFonts w:ascii="Arial" w:hAnsi="Arial" w:cs="Arial"/>
                <w:color w:val="000000"/>
                <w:position w:val="-2"/>
                <w:sz w:val="18"/>
                <w:szCs w:val="18"/>
              </w:rPr>
              <w:t>Material za zobotehniko</w:t>
            </w:r>
          </w:p>
        </w:tc>
      </w:tr>
      <w:tr w:rsidR="00E63353" w14:paraId="5E7DF73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5A267D" w14:textId="218145CF" w:rsidR="00E63353" w:rsidRDefault="00E63353">
            <w:pPr>
              <w:rPr>
                <w:rFonts w:ascii="Arial" w:hAnsi="Arial" w:cs="Arial"/>
                <w:color w:val="000000"/>
                <w:position w:val="-2"/>
                <w:sz w:val="18"/>
                <w:szCs w:val="18"/>
              </w:rPr>
            </w:pPr>
            <w:r>
              <w:rPr>
                <w:rFonts w:ascii="Arial" w:hAnsi="Arial" w:cs="Arial"/>
                <w:color w:val="000000"/>
                <w:position w:val="-2"/>
                <w:sz w:val="18"/>
                <w:szCs w:val="18"/>
              </w:rPr>
              <w:t>4</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8355C4" w14:textId="4565CD73" w:rsidR="00E63353" w:rsidRDefault="00E63353">
            <w:pPr>
              <w:rPr>
                <w:rFonts w:ascii="Arial" w:hAnsi="Arial" w:cs="Arial"/>
                <w:color w:val="000000"/>
                <w:position w:val="-2"/>
                <w:sz w:val="18"/>
                <w:szCs w:val="18"/>
              </w:rPr>
            </w:pPr>
            <w:r>
              <w:rPr>
                <w:rFonts w:ascii="Arial" w:hAnsi="Arial" w:cs="Arial"/>
                <w:color w:val="000000"/>
                <w:position w:val="-2"/>
                <w:sz w:val="18"/>
                <w:szCs w:val="18"/>
              </w:rPr>
              <w:t>Sklop 4: Vrteči instrumenti - zobotehnika</w:t>
            </w:r>
          </w:p>
        </w:tc>
      </w:tr>
    </w:tbl>
    <w:p w14:paraId="734EAD40" w14:textId="77777777" w:rsidR="00A53018" w:rsidRDefault="00A53018">
      <w:pPr>
        <w:sectPr w:rsidR="00A53018" w:rsidSect="00D907E0">
          <w:headerReference w:type="default" r:id="rId10"/>
          <w:footerReference w:type="default" r:id="rId11"/>
          <w:pgSz w:w="11906" w:h="16838"/>
          <w:pgMar w:top="1418" w:right="1418" w:bottom="1418" w:left="1418" w:header="567" w:footer="596" w:gutter="0"/>
          <w:cols w:space="708"/>
          <w:docGrid w:linePitch="360"/>
        </w:sectPr>
      </w:pPr>
    </w:p>
    <w:p w14:paraId="2C596211" w14:textId="77777777" w:rsidR="00D907E0" w:rsidRPr="00EF740C" w:rsidRDefault="00D907E0" w:rsidP="00D907E0">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7C13FCB7" w14:textId="77777777" w:rsidR="00D907E0" w:rsidRDefault="00D907E0" w:rsidP="00D907E0">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A53018" w14:paraId="286D50FA" w14:textId="77777777">
        <w:tc>
          <w:tcPr>
            <w:tcW w:w="0" w:type="auto"/>
            <w:shd w:val="clear" w:color="auto" w:fill="000000"/>
            <w:tcMar>
              <w:top w:w="150" w:type="dxa"/>
              <w:bottom w:w="150" w:type="dxa"/>
            </w:tcMar>
            <w:vAlign w:val="center"/>
          </w:tcPr>
          <w:p w14:paraId="25D2F0D1" w14:textId="77777777" w:rsidR="00A53018" w:rsidRDefault="00D907E0">
            <w:r>
              <w:rPr>
                <w:rFonts w:ascii="Arial" w:hAnsi="Arial" w:cs="Arial"/>
                <w:b/>
                <w:bCs/>
                <w:color w:val="FFFFFF"/>
                <w:position w:val="-2"/>
                <w:sz w:val="18"/>
                <w:szCs w:val="18"/>
                <w:shd w:val="clear" w:color="auto" w:fill="000000"/>
              </w:rPr>
              <w:t>1. Splošna navodila</w:t>
            </w:r>
          </w:p>
        </w:tc>
      </w:tr>
    </w:tbl>
    <w:p w14:paraId="04C85280" w14:textId="77777777" w:rsidR="00A53018" w:rsidRDefault="00D907E0">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14:paraId="1411BD83" w14:textId="77777777" w:rsidR="00A53018" w:rsidRDefault="00D907E0">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07A0093C" w14:textId="77777777" w:rsidR="00A53018" w:rsidRDefault="00D907E0">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218EF095" w14:textId="77777777" w:rsidR="00A53018" w:rsidRDefault="00D907E0">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Kot original pa ne štejejo skeni dokumentov z izpisom elektronske potrditve.</w:t>
      </w:r>
    </w:p>
    <w:p w14:paraId="03B036EF" w14:textId="77777777" w:rsidR="00A53018" w:rsidRDefault="00D907E0">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tbl>
      <w:tblPr>
        <w:tblStyle w:val="NormalTablePHPDOCX"/>
        <w:tblW w:w="2500" w:type="pct"/>
        <w:tblInd w:w="108" w:type="dxa"/>
        <w:tblLook w:val="04A0" w:firstRow="1" w:lastRow="0" w:firstColumn="1" w:lastColumn="0" w:noHBand="0" w:noVBand="1"/>
      </w:tblPr>
      <w:tblGrid>
        <w:gridCol w:w="4535"/>
      </w:tblGrid>
      <w:tr w:rsidR="00A53018" w14:paraId="7768EB8E" w14:textId="77777777">
        <w:tc>
          <w:tcPr>
            <w:tcW w:w="0" w:type="auto"/>
            <w:shd w:val="clear" w:color="auto" w:fill="000000"/>
            <w:tcMar>
              <w:top w:w="150" w:type="dxa"/>
              <w:bottom w:w="150" w:type="dxa"/>
            </w:tcMar>
            <w:vAlign w:val="center"/>
          </w:tcPr>
          <w:p w14:paraId="1A382826" w14:textId="77777777" w:rsidR="00A53018" w:rsidRDefault="00D907E0">
            <w:r>
              <w:rPr>
                <w:rFonts w:ascii="Arial" w:hAnsi="Arial" w:cs="Arial"/>
                <w:b/>
                <w:bCs/>
                <w:color w:val="FFFFFF"/>
                <w:position w:val="-2"/>
                <w:sz w:val="18"/>
                <w:szCs w:val="18"/>
                <w:shd w:val="clear" w:color="auto" w:fill="000000"/>
              </w:rPr>
              <w:t>2. Zakoni in predpisi</w:t>
            </w:r>
          </w:p>
        </w:tc>
      </w:tr>
    </w:tbl>
    <w:p w14:paraId="0F2197CE" w14:textId="77777777" w:rsidR="00A53018" w:rsidRDefault="00D907E0">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A53018" w14:paraId="0BA53ED3" w14:textId="77777777">
        <w:tc>
          <w:tcPr>
            <w:tcW w:w="0" w:type="auto"/>
            <w:tcMar>
              <w:top w:w="0" w:type="auto"/>
              <w:bottom w:w="0" w:type="auto"/>
            </w:tcMar>
          </w:tcPr>
          <w:p w14:paraId="16C97EFF" w14:textId="77777777" w:rsidR="00A53018" w:rsidRDefault="00D907E0" w:rsidP="003F6840">
            <w:pPr>
              <w:numPr>
                <w:ilvl w:val="0"/>
                <w:numId w:val="3"/>
              </w:numPr>
              <w:rPr>
                <w:rFonts w:ascii="Arial" w:hAnsi="Arial" w:cs="Arial"/>
                <w:color w:val="000000"/>
                <w:sz w:val="18"/>
                <w:szCs w:val="18"/>
              </w:rPr>
            </w:pPr>
            <w:r>
              <w:rPr>
                <w:rFonts w:ascii="Arial" w:hAnsi="Arial" w:cs="Arial"/>
                <w:color w:val="000000"/>
                <w:sz w:val="18"/>
                <w:szCs w:val="18"/>
              </w:rPr>
              <w:t>Zakon o javnem naročanju (ZJN-3;  Uradni list RS, št. 91/15 in 14/18)</w:t>
            </w:r>
          </w:p>
          <w:p w14:paraId="4B19C937" w14:textId="77777777" w:rsidR="00A53018" w:rsidRDefault="00D907E0" w:rsidP="003F6840">
            <w:pPr>
              <w:numPr>
                <w:ilvl w:val="0"/>
                <w:numId w:val="3"/>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14:paraId="37490EE2" w14:textId="77777777" w:rsidR="00A53018" w:rsidRDefault="00D907E0" w:rsidP="003F6840">
            <w:pPr>
              <w:numPr>
                <w:ilvl w:val="0"/>
                <w:numId w:val="3"/>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in 13/18)</w:t>
            </w:r>
          </w:p>
          <w:p w14:paraId="34084818" w14:textId="4676B6AE" w:rsidR="00A53018" w:rsidRPr="005B7281" w:rsidRDefault="00D907E0" w:rsidP="003F6840">
            <w:pPr>
              <w:numPr>
                <w:ilvl w:val="0"/>
                <w:numId w:val="3"/>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w:t>
            </w:r>
          </w:p>
          <w:p w14:paraId="3CC295FD" w14:textId="77777777" w:rsidR="00A53018" w:rsidRDefault="00D907E0" w:rsidP="003F6840">
            <w:pPr>
              <w:numPr>
                <w:ilvl w:val="0"/>
                <w:numId w:val="3"/>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in 20/18 – OROZ631) ter</w:t>
            </w:r>
          </w:p>
          <w:p w14:paraId="1000D983" w14:textId="77777777" w:rsidR="00A53018" w:rsidRDefault="00D907E0" w:rsidP="003F6840">
            <w:pPr>
              <w:numPr>
                <w:ilvl w:val="0"/>
                <w:numId w:val="3"/>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5D67DC06" w14:textId="77777777" w:rsidR="00A53018" w:rsidRDefault="00D907E0">
      <w:pPr>
        <w:spacing w:before="225" w:after="225" w:line="240" w:lineRule="auto"/>
        <w:jc w:val="both"/>
      </w:pPr>
      <w:r>
        <w:rPr>
          <w:rFonts w:ascii="Arial" w:hAnsi="Arial" w:cs="Arial"/>
          <w:color w:val="000000"/>
          <w:sz w:val="18"/>
          <w:szCs w:val="18"/>
        </w:rPr>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7470B4EF" w14:textId="77777777" w:rsidR="00A53018" w:rsidRDefault="00D907E0">
      <w:pPr>
        <w:spacing w:before="225" w:after="225" w:line="240" w:lineRule="auto"/>
        <w:jc w:val="both"/>
      </w:pPr>
      <w:r>
        <w:rPr>
          <w:rFonts w:ascii="Arial" w:hAnsi="Arial" w:cs="Arial"/>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8962"/>
      </w:tblGrid>
      <w:tr w:rsidR="00A53018" w14:paraId="2F5FA7B3" w14:textId="77777777">
        <w:tc>
          <w:tcPr>
            <w:tcW w:w="0" w:type="auto"/>
            <w:tcMar>
              <w:top w:w="0" w:type="auto"/>
              <w:bottom w:w="0" w:type="auto"/>
            </w:tcMar>
          </w:tcPr>
          <w:p w14:paraId="22DA1E1A" w14:textId="77777777" w:rsidR="00A53018" w:rsidRDefault="00D907E0" w:rsidP="003F6840">
            <w:pPr>
              <w:numPr>
                <w:ilvl w:val="0"/>
                <w:numId w:val="4"/>
              </w:numPr>
              <w:jc w:val="both"/>
              <w:rPr>
                <w:rFonts w:ascii="Arial" w:hAnsi="Arial" w:cs="Arial"/>
                <w:color w:val="000000"/>
                <w:sz w:val="18"/>
                <w:szCs w:val="18"/>
              </w:rPr>
            </w:pPr>
            <w:r>
              <w:rPr>
                <w:rFonts w:ascii="Arial" w:hAnsi="Arial" w:cs="Arial"/>
                <w:color w:val="000000"/>
                <w:sz w:val="18"/>
                <w:szCs w:val="18"/>
              </w:rPr>
              <w:t>svojih ustanoviteljih, družbenikih, delničarjih, komanditistih ali drugih lastnikih in podatke o lastniških deležih navedenih oseb in</w:t>
            </w:r>
          </w:p>
          <w:p w14:paraId="24C186DE" w14:textId="77777777" w:rsidR="00A53018" w:rsidRDefault="00D907E0" w:rsidP="003F6840">
            <w:pPr>
              <w:numPr>
                <w:ilvl w:val="0"/>
                <w:numId w:val="4"/>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14:paraId="03B14896" w14:textId="77777777" w:rsidR="00A53018" w:rsidRDefault="00D907E0">
      <w:pPr>
        <w:spacing w:before="225" w:after="225" w:line="240" w:lineRule="auto"/>
        <w:jc w:val="both"/>
      </w:pPr>
      <w:r>
        <w:rPr>
          <w:rFonts w:ascii="Arial" w:hAnsi="Arial" w:cs="Arial"/>
          <w:color w:val="000000"/>
          <w:sz w:val="18"/>
          <w:szCs w:val="18"/>
        </w:rPr>
        <w:t>Izbrani ponudnik mora podatke posredovati naročniku v roku osmih dni od prejema naročnikovega poziva.</w:t>
      </w:r>
    </w:p>
    <w:p w14:paraId="433A4BB4" w14:textId="77777777" w:rsidR="00A53018" w:rsidRDefault="00D907E0">
      <w:pPr>
        <w:spacing w:before="225" w:after="225" w:line="240" w:lineRule="auto"/>
        <w:jc w:val="both"/>
      </w:pPr>
      <w:r>
        <w:rPr>
          <w:rFonts w:ascii="Arial" w:hAnsi="Arial" w:cs="Arial"/>
          <w:color w:val="000000"/>
          <w:sz w:val="18"/>
          <w:szCs w:val="18"/>
        </w:rPr>
        <w:lastRenderedPageBreak/>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2E770E7C" w14:textId="77777777" w:rsidR="00A53018" w:rsidRDefault="00D907E0">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28737993" w14:textId="77777777" w:rsidR="00A53018" w:rsidRDefault="00D907E0">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A53018" w14:paraId="6A78049D" w14:textId="77777777">
        <w:tc>
          <w:tcPr>
            <w:tcW w:w="0" w:type="auto"/>
            <w:shd w:val="clear" w:color="auto" w:fill="000000"/>
            <w:tcMar>
              <w:top w:w="150" w:type="dxa"/>
              <w:bottom w:w="150" w:type="dxa"/>
            </w:tcMar>
            <w:vAlign w:val="center"/>
          </w:tcPr>
          <w:p w14:paraId="710BBDAA" w14:textId="77777777" w:rsidR="00A53018" w:rsidRDefault="00D907E0">
            <w:r>
              <w:rPr>
                <w:rFonts w:ascii="Arial" w:hAnsi="Arial" w:cs="Arial"/>
                <w:b/>
                <w:bCs/>
                <w:color w:val="FFFFFF"/>
                <w:position w:val="-2"/>
                <w:sz w:val="18"/>
                <w:szCs w:val="18"/>
                <w:shd w:val="clear" w:color="auto" w:fill="000000"/>
              </w:rPr>
              <w:t>3. Jezik razpisne dokumentacije in ponudbe ter oblika</w:t>
            </w:r>
          </w:p>
        </w:tc>
      </w:tr>
    </w:tbl>
    <w:p w14:paraId="1955DD92" w14:textId="77777777" w:rsidR="00A53018" w:rsidRDefault="00D907E0">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0E21D80C" w14:textId="77777777" w:rsidR="00A53018" w:rsidRDefault="00D907E0">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436A0C11" w14:textId="77777777" w:rsidR="00A53018" w:rsidRDefault="00D907E0">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565DBB7F" w14:textId="77777777" w:rsidR="00A53018" w:rsidRDefault="00D907E0">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64EED060" w14:textId="77777777" w:rsidR="00A53018" w:rsidRDefault="00D907E0">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A53018" w14:paraId="3FF1E40A" w14:textId="77777777">
        <w:tc>
          <w:tcPr>
            <w:tcW w:w="0" w:type="auto"/>
            <w:shd w:val="clear" w:color="auto" w:fill="000000"/>
            <w:tcMar>
              <w:top w:w="150" w:type="dxa"/>
              <w:bottom w:w="150" w:type="dxa"/>
            </w:tcMar>
            <w:vAlign w:val="center"/>
          </w:tcPr>
          <w:p w14:paraId="38BCD987" w14:textId="77777777" w:rsidR="00A53018" w:rsidRDefault="00D907E0">
            <w:r>
              <w:rPr>
                <w:rFonts w:ascii="Arial" w:hAnsi="Arial" w:cs="Arial"/>
                <w:b/>
                <w:bCs/>
                <w:color w:val="FFFFFF"/>
                <w:position w:val="-2"/>
                <w:sz w:val="18"/>
                <w:szCs w:val="18"/>
                <w:shd w:val="clear" w:color="auto" w:fill="000000"/>
              </w:rPr>
              <w:t>4. Skupna ponudba</w:t>
            </w:r>
          </w:p>
        </w:tc>
      </w:tr>
    </w:tbl>
    <w:p w14:paraId="3DC61EDC" w14:textId="77777777" w:rsidR="00A53018" w:rsidRDefault="00D907E0">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A53018" w14:paraId="17C9D0B6" w14:textId="77777777">
        <w:tc>
          <w:tcPr>
            <w:tcW w:w="0" w:type="auto"/>
            <w:tcMar>
              <w:top w:w="0" w:type="auto"/>
              <w:bottom w:w="0" w:type="auto"/>
            </w:tcMar>
          </w:tcPr>
          <w:p w14:paraId="749AC5D8" w14:textId="77777777" w:rsidR="00A53018" w:rsidRDefault="00D907E0" w:rsidP="003F6840">
            <w:pPr>
              <w:numPr>
                <w:ilvl w:val="0"/>
                <w:numId w:val="5"/>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14:paraId="70A4ED32" w14:textId="77777777" w:rsidR="00A53018" w:rsidRDefault="00D907E0" w:rsidP="003F6840">
            <w:pPr>
              <w:numPr>
                <w:ilvl w:val="0"/>
                <w:numId w:val="5"/>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022C8F94" w14:textId="77777777" w:rsidR="00A53018" w:rsidRDefault="00D907E0" w:rsidP="003F6840">
            <w:pPr>
              <w:numPr>
                <w:ilvl w:val="0"/>
                <w:numId w:val="5"/>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028CD059" w14:textId="77777777" w:rsidR="00A53018" w:rsidRDefault="00D907E0" w:rsidP="003F6840">
            <w:pPr>
              <w:numPr>
                <w:ilvl w:val="0"/>
                <w:numId w:val="5"/>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6F21A6EC" w14:textId="77777777" w:rsidR="00A53018" w:rsidRDefault="00D907E0" w:rsidP="003F6840">
            <w:pPr>
              <w:numPr>
                <w:ilvl w:val="0"/>
                <w:numId w:val="5"/>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790D8C3C" w14:textId="77777777" w:rsidR="00A53018" w:rsidRDefault="00D907E0" w:rsidP="003F6840">
            <w:pPr>
              <w:numPr>
                <w:ilvl w:val="0"/>
                <w:numId w:val="5"/>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345893C9" w14:textId="77777777" w:rsidR="00A53018" w:rsidRDefault="00D907E0">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452A4C4D" w14:textId="77777777" w:rsidR="00A53018" w:rsidRDefault="00D907E0">
      <w:pPr>
        <w:spacing w:before="225" w:after="225" w:line="240" w:lineRule="auto"/>
        <w:jc w:val="both"/>
      </w:pPr>
      <w:r>
        <w:rPr>
          <w:rFonts w:ascii="Arial" w:hAnsi="Arial" w:cs="Arial"/>
          <w:color w:val="000000"/>
          <w:sz w:val="18"/>
          <w:szCs w:val="18"/>
        </w:rPr>
        <w:lastRenderedPageBreak/>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A53018" w14:paraId="50394725" w14:textId="77777777">
        <w:tc>
          <w:tcPr>
            <w:tcW w:w="0" w:type="auto"/>
            <w:shd w:val="clear" w:color="auto" w:fill="000000"/>
            <w:tcMar>
              <w:top w:w="150" w:type="dxa"/>
              <w:bottom w:w="150" w:type="dxa"/>
            </w:tcMar>
            <w:vAlign w:val="center"/>
          </w:tcPr>
          <w:p w14:paraId="02BE0E5A" w14:textId="77777777" w:rsidR="00A53018" w:rsidRDefault="00D907E0">
            <w:r>
              <w:rPr>
                <w:rFonts w:ascii="Arial" w:hAnsi="Arial" w:cs="Arial"/>
                <w:b/>
                <w:bCs/>
                <w:color w:val="FFFFFF"/>
                <w:position w:val="-2"/>
                <w:sz w:val="18"/>
                <w:szCs w:val="18"/>
                <w:shd w:val="clear" w:color="auto" w:fill="000000"/>
              </w:rPr>
              <w:t>5. ESPD</w:t>
            </w:r>
          </w:p>
        </w:tc>
      </w:tr>
    </w:tbl>
    <w:p w14:paraId="406B35FA" w14:textId="77777777" w:rsidR="00A53018" w:rsidRDefault="00D907E0">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6C029900" w14:textId="77777777" w:rsidR="00A53018" w:rsidRDefault="00D907E0">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14:paraId="3AB48565" w14:textId="77777777" w:rsidR="00A53018" w:rsidRDefault="00A53018">
      <w:pPr>
        <w:spacing w:before="225" w:after="225" w:line="240" w:lineRule="auto"/>
      </w:pPr>
    </w:p>
    <w:tbl>
      <w:tblPr>
        <w:tblStyle w:val="NormalTablePHPDOCX"/>
        <w:tblW w:w="2500" w:type="pct"/>
        <w:tblInd w:w="108" w:type="dxa"/>
        <w:tblLook w:val="04A0" w:firstRow="1" w:lastRow="0" w:firstColumn="1" w:lastColumn="0" w:noHBand="0" w:noVBand="1"/>
      </w:tblPr>
      <w:tblGrid>
        <w:gridCol w:w="4535"/>
      </w:tblGrid>
      <w:tr w:rsidR="00A53018" w14:paraId="3187CFC6" w14:textId="77777777">
        <w:tc>
          <w:tcPr>
            <w:tcW w:w="0" w:type="auto"/>
            <w:shd w:val="clear" w:color="auto" w:fill="000000"/>
            <w:tcMar>
              <w:top w:w="150" w:type="dxa"/>
              <w:bottom w:w="150" w:type="dxa"/>
            </w:tcMar>
            <w:vAlign w:val="center"/>
          </w:tcPr>
          <w:p w14:paraId="3A6E38DA" w14:textId="77777777" w:rsidR="00A53018" w:rsidRDefault="00D907E0">
            <w:r>
              <w:rPr>
                <w:rFonts w:ascii="Arial" w:hAnsi="Arial" w:cs="Arial"/>
                <w:b/>
                <w:bCs/>
                <w:color w:val="FFFFFF"/>
                <w:position w:val="-2"/>
                <w:sz w:val="18"/>
                <w:szCs w:val="18"/>
                <w:shd w:val="clear" w:color="auto" w:fill="000000"/>
              </w:rPr>
              <w:t>6. Ponudba s podizvajalci</w:t>
            </w:r>
          </w:p>
        </w:tc>
      </w:tr>
    </w:tbl>
    <w:p w14:paraId="423AAAD5" w14:textId="77777777" w:rsidR="00A53018" w:rsidRDefault="00D907E0">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tbl>
      <w:tblPr>
        <w:tblStyle w:val="NormalTablePHPDOCX"/>
        <w:tblW w:w="2500" w:type="pct"/>
        <w:tblInd w:w="108" w:type="dxa"/>
        <w:tblLook w:val="04A0" w:firstRow="1" w:lastRow="0" w:firstColumn="1" w:lastColumn="0" w:noHBand="0" w:noVBand="1"/>
      </w:tblPr>
      <w:tblGrid>
        <w:gridCol w:w="4535"/>
      </w:tblGrid>
      <w:tr w:rsidR="00A53018" w14:paraId="452B20E3" w14:textId="77777777">
        <w:tc>
          <w:tcPr>
            <w:tcW w:w="0" w:type="auto"/>
            <w:shd w:val="clear" w:color="auto" w:fill="000000"/>
            <w:tcMar>
              <w:top w:w="150" w:type="dxa"/>
              <w:bottom w:w="150" w:type="dxa"/>
            </w:tcMar>
            <w:vAlign w:val="center"/>
          </w:tcPr>
          <w:p w14:paraId="5FB8874B" w14:textId="77777777" w:rsidR="00A53018" w:rsidRDefault="00D907E0">
            <w:r>
              <w:rPr>
                <w:rFonts w:ascii="Arial" w:hAnsi="Arial" w:cs="Arial"/>
                <w:b/>
                <w:bCs/>
                <w:color w:val="FFFFFF"/>
                <w:position w:val="-2"/>
                <w:sz w:val="18"/>
                <w:szCs w:val="18"/>
                <w:shd w:val="clear" w:color="auto" w:fill="000000"/>
              </w:rPr>
              <w:t>7. Ustavitev postopka, zavrnitev vseh ponudb, odstop od izvedbe javnega naročila</w:t>
            </w:r>
          </w:p>
        </w:tc>
      </w:tr>
    </w:tbl>
    <w:p w14:paraId="229979BC" w14:textId="77777777" w:rsidR="00A53018" w:rsidRDefault="00D907E0">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A53018" w14:paraId="4E0312C9" w14:textId="77777777">
        <w:tc>
          <w:tcPr>
            <w:tcW w:w="0" w:type="auto"/>
            <w:shd w:val="clear" w:color="auto" w:fill="000000"/>
            <w:tcMar>
              <w:top w:w="150" w:type="dxa"/>
              <w:bottom w:w="150" w:type="dxa"/>
            </w:tcMar>
            <w:vAlign w:val="center"/>
          </w:tcPr>
          <w:p w14:paraId="74DFEFE5" w14:textId="77777777" w:rsidR="00A53018" w:rsidRDefault="00D907E0">
            <w:r>
              <w:rPr>
                <w:rFonts w:ascii="Arial" w:hAnsi="Arial" w:cs="Arial"/>
                <w:b/>
                <w:bCs/>
                <w:color w:val="FFFFFF"/>
                <w:position w:val="-2"/>
                <w:sz w:val="18"/>
                <w:szCs w:val="18"/>
                <w:shd w:val="clear" w:color="auto" w:fill="000000"/>
              </w:rPr>
              <w:t>8. Zmanjšanje obsega naročila</w:t>
            </w:r>
          </w:p>
        </w:tc>
      </w:tr>
    </w:tbl>
    <w:p w14:paraId="66F486C1" w14:textId="77777777" w:rsidR="00A53018" w:rsidRDefault="00D907E0">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4DE27CDE" w14:textId="77777777" w:rsidR="00A53018" w:rsidRDefault="00D907E0">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A53018" w14:paraId="3603F471" w14:textId="77777777">
        <w:tc>
          <w:tcPr>
            <w:tcW w:w="0" w:type="auto"/>
            <w:shd w:val="clear" w:color="auto" w:fill="000000"/>
            <w:tcMar>
              <w:top w:w="150" w:type="dxa"/>
              <w:bottom w:w="150" w:type="dxa"/>
            </w:tcMar>
            <w:vAlign w:val="center"/>
          </w:tcPr>
          <w:p w14:paraId="04DD39ED" w14:textId="77777777" w:rsidR="00A53018" w:rsidRDefault="00D907E0">
            <w:r>
              <w:rPr>
                <w:rFonts w:ascii="Arial" w:hAnsi="Arial" w:cs="Arial"/>
                <w:b/>
                <w:bCs/>
                <w:color w:val="FFFFFF"/>
                <w:position w:val="-2"/>
                <w:sz w:val="18"/>
                <w:szCs w:val="18"/>
                <w:shd w:val="clear" w:color="auto" w:fill="000000"/>
              </w:rPr>
              <w:t>9. Dopolnjevanje, spreminjanje ter pojasnjevanje ponudb</w:t>
            </w:r>
          </w:p>
        </w:tc>
      </w:tr>
    </w:tbl>
    <w:p w14:paraId="50C5677F" w14:textId="77777777" w:rsidR="00A53018" w:rsidRDefault="00D907E0">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402041D0" w14:textId="77777777" w:rsidR="00A53018" w:rsidRDefault="00D907E0">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308997C3" w14:textId="77777777" w:rsidR="00A53018" w:rsidRDefault="00D907E0">
      <w:pPr>
        <w:spacing w:before="225" w:after="225" w:line="240" w:lineRule="auto"/>
        <w:jc w:val="both"/>
      </w:pPr>
      <w:r>
        <w:rPr>
          <w:rFonts w:ascii="Arial" w:hAnsi="Arial" w:cs="Arial"/>
          <w:color w:val="000000"/>
          <w:sz w:val="18"/>
          <w:szCs w:val="18"/>
        </w:rPr>
        <w:t xml:space="preserve">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w:t>
      </w:r>
      <w:r>
        <w:rPr>
          <w:rFonts w:ascii="Arial" w:hAnsi="Arial" w:cs="Arial"/>
          <w:color w:val="000000"/>
          <w:sz w:val="18"/>
          <w:szCs w:val="18"/>
        </w:rPr>
        <w:lastRenderedPageBreak/>
        <w:t>gospodarski subjekt ne predloži manjkajočega dokumenta ali ne dopolni, popravi ali pojasni ustrezne informacije ali dokumentacije, bo naročnik gospodarski subjekt izključil iz nadaljnjega ocenjevanja.</w:t>
      </w:r>
    </w:p>
    <w:p w14:paraId="298FED75" w14:textId="77777777" w:rsidR="00A53018" w:rsidRDefault="00D907E0">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w:t>
      </w:r>
    </w:p>
    <w:tbl>
      <w:tblPr>
        <w:tblStyle w:val="NormalTablePHPDOCX"/>
        <w:tblW w:w="0" w:type="auto"/>
        <w:tblInd w:w="108" w:type="dxa"/>
        <w:tblLook w:val="04A0" w:firstRow="1" w:lastRow="0" w:firstColumn="1" w:lastColumn="0" w:noHBand="0" w:noVBand="1"/>
      </w:tblPr>
      <w:tblGrid>
        <w:gridCol w:w="8962"/>
      </w:tblGrid>
      <w:tr w:rsidR="00A53018" w14:paraId="4053D5A5" w14:textId="77777777">
        <w:tc>
          <w:tcPr>
            <w:tcW w:w="0" w:type="auto"/>
            <w:tcMar>
              <w:top w:w="0" w:type="auto"/>
              <w:bottom w:w="0" w:type="auto"/>
            </w:tcMar>
          </w:tcPr>
          <w:p w14:paraId="11955E46" w14:textId="77777777" w:rsidR="00A53018" w:rsidRDefault="00D907E0" w:rsidP="003F6840">
            <w:pPr>
              <w:numPr>
                <w:ilvl w:val="0"/>
                <w:numId w:val="6"/>
              </w:numPr>
              <w:jc w:val="both"/>
              <w:rPr>
                <w:rFonts w:ascii="Arial" w:hAnsi="Arial" w:cs="Arial"/>
                <w:color w:val="000000"/>
                <w:sz w:val="18"/>
                <w:szCs w:val="18"/>
              </w:rPr>
            </w:pPr>
            <w:r>
              <w:rPr>
                <w:rFonts w:ascii="Arial" w:hAnsi="Arial" w:cs="Arial"/>
                <w:color w:val="000000"/>
                <w:sz w:val="18"/>
                <w:szCs w:val="18"/>
              </w:rPr>
              <w:t>svoje cene brez DDV na enoto, vrednosti postavke brez DDV, skupne vrednosti ponudbe brez DDV, razen kadar se skupna vrednost spremeni v skladu s sedmim odstavkom 89. člena ZJN-3 in ponudbe v okviru meril,</w:t>
            </w:r>
          </w:p>
          <w:p w14:paraId="2A4E62D2" w14:textId="77777777" w:rsidR="00A53018" w:rsidRDefault="00D907E0" w:rsidP="003F6840">
            <w:pPr>
              <w:numPr>
                <w:ilvl w:val="0"/>
                <w:numId w:val="6"/>
              </w:numPr>
              <w:jc w:val="both"/>
              <w:rPr>
                <w:rFonts w:ascii="Arial" w:hAnsi="Arial" w:cs="Arial"/>
                <w:color w:val="000000"/>
                <w:sz w:val="18"/>
                <w:szCs w:val="18"/>
              </w:rPr>
            </w:pPr>
            <w:r>
              <w:rPr>
                <w:rFonts w:ascii="Arial" w:hAnsi="Arial" w:cs="Arial"/>
                <w:color w:val="000000"/>
                <w:sz w:val="18"/>
                <w:szCs w:val="18"/>
              </w:rPr>
              <w:t>tistega dela ponudbe, ki se veže na tehnične specifikacije predmeta javnega naročila,</w:t>
            </w:r>
          </w:p>
          <w:p w14:paraId="1C31DF65" w14:textId="77777777" w:rsidR="00A53018" w:rsidRDefault="00D907E0" w:rsidP="003F6840">
            <w:pPr>
              <w:numPr>
                <w:ilvl w:val="0"/>
                <w:numId w:val="6"/>
              </w:numPr>
              <w:jc w:val="both"/>
              <w:rPr>
                <w:rFonts w:ascii="Arial" w:hAnsi="Arial" w:cs="Arial"/>
                <w:color w:val="000000"/>
                <w:sz w:val="18"/>
                <w:szCs w:val="18"/>
              </w:rPr>
            </w:pPr>
            <w:r>
              <w:rPr>
                <w:rFonts w:ascii="Arial" w:hAnsi="Arial" w:cs="Arial"/>
                <w:color w:val="000000"/>
                <w:sz w:val="18"/>
                <w:szCs w:val="18"/>
              </w:rPr>
              <w:t>tistih elementov ponudbe, ki vplivajo ali bi lahko vplivali na drugačno razvrstitev njegove ponudbe glede na preostale ponudbe, ki jih je naročnik prejel v postopku javnega naročanja.</w:t>
            </w:r>
          </w:p>
        </w:tc>
      </w:tr>
    </w:tbl>
    <w:p w14:paraId="6B37FE5E" w14:textId="77777777" w:rsidR="00A53018" w:rsidRDefault="00D907E0">
      <w:pPr>
        <w:spacing w:before="225" w:after="225" w:line="240" w:lineRule="auto"/>
        <w:jc w:val="both"/>
      </w:pPr>
      <w:r>
        <w:rPr>
          <w:rFonts w:ascii="Arial" w:hAnsi="Arial" w:cs="Arial"/>
          <w:color w:val="000000"/>
          <w:sz w:val="18"/>
          <w:szCs w:val="18"/>
        </w:rPr>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5E265DC6" w14:textId="77777777" w:rsidR="00A53018" w:rsidRDefault="00D907E0">
      <w:pPr>
        <w:spacing w:before="225" w:after="225" w:line="240" w:lineRule="auto"/>
        <w:jc w:val="both"/>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A53018" w14:paraId="6C871D33" w14:textId="77777777">
        <w:tc>
          <w:tcPr>
            <w:tcW w:w="0" w:type="auto"/>
            <w:shd w:val="clear" w:color="auto" w:fill="000000"/>
            <w:tcMar>
              <w:top w:w="150" w:type="dxa"/>
              <w:bottom w:w="150" w:type="dxa"/>
            </w:tcMar>
            <w:vAlign w:val="center"/>
          </w:tcPr>
          <w:p w14:paraId="00E85810" w14:textId="77777777" w:rsidR="00A53018" w:rsidRDefault="00D907E0">
            <w:r>
              <w:rPr>
                <w:rFonts w:ascii="Arial" w:hAnsi="Arial" w:cs="Arial"/>
                <w:b/>
                <w:bCs/>
                <w:color w:val="FFFFFF"/>
                <w:position w:val="-2"/>
                <w:sz w:val="18"/>
                <w:szCs w:val="18"/>
                <w:shd w:val="clear" w:color="auto" w:fill="000000"/>
              </w:rPr>
              <w:t>10. Obvestilo o oddaji naročila</w:t>
            </w:r>
          </w:p>
        </w:tc>
      </w:tr>
    </w:tbl>
    <w:p w14:paraId="167820FF" w14:textId="77777777" w:rsidR="00A53018" w:rsidRDefault="00D907E0">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19969235" w14:textId="77777777" w:rsidR="00A53018" w:rsidRDefault="00D907E0">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4073BE3D" w14:textId="77777777" w:rsidR="00A53018" w:rsidRDefault="00D907E0">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335612D6" w14:textId="77777777" w:rsidR="00A53018" w:rsidRDefault="00D907E0">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A53018" w14:paraId="6BC79739" w14:textId="77777777">
        <w:tc>
          <w:tcPr>
            <w:tcW w:w="0" w:type="auto"/>
            <w:shd w:val="clear" w:color="auto" w:fill="000000"/>
            <w:tcMar>
              <w:top w:w="150" w:type="dxa"/>
              <w:bottom w:w="150" w:type="dxa"/>
            </w:tcMar>
            <w:vAlign w:val="center"/>
          </w:tcPr>
          <w:p w14:paraId="081D6C12" w14:textId="77777777" w:rsidR="00A53018" w:rsidRDefault="00D907E0">
            <w:r>
              <w:rPr>
                <w:rFonts w:ascii="Arial" w:hAnsi="Arial" w:cs="Arial"/>
                <w:b/>
                <w:bCs/>
                <w:color w:val="FFFFFF"/>
                <w:position w:val="-2"/>
                <w:sz w:val="18"/>
                <w:szCs w:val="18"/>
                <w:shd w:val="clear" w:color="auto" w:fill="000000"/>
              </w:rPr>
              <w:t>11. Sklenitev pogodbe in spremembe pogodbe</w:t>
            </w:r>
          </w:p>
        </w:tc>
      </w:tr>
    </w:tbl>
    <w:p w14:paraId="630157BF" w14:textId="3A243273" w:rsidR="00A53018" w:rsidRDefault="00D907E0">
      <w:pPr>
        <w:spacing w:before="225" w:after="225" w:line="240" w:lineRule="auto"/>
        <w:jc w:val="both"/>
      </w:pPr>
      <w:r>
        <w:rPr>
          <w:rFonts w:ascii="Arial" w:hAnsi="Arial" w:cs="Arial"/>
          <w:color w:val="000000"/>
          <w:sz w:val="18"/>
          <w:szCs w:val="18"/>
        </w:rPr>
        <w:t xml:space="preserve">Izbrani ponudnik bo pozvan k podpisu pogodbe. </w:t>
      </w:r>
    </w:p>
    <w:p w14:paraId="459025E9" w14:textId="77777777" w:rsidR="00A53018" w:rsidRDefault="00D907E0">
      <w:pPr>
        <w:spacing w:before="225" w:after="225" w:line="240" w:lineRule="auto"/>
        <w:jc w:val="both"/>
      </w:pPr>
      <w:r>
        <w:rPr>
          <w:rFonts w:ascii="Arial" w:hAnsi="Arial" w:cs="Arial"/>
          <w:color w:val="000000"/>
          <w:sz w:val="18"/>
          <w:szCs w:val="18"/>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460B2839" w14:textId="411259A8" w:rsidR="00A53018" w:rsidRDefault="005B7281">
      <w:pPr>
        <w:spacing w:before="225" w:after="225" w:line="240" w:lineRule="auto"/>
        <w:jc w:val="both"/>
      </w:pPr>
      <w:r>
        <w:rPr>
          <w:rFonts w:ascii="Arial" w:hAnsi="Arial" w:cs="Arial"/>
          <w:color w:val="000000"/>
          <w:sz w:val="18"/>
          <w:szCs w:val="18"/>
        </w:rPr>
        <w:t>P</w:t>
      </w:r>
      <w:r w:rsidR="00D907E0">
        <w:rPr>
          <w:rFonts w:ascii="Arial" w:hAnsi="Arial" w:cs="Arial"/>
          <w:color w:val="000000"/>
          <w:sz w:val="18"/>
          <w:szCs w:val="18"/>
        </w:rPr>
        <w:t>rav tako lahko naročnik od takšnega ponudnika zahteva povračilo vse morebitno dodatno nastale škode zaradi takšnega ravnanja izbranega ponudnika. Naročnik si pridržuje tudi pravico sodno iztožiti podpis pogodbe, če bi bilo to naročniku v interesu.</w:t>
      </w:r>
    </w:p>
    <w:p w14:paraId="3512DE9C" w14:textId="77777777" w:rsidR="00A53018" w:rsidRDefault="00D907E0">
      <w:pPr>
        <w:spacing w:before="225" w:after="225" w:line="240" w:lineRule="auto"/>
        <w:jc w:val="both"/>
      </w:pPr>
      <w:r>
        <w:rPr>
          <w:rFonts w:ascii="Arial" w:hAnsi="Arial" w:cs="Arial"/>
          <w:color w:val="000000"/>
          <w:sz w:val="18"/>
          <w:szCs w:val="18"/>
        </w:rPr>
        <w:t>V skladu z ZJN-3 se lahko pogodba o izvedbi javnega naročila spremeni brez novega postopka javnega naročanja v katerem koli od naslednjih primerov:</w:t>
      </w:r>
    </w:p>
    <w:tbl>
      <w:tblPr>
        <w:tblStyle w:val="NormalTablePHPDOCX"/>
        <w:tblW w:w="0" w:type="auto"/>
        <w:tblInd w:w="108" w:type="dxa"/>
        <w:tblLook w:val="04A0" w:firstRow="1" w:lastRow="0" w:firstColumn="1" w:lastColumn="0" w:noHBand="0" w:noVBand="1"/>
      </w:tblPr>
      <w:tblGrid>
        <w:gridCol w:w="8962"/>
      </w:tblGrid>
      <w:tr w:rsidR="00A53018" w14:paraId="4A4AF49F" w14:textId="77777777">
        <w:tc>
          <w:tcPr>
            <w:tcW w:w="0" w:type="auto"/>
            <w:tcMar>
              <w:top w:w="0" w:type="auto"/>
              <w:bottom w:w="0" w:type="auto"/>
            </w:tcMar>
          </w:tcPr>
          <w:p w14:paraId="2FF2E096" w14:textId="77777777" w:rsidR="00A53018" w:rsidRDefault="00D907E0" w:rsidP="003F6840">
            <w:pPr>
              <w:numPr>
                <w:ilvl w:val="0"/>
                <w:numId w:val="7"/>
              </w:numPr>
              <w:jc w:val="both"/>
              <w:rPr>
                <w:rFonts w:ascii="Arial" w:hAnsi="Arial" w:cs="Arial"/>
                <w:color w:val="000000"/>
                <w:sz w:val="18"/>
                <w:szCs w:val="18"/>
              </w:rPr>
            </w:pPr>
            <w:r>
              <w:rPr>
                <w:rFonts w:ascii="Arial" w:hAnsi="Arial" w:cs="Arial"/>
                <w:color w:val="000000"/>
                <w:sz w:val="18"/>
                <w:szCs w:val="18"/>
              </w:rPr>
              <w:lastRenderedPageBreak/>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139EB323" w14:textId="77777777" w:rsidR="00A53018" w:rsidRDefault="00D907E0" w:rsidP="003F6840">
            <w:pPr>
              <w:numPr>
                <w:ilvl w:val="0"/>
                <w:numId w:val="7"/>
              </w:numPr>
              <w:jc w:val="both"/>
              <w:rPr>
                <w:rFonts w:ascii="Arial" w:hAnsi="Arial" w:cs="Arial"/>
                <w:color w:val="000000"/>
                <w:sz w:val="18"/>
                <w:szCs w:val="18"/>
              </w:rPr>
            </w:pPr>
            <w:r>
              <w:rPr>
                <w:rFonts w:ascii="Arial" w:hAnsi="Arial" w:cs="Arial"/>
                <w:color w:val="000000"/>
                <w:sz w:val="18"/>
                <w:szCs w:val="18"/>
              </w:rPr>
              <w:t>za dodatne dobave blaga, ki jih izvede prvotni dobavitelj, če so potrebne, čeprav niso bile vključene v prvotno javno naročilo, in če zamenjava dobavitelja:</w:t>
            </w:r>
          </w:p>
        </w:tc>
      </w:tr>
    </w:tbl>
    <w:p w14:paraId="3897465D" w14:textId="77777777" w:rsidR="00A53018" w:rsidRDefault="00A53018"/>
    <w:tbl>
      <w:tblPr>
        <w:tblStyle w:val="NormalTablePHPDOCX"/>
        <w:tblW w:w="0" w:type="auto"/>
        <w:tblInd w:w="108" w:type="dxa"/>
        <w:tblLook w:val="04A0" w:firstRow="1" w:lastRow="0" w:firstColumn="1" w:lastColumn="0" w:noHBand="0" w:noVBand="1"/>
      </w:tblPr>
      <w:tblGrid>
        <w:gridCol w:w="8962"/>
      </w:tblGrid>
      <w:tr w:rsidR="00A53018" w14:paraId="34192532" w14:textId="77777777">
        <w:tc>
          <w:tcPr>
            <w:tcW w:w="0" w:type="auto"/>
            <w:tcMar>
              <w:top w:w="0" w:type="auto"/>
              <w:bottom w:w="0" w:type="auto"/>
            </w:tcMar>
          </w:tcPr>
          <w:p w14:paraId="1E732605" w14:textId="77777777" w:rsidR="00A53018" w:rsidRDefault="00D907E0" w:rsidP="003F6840">
            <w:pPr>
              <w:numPr>
                <w:ilvl w:val="0"/>
                <w:numId w:val="8"/>
              </w:numPr>
              <w:jc w:val="both"/>
              <w:rPr>
                <w:rFonts w:ascii="Arial" w:hAnsi="Arial" w:cs="Arial"/>
                <w:color w:val="000000"/>
                <w:sz w:val="18"/>
                <w:szCs w:val="18"/>
              </w:rPr>
            </w:pPr>
            <w:r>
              <w:rPr>
                <w:rFonts w:ascii="Arial" w:hAnsi="Arial" w:cs="Arial"/>
                <w:color w:val="000000"/>
                <w:sz w:val="18"/>
                <w:szCs w:val="18"/>
              </w:rPr>
              <w:t>ni mogoča iz ekonomskih ali tehničnih razlogov, kot so zahteve glede zamenljivosti ali interoperabilnosti z obstoječo opremo, storitvami ali inštalacijami, naročenimi v okviru prvotnega javnega naročila, ter</w:t>
            </w:r>
          </w:p>
          <w:p w14:paraId="42864530" w14:textId="77777777" w:rsidR="00A53018" w:rsidRDefault="00D907E0" w:rsidP="003F6840">
            <w:pPr>
              <w:numPr>
                <w:ilvl w:val="0"/>
                <w:numId w:val="8"/>
              </w:numPr>
              <w:jc w:val="both"/>
              <w:rPr>
                <w:rFonts w:ascii="Arial" w:hAnsi="Arial" w:cs="Arial"/>
                <w:color w:val="000000"/>
                <w:sz w:val="18"/>
                <w:szCs w:val="18"/>
              </w:rPr>
            </w:pPr>
            <w:r>
              <w:rPr>
                <w:rFonts w:ascii="Arial" w:hAnsi="Arial" w:cs="Arial"/>
                <w:color w:val="000000"/>
                <w:sz w:val="18"/>
                <w:szCs w:val="18"/>
              </w:rPr>
              <w:t>bi naročniku povzročila velike nevšečnosti ali znatno podvajanje stroškov;</w:t>
            </w:r>
          </w:p>
        </w:tc>
      </w:tr>
    </w:tbl>
    <w:p w14:paraId="43B4B213" w14:textId="77777777" w:rsidR="00A53018" w:rsidRDefault="00A53018"/>
    <w:tbl>
      <w:tblPr>
        <w:tblStyle w:val="NormalTablePHPDOCX"/>
        <w:tblW w:w="0" w:type="auto"/>
        <w:tblInd w:w="108" w:type="dxa"/>
        <w:tblLook w:val="04A0" w:firstRow="1" w:lastRow="0" w:firstColumn="1" w:lastColumn="0" w:noHBand="0" w:noVBand="1"/>
      </w:tblPr>
      <w:tblGrid>
        <w:gridCol w:w="8962"/>
      </w:tblGrid>
      <w:tr w:rsidR="00A53018" w14:paraId="2C591293" w14:textId="77777777">
        <w:tc>
          <w:tcPr>
            <w:tcW w:w="0" w:type="auto"/>
            <w:tcMar>
              <w:top w:w="0" w:type="auto"/>
              <w:bottom w:w="0" w:type="auto"/>
            </w:tcMar>
          </w:tcPr>
          <w:p w14:paraId="0620649D" w14:textId="77777777" w:rsidR="00A53018" w:rsidRDefault="00D907E0" w:rsidP="003F6840">
            <w:pPr>
              <w:numPr>
                <w:ilvl w:val="0"/>
                <w:numId w:val="9"/>
              </w:numPr>
              <w:jc w:val="both"/>
              <w:rPr>
                <w:rFonts w:ascii="Arial" w:hAnsi="Arial" w:cs="Arial"/>
                <w:color w:val="000000"/>
                <w:sz w:val="18"/>
                <w:szCs w:val="18"/>
              </w:rPr>
            </w:pPr>
            <w:r>
              <w:rPr>
                <w:rFonts w:ascii="Arial" w:hAnsi="Arial" w:cs="Arial"/>
                <w:color w:val="000000"/>
                <w:sz w:val="18"/>
                <w:szCs w:val="18"/>
              </w:rPr>
              <w:t>če je sprememba potrebna zaradi okoliščin, ki jih skrben naročnik ni mogel predvideti, in sprememba ne spreminja splošne narave javnega naročila;</w:t>
            </w:r>
          </w:p>
          <w:p w14:paraId="23C0891E" w14:textId="77777777" w:rsidR="00A53018" w:rsidRDefault="00D907E0" w:rsidP="003F6840">
            <w:pPr>
              <w:numPr>
                <w:ilvl w:val="0"/>
                <w:numId w:val="9"/>
              </w:numPr>
              <w:jc w:val="both"/>
              <w:rPr>
                <w:rFonts w:ascii="Arial" w:hAnsi="Arial" w:cs="Arial"/>
                <w:color w:val="000000"/>
                <w:sz w:val="18"/>
                <w:szCs w:val="18"/>
              </w:rPr>
            </w:pPr>
            <w:r>
              <w:rPr>
                <w:rFonts w:ascii="Arial" w:hAnsi="Arial" w:cs="Arial"/>
                <w:color w:val="000000"/>
                <w:sz w:val="18"/>
                <w:szCs w:val="18"/>
              </w:rPr>
              <w:t>če izvajalca, ki mu je naročnik prvotno oddal javno naročilo, zamenja nov dobavitelj kot posledica enega od naslednjih razlogov:</w:t>
            </w:r>
          </w:p>
        </w:tc>
      </w:tr>
    </w:tbl>
    <w:p w14:paraId="702A6099" w14:textId="77777777" w:rsidR="00A53018" w:rsidRDefault="00A53018"/>
    <w:tbl>
      <w:tblPr>
        <w:tblStyle w:val="NormalTablePHPDOCX"/>
        <w:tblW w:w="0" w:type="auto"/>
        <w:tblInd w:w="108" w:type="dxa"/>
        <w:tblLook w:val="04A0" w:firstRow="1" w:lastRow="0" w:firstColumn="1" w:lastColumn="0" w:noHBand="0" w:noVBand="1"/>
      </w:tblPr>
      <w:tblGrid>
        <w:gridCol w:w="8962"/>
      </w:tblGrid>
      <w:tr w:rsidR="00A53018" w14:paraId="228F4705" w14:textId="77777777">
        <w:tc>
          <w:tcPr>
            <w:tcW w:w="0" w:type="auto"/>
            <w:tcMar>
              <w:top w:w="0" w:type="auto"/>
              <w:bottom w:w="0" w:type="auto"/>
            </w:tcMar>
          </w:tcPr>
          <w:p w14:paraId="24C8CD90" w14:textId="77777777" w:rsidR="00A53018" w:rsidRDefault="00D907E0" w:rsidP="003F6840">
            <w:pPr>
              <w:numPr>
                <w:ilvl w:val="0"/>
                <w:numId w:val="10"/>
              </w:numPr>
              <w:jc w:val="both"/>
              <w:rPr>
                <w:rFonts w:ascii="Arial" w:hAnsi="Arial" w:cs="Arial"/>
                <w:color w:val="000000"/>
                <w:sz w:val="18"/>
                <w:szCs w:val="18"/>
              </w:rPr>
            </w:pPr>
            <w:r>
              <w:rPr>
                <w:rFonts w:ascii="Arial" w:hAnsi="Arial" w:cs="Arial"/>
                <w:color w:val="000000"/>
                <w:sz w:val="18"/>
                <w:szCs w:val="18"/>
              </w:rPr>
              <w:t>nedvoumna določba o reviziji ali opcija v skladu z a. točko;</w:t>
            </w:r>
          </w:p>
          <w:p w14:paraId="4682CA14" w14:textId="77777777" w:rsidR="00A53018" w:rsidRDefault="00D907E0" w:rsidP="003F6840">
            <w:pPr>
              <w:numPr>
                <w:ilvl w:val="0"/>
                <w:numId w:val="10"/>
              </w:numPr>
              <w:jc w:val="both"/>
              <w:rPr>
                <w:rFonts w:ascii="Arial" w:hAnsi="Arial" w:cs="Arial"/>
                <w:color w:val="000000"/>
                <w:sz w:val="18"/>
                <w:szCs w:val="18"/>
              </w:rPr>
            </w:pPr>
            <w:r>
              <w:rPr>
                <w:rFonts w:ascii="Arial" w:hAnsi="Arial" w:cs="Arial"/>
                <w:color w:val="000000"/>
                <w:sz w:val="18"/>
                <w:szCs w:val="18"/>
              </w:rPr>
              <w:t>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tc>
      </w:tr>
    </w:tbl>
    <w:p w14:paraId="6DA457EA" w14:textId="77777777" w:rsidR="00A53018" w:rsidRDefault="00A53018"/>
    <w:tbl>
      <w:tblPr>
        <w:tblStyle w:val="NormalTablePHPDOCX"/>
        <w:tblW w:w="0" w:type="auto"/>
        <w:tblInd w:w="108" w:type="dxa"/>
        <w:tblLook w:val="04A0" w:firstRow="1" w:lastRow="0" w:firstColumn="1" w:lastColumn="0" w:noHBand="0" w:noVBand="1"/>
      </w:tblPr>
      <w:tblGrid>
        <w:gridCol w:w="5309"/>
      </w:tblGrid>
      <w:tr w:rsidR="00A53018" w14:paraId="70CD4B5D" w14:textId="77777777">
        <w:tc>
          <w:tcPr>
            <w:tcW w:w="0" w:type="auto"/>
            <w:tcMar>
              <w:top w:w="0" w:type="auto"/>
              <w:bottom w:w="0" w:type="auto"/>
            </w:tcMar>
          </w:tcPr>
          <w:p w14:paraId="54CDA8B0" w14:textId="77777777" w:rsidR="00A53018" w:rsidRDefault="00D907E0" w:rsidP="003F6840">
            <w:pPr>
              <w:numPr>
                <w:ilvl w:val="0"/>
                <w:numId w:val="11"/>
              </w:numPr>
              <w:jc w:val="both"/>
              <w:rPr>
                <w:rFonts w:ascii="Arial" w:hAnsi="Arial" w:cs="Arial"/>
                <w:color w:val="000000"/>
                <w:sz w:val="18"/>
                <w:szCs w:val="18"/>
              </w:rPr>
            </w:pPr>
            <w:r>
              <w:rPr>
                <w:rFonts w:ascii="Arial" w:hAnsi="Arial" w:cs="Arial"/>
                <w:color w:val="000000"/>
                <w:sz w:val="18"/>
                <w:szCs w:val="18"/>
              </w:rPr>
              <w:t>če sprememba ne glede na njeno vrednost ni bistvena.</w:t>
            </w:r>
          </w:p>
        </w:tc>
      </w:tr>
    </w:tbl>
    <w:p w14:paraId="0ED1306A" w14:textId="77777777" w:rsidR="00A53018" w:rsidRDefault="00D907E0">
      <w:pPr>
        <w:spacing w:before="225" w:after="225" w:line="240" w:lineRule="auto"/>
        <w:jc w:val="both"/>
      </w:pPr>
      <w:r>
        <w:rPr>
          <w:rFonts w:ascii="Arial" w:hAnsi="Arial" w:cs="Arial"/>
          <w:color w:val="000000"/>
          <w:sz w:val="18"/>
          <w:szCs w:val="18"/>
        </w:rPr>
        <w:t>V primeru iz b. in c. točke kakršno koli zvišanje cene ne sme presegati 30 odstotkov vrednosti prvotne pogodbe o izvedbi javnega naročila. Če je v primeru iz b. ali c.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b. ali c. točke uporabi vrednost pogodbe s posodobljenimi cenami.</w:t>
      </w:r>
    </w:p>
    <w:p w14:paraId="0A3B0F47" w14:textId="77777777" w:rsidR="00A53018" w:rsidRDefault="00D907E0">
      <w:pPr>
        <w:spacing w:before="225" w:after="225" w:line="240" w:lineRule="auto"/>
        <w:jc w:val="both"/>
      </w:pPr>
      <w:r>
        <w:rPr>
          <w:rFonts w:ascii="Arial" w:hAnsi="Arial" w:cs="Arial"/>
          <w:color w:val="000000"/>
          <w:sz w:val="18"/>
          <w:szCs w:val="18"/>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tbl>
      <w:tblPr>
        <w:tblStyle w:val="NormalTablePHPDOCX"/>
        <w:tblW w:w="0" w:type="auto"/>
        <w:tblInd w:w="108" w:type="dxa"/>
        <w:tblLook w:val="04A0" w:firstRow="1" w:lastRow="0" w:firstColumn="1" w:lastColumn="0" w:noHBand="0" w:noVBand="1"/>
      </w:tblPr>
      <w:tblGrid>
        <w:gridCol w:w="8962"/>
      </w:tblGrid>
      <w:tr w:rsidR="00A53018" w14:paraId="4D35F7C6" w14:textId="77777777">
        <w:tc>
          <w:tcPr>
            <w:tcW w:w="0" w:type="auto"/>
            <w:tcMar>
              <w:top w:w="0" w:type="auto"/>
              <w:bottom w:w="0" w:type="auto"/>
            </w:tcMar>
          </w:tcPr>
          <w:p w14:paraId="16C5D62F" w14:textId="77777777" w:rsidR="00A53018" w:rsidRDefault="00D907E0" w:rsidP="003F6840">
            <w:pPr>
              <w:numPr>
                <w:ilvl w:val="0"/>
                <w:numId w:val="12"/>
              </w:numPr>
              <w:jc w:val="both"/>
              <w:rPr>
                <w:rFonts w:ascii="Arial" w:hAnsi="Arial" w:cs="Arial"/>
                <w:color w:val="000000"/>
                <w:sz w:val="18"/>
                <w:szCs w:val="18"/>
              </w:rPr>
            </w:pPr>
            <w:r>
              <w:rPr>
                <w:rFonts w:ascii="Arial" w:hAnsi="Arial" w:cs="Arial"/>
                <w:color w:val="000000"/>
                <w:sz w:val="18"/>
                <w:szCs w:val="18"/>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3EB6962D" w14:textId="77777777" w:rsidR="00A53018" w:rsidRDefault="00D907E0" w:rsidP="003F6840">
            <w:pPr>
              <w:numPr>
                <w:ilvl w:val="0"/>
                <w:numId w:val="12"/>
              </w:numPr>
              <w:jc w:val="both"/>
              <w:rPr>
                <w:rFonts w:ascii="Arial" w:hAnsi="Arial" w:cs="Arial"/>
                <w:color w:val="000000"/>
                <w:sz w:val="18"/>
                <w:szCs w:val="18"/>
              </w:rPr>
            </w:pPr>
            <w:r>
              <w:rPr>
                <w:rFonts w:ascii="Arial" w:hAnsi="Arial" w:cs="Arial"/>
                <w:color w:val="000000"/>
                <w:sz w:val="18"/>
                <w:szCs w:val="18"/>
              </w:rPr>
              <w:t>sprememba spreminja ekonomsko ravnotežje pogodbe o izvedbi javnega naročila v korist izvajalca na način, ki ni bil predviden v prvotni pogodbi;</w:t>
            </w:r>
          </w:p>
          <w:p w14:paraId="7DAC12A9" w14:textId="77777777" w:rsidR="00A53018" w:rsidRDefault="00D907E0" w:rsidP="003F6840">
            <w:pPr>
              <w:numPr>
                <w:ilvl w:val="0"/>
                <w:numId w:val="12"/>
              </w:numPr>
              <w:jc w:val="both"/>
              <w:rPr>
                <w:rFonts w:ascii="Arial" w:hAnsi="Arial" w:cs="Arial"/>
                <w:color w:val="000000"/>
                <w:sz w:val="18"/>
                <w:szCs w:val="18"/>
              </w:rPr>
            </w:pPr>
            <w:r>
              <w:rPr>
                <w:rFonts w:ascii="Arial" w:hAnsi="Arial" w:cs="Arial"/>
                <w:color w:val="000000"/>
                <w:sz w:val="18"/>
                <w:szCs w:val="18"/>
              </w:rPr>
              <w:t>zaradi spremembe je znatno razširjen obseg pogodbe o izvedbi javnega naročila;</w:t>
            </w:r>
          </w:p>
          <w:p w14:paraId="4D54E730" w14:textId="77777777" w:rsidR="00A53018" w:rsidRDefault="00D907E0" w:rsidP="003F6840">
            <w:pPr>
              <w:numPr>
                <w:ilvl w:val="0"/>
                <w:numId w:val="12"/>
              </w:numPr>
              <w:jc w:val="both"/>
              <w:rPr>
                <w:rFonts w:ascii="Arial" w:hAnsi="Arial" w:cs="Arial"/>
                <w:color w:val="000000"/>
                <w:sz w:val="18"/>
                <w:szCs w:val="18"/>
              </w:rPr>
            </w:pPr>
            <w:r>
              <w:rPr>
                <w:rFonts w:ascii="Arial" w:hAnsi="Arial" w:cs="Arial"/>
                <w:color w:val="000000"/>
                <w:sz w:val="18"/>
                <w:szCs w:val="18"/>
              </w:rPr>
              <w:t>drug gospodarski subjekt zamenja prvotnega izvajalca v primeru, ki ni naveden v d. točki.</w:t>
            </w:r>
          </w:p>
        </w:tc>
      </w:tr>
    </w:tbl>
    <w:p w14:paraId="2A6F50E1" w14:textId="77777777" w:rsidR="00A53018" w:rsidRDefault="00A53018"/>
    <w:tbl>
      <w:tblPr>
        <w:tblStyle w:val="NormalTablePHPDOCX"/>
        <w:tblW w:w="2500" w:type="pct"/>
        <w:tblInd w:w="108" w:type="dxa"/>
        <w:tblLook w:val="04A0" w:firstRow="1" w:lastRow="0" w:firstColumn="1" w:lastColumn="0" w:noHBand="0" w:noVBand="1"/>
      </w:tblPr>
      <w:tblGrid>
        <w:gridCol w:w="4535"/>
      </w:tblGrid>
      <w:tr w:rsidR="00A53018" w14:paraId="131DC70C" w14:textId="77777777">
        <w:tc>
          <w:tcPr>
            <w:tcW w:w="0" w:type="auto"/>
            <w:shd w:val="clear" w:color="auto" w:fill="000000"/>
            <w:tcMar>
              <w:top w:w="150" w:type="dxa"/>
              <w:bottom w:w="150" w:type="dxa"/>
            </w:tcMar>
            <w:vAlign w:val="center"/>
          </w:tcPr>
          <w:p w14:paraId="0B7E9B70" w14:textId="77777777" w:rsidR="00A53018" w:rsidRDefault="00D907E0">
            <w:r>
              <w:rPr>
                <w:rFonts w:ascii="Arial" w:hAnsi="Arial" w:cs="Arial"/>
                <w:b/>
                <w:bCs/>
                <w:color w:val="FFFFFF"/>
                <w:position w:val="-2"/>
                <w:sz w:val="18"/>
                <w:szCs w:val="18"/>
                <w:shd w:val="clear" w:color="auto" w:fill="000000"/>
              </w:rPr>
              <w:t>12. Zaupnost ponudbene dokumentacije</w:t>
            </w:r>
          </w:p>
        </w:tc>
      </w:tr>
    </w:tbl>
    <w:p w14:paraId="7869C30A" w14:textId="77777777" w:rsidR="00A53018" w:rsidRDefault="00D907E0">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0C6C52DE" w14:textId="77777777" w:rsidR="00A53018" w:rsidRDefault="00D907E0">
      <w:pPr>
        <w:spacing w:before="225" w:after="225" w:line="240" w:lineRule="auto"/>
        <w:jc w:val="both"/>
      </w:pPr>
      <w:r>
        <w:rPr>
          <w:rFonts w:ascii="Arial" w:hAnsi="Arial" w:cs="Arial"/>
          <w:color w:val="000000"/>
          <w:sz w:val="18"/>
          <w:szCs w:val="18"/>
        </w:rPr>
        <w:t xml:space="preserve">Podatki, ki jih bo ponudnik upravičeno označil kot zaupne oziroma poslovno skrivnost, bodo uporabljeni zgolj za namene postopka in ne bodo dostopni nikomur zunaj kroga oseb, ki bodo vključene v postopek konkretnega </w:t>
      </w:r>
      <w:r>
        <w:rPr>
          <w:rFonts w:ascii="Arial" w:hAnsi="Arial" w:cs="Arial"/>
          <w:color w:val="000000"/>
          <w:sz w:val="18"/>
          <w:szCs w:val="18"/>
        </w:rPr>
        <w:lastRenderedPageBreak/>
        <w:t>javnega naročila. Ti podatki ne bodo objavljeni na odpiranju ponudb niti v nadaljevanju postopka ali pozneje, razen v primeru, da bo ponudnik sam oddal ponudbo na način, da bodo poslovne skrivnosti in ostali podatki vidni javnosti.</w:t>
      </w:r>
    </w:p>
    <w:p w14:paraId="32B3C86B" w14:textId="77777777" w:rsidR="00A53018" w:rsidRDefault="00D907E0">
      <w:pPr>
        <w:spacing w:before="225" w:after="225" w:line="240" w:lineRule="auto"/>
        <w:jc w:val="both"/>
      </w:pPr>
      <w:r>
        <w:rPr>
          <w:rFonts w:ascii="Arial" w:hAnsi="Arial" w:cs="Arial"/>
          <w:color w:val="000000"/>
          <w:sz w:val="18"/>
          <w:szCs w:val="18"/>
        </w:rPr>
        <w:t>Skladno z določili zakona, ki ureja poslovno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A53018" w14:paraId="58F755D2" w14:textId="77777777">
        <w:tc>
          <w:tcPr>
            <w:tcW w:w="0" w:type="auto"/>
            <w:tcMar>
              <w:top w:w="0" w:type="auto"/>
              <w:bottom w:w="0" w:type="auto"/>
            </w:tcMar>
          </w:tcPr>
          <w:p w14:paraId="361C8C6F" w14:textId="77777777" w:rsidR="00A53018" w:rsidRDefault="00D907E0" w:rsidP="003F6840">
            <w:pPr>
              <w:numPr>
                <w:ilvl w:val="0"/>
                <w:numId w:val="13"/>
              </w:numPr>
              <w:rPr>
                <w:rFonts w:ascii="Arial" w:hAnsi="Arial" w:cs="Arial"/>
                <w:color w:val="000000"/>
                <w:sz w:val="18"/>
                <w:szCs w:val="18"/>
              </w:rPr>
            </w:pPr>
            <w:r>
              <w:rPr>
                <w:rFonts w:ascii="Arial" w:hAnsi="Arial" w:cs="Arial"/>
                <w:color w:val="000000"/>
                <w:sz w:val="18"/>
                <w:szCs w:val="18"/>
              </w:rPr>
              <w:t>je skrivnost, ki ni splošno znana ali lahko dosegljiva osebam v krogih, ki se običajno ukvarjajo s to vrsto informacij;</w:t>
            </w:r>
          </w:p>
          <w:p w14:paraId="004456D2" w14:textId="77777777" w:rsidR="00A53018" w:rsidRDefault="00D907E0" w:rsidP="003F6840">
            <w:pPr>
              <w:numPr>
                <w:ilvl w:val="0"/>
                <w:numId w:val="13"/>
              </w:numPr>
              <w:rPr>
                <w:rFonts w:ascii="Arial" w:hAnsi="Arial" w:cs="Arial"/>
                <w:color w:val="000000"/>
                <w:sz w:val="18"/>
                <w:szCs w:val="18"/>
              </w:rPr>
            </w:pPr>
            <w:r>
              <w:rPr>
                <w:rFonts w:ascii="Arial" w:hAnsi="Arial" w:cs="Arial"/>
                <w:color w:val="000000"/>
                <w:sz w:val="18"/>
                <w:szCs w:val="18"/>
              </w:rPr>
              <w:t>ima tržno vrednost;</w:t>
            </w:r>
          </w:p>
          <w:p w14:paraId="58C35742" w14:textId="77777777" w:rsidR="00A53018" w:rsidRDefault="00D907E0" w:rsidP="003F6840">
            <w:pPr>
              <w:numPr>
                <w:ilvl w:val="0"/>
                <w:numId w:val="13"/>
              </w:numPr>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14:paraId="23A42F29" w14:textId="77777777" w:rsidR="00A53018" w:rsidRDefault="00D907E0">
      <w:pPr>
        <w:spacing w:before="225" w:after="225" w:line="240" w:lineRule="auto"/>
        <w:jc w:val="both"/>
      </w:pPr>
      <w:r>
        <w:rPr>
          <w:rFonts w:ascii="Arial" w:hAnsi="Arial" w:cs="Arial"/>
          <w:color w:val="000000"/>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6CB1F183" w14:textId="77777777" w:rsidR="00A53018" w:rsidRDefault="00D907E0">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018B2295" w14:textId="77777777" w:rsidR="00A53018" w:rsidRDefault="00D907E0">
      <w:pPr>
        <w:spacing w:before="225" w:after="225" w:line="240" w:lineRule="auto"/>
        <w:jc w:val="both"/>
      </w:pPr>
      <w:r>
        <w:rPr>
          <w:rFonts w:ascii="Arial" w:hAnsi="Arial" w:cs="Arial"/>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2500" w:type="pct"/>
        <w:tblInd w:w="108" w:type="dxa"/>
        <w:tblLook w:val="04A0" w:firstRow="1" w:lastRow="0" w:firstColumn="1" w:lastColumn="0" w:noHBand="0" w:noVBand="1"/>
      </w:tblPr>
      <w:tblGrid>
        <w:gridCol w:w="4535"/>
      </w:tblGrid>
      <w:tr w:rsidR="00A53018" w14:paraId="7747BD15" w14:textId="77777777">
        <w:tc>
          <w:tcPr>
            <w:tcW w:w="0" w:type="auto"/>
            <w:shd w:val="clear" w:color="auto" w:fill="000000"/>
            <w:tcMar>
              <w:top w:w="150" w:type="dxa"/>
              <w:bottom w:w="150" w:type="dxa"/>
            </w:tcMar>
            <w:vAlign w:val="center"/>
          </w:tcPr>
          <w:p w14:paraId="51BA687F" w14:textId="77777777" w:rsidR="00A53018" w:rsidRDefault="00D907E0">
            <w:r>
              <w:rPr>
                <w:rFonts w:ascii="Arial" w:hAnsi="Arial" w:cs="Arial"/>
                <w:b/>
                <w:bCs/>
                <w:color w:val="FFFFFF"/>
                <w:position w:val="-2"/>
                <w:sz w:val="18"/>
                <w:szCs w:val="18"/>
                <w:shd w:val="clear" w:color="auto" w:fill="000000"/>
              </w:rPr>
              <w:t>13. Način predložitve dokumentov v ponudbi</w:t>
            </w:r>
          </w:p>
        </w:tc>
      </w:tr>
    </w:tbl>
    <w:p w14:paraId="162DB7FB" w14:textId="77777777" w:rsidR="00A53018" w:rsidRDefault="00D907E0">
      <w:pPr>
        <w:spacing w:before="225" w:after="225" w:line="240" w:lineRule="auto"/>
        <w:jc w:val="both"/>
      </w:pPr>
      <w:r>
        <w:rPr>
          <w:rFonts w:ascii="Arial" w:hAnsi="Arial" w:cs="Arial"/>
          <w:color w:val="000000"/>
          <w:sz w:val="18"/>
          <w:szCs w:val="18"/>
        </w:rPr>
        <w:t>Zaželeno je:</w:t>
      </w:r>
    </w:p>
    <w:tbl>
      <w:tblPr>
        <w:tblStyle w:val="NormalTablePHPDOCX"/>
        <w:tblW w:w="0" w:type="auto"/>
        <w:tblInd w:w="108" w:type="dxa"/>
        <w:tblLook w:val="04A0" w:firstRow="1" w:lastRow="0" w:firstColumn="1" w:lastColumn="0" w:noHBand="0" w:noVBand="1"/>
      </w:tblPr>
      <w:tblGrid>
        <w:gridCol w:w="8962"/>
      </w:tblGrid>
      <w:tr w:rsidR="00A53018" w14:paraId="080FA633" w14:textId="77777777">
        <w:tc>
          <w:tcPr>
            <w:tcW w:w="0" w:type="auto"/>
            <w:tcMar>
              <w:top w:w="0" w:type="auto"/>
              <w:bottom w:w="0" w:type="auto"/>
            </w:tcMar>
          </w:tcPr>
          <w:p w14:paraId="72F7DAA4" w14:textId="77777777" w:rsidR="00A53018" w:rsidRDefault="00D907E0" w:rsidP="003F6840">
            <w:pPr>
              <w:numPr>
                <w:ilvl w:val="0"/>
                <w:numId w:val="14"/>
              </w:numPr>
              <w:jc w:val="both"/>
              <w:rPr>
                <w:rFonts w:ascii="Arial" w:hAnsi="Arial" w:cs="Arial"/>
                <w:color w:val="000000"/>
                <w:sz w:val="18"/>
                <w:szCs w:val="18"/>
              </w:rPr>
            </w:pPr>
            <w:r>
              <w:rPr>
                <w:rFonts w:ascii="Arial" w:hAnsi="Arial" w:cs="Arial"/>
                <w:color w:val="000000"/>
                <w:sz w:val="18"/>
                <w:szCs w:val="18"/>
              </w:rPr>
              <w:t>da so vsi dokumenti na mestih, kjer je to označeno, podpisani s strani pooblaščene osebe in žigosani z žigom ponudnika;</w:t>
            </w:r>
          </w:p>
          <w:p w14:paraId="298BCA34" w14:textId="77777777" w:rsidR="00A53018" w:rsidRDefault="00D907E0" w:rsidP="003F6840">
            <w:pPr>
              <w:numPr>
                <w:ilvl w:val="0"/>
                <w:numId w:val="14"/>
              </w:numPr>
              <w:jc w:val="both"/>
              <w:rPr>
                <w:rFonts w:ascii="Arial" w:hAnsi="Arial" w:cs="Arial"/>
                <w:color w:val="000000"/>
                <w:sz w:val="18"/>
                <w:szCs w:val="18"/>
              </w:rPr>
            </w:pPr>
            <w:r>
              <w:rPr>
                <w:rFonts w:ascii="Arial" w:hAnsi="Arial" w:cs="Arial"/>
                <w:color w:val="000000"/>
                <w:sz w:val="18"/>
                <w:szCs w:val="18"/>
              </w:rPr>
              <w:t>da so vse strani v ponudbi oštevilčene z zaporednimi številkami, ponudnik pa v spremnem dopisu navede skupno število strani v ponudbi;</w:t>
            </w:r>
          </w:p>
          <w:p w14:paraId="72D8F3D8" w14:textId="77777777" w:rsidR="00A53018" w:rsidRDefault="00D907E0" w:rsidP="003F6840">
            <w:pPr>
              <w:numPr>
                <w:ilvl w:val="0"/>
                <w:numId w:val="14"/>
              </w:numPr>
              <w:jc w:val="both"/>
              <w:rPr>
                <w:rFonts w:ascii="Arial" w:hAnsi="Arial" w:cs="Arial"/>
                <w:color w:val="000000"/>
                <w:sz w:val="18"/>
                <w:szCs w:val="18"/>
              </w:rPr>
            </w:pPr>
            <w:r>
              <w:rPr>
                <w:rFonts w:ascii="Arial" w:hAnsi="Arial" w:cs="Arial"/>
                <w:color w:val="000000"/>
                <w:sz w:val="18"/>
                <w:szCs w:val="18"/>
              </w:rPr>
              <w:t>da ponudnik morebitne popravke opremi z žigom in podpisom svoje pooblaščene osebe.</w:t>
            </w:r>
          </w:p>
        </w:tc>
      </w:tr>
    </w:tbl>
    <w:p w14:paraId="5B67A866" w14:textId="77777777" w:rsidR="00A53018" w:rsidRDefault="00D907E0">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32B441E6" w14:textId="77777777" w:rsidR="00A53018" w:rsidRDefault="00D907E0">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4850DD29" w14:textId="77777777" w:rsidR="00A53018" w:rsidRDefault="00D907E0">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6141481B" w14:textId="77777777" w:rsidR="00A53018" w:rsidRDefault="00D907E0">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A53018" w14:paraId="3CAFBCF0" w14:textId="77777777">
        <w:tc>
          <w:tcPr>
            <w:tcW w:w="0" w:type="auto"/>
            <w:shd w:val="clear" w:color="auto" w:fill="000000"/>
            <w:tcMar>
              <w:top w:w="150" w:type="dxa"/>
              <w:bottom w:w="150" w:type="dxa"/>
            </w:tcMar>
            <w:vAlign w:val="center"/>
          </w:tcPr>
          <w:p w14:paraId="20782853" w14:textId="77777777" w:rsidR="00A53018" w:rsidRDefault="00D907E0">
            <w:r>
              <w:rPr>
                <w:rFonts w:ascii="Arial" w:hAnsi="Arial" w:cs="Arial"/>
                <w:b/>
                <w:bCs/>
                <w:color w:val="FFFFFF"/>
                <w:position w:val="-2"/>
                <w:sz w:val="18"/>
                <w:szCs w:val="18"/>
                <w:shd w:val="clear" w:color="auto" w:fill="000000"/>
              </w:rPr>
              <w:t>14. Veljavnost ponudbe</w:t>
            </w:r>
          </w:p>
        </w:tc>
      </w:tr>
    </w:tbl>
    <w:p w14:paraId="3CF01349" w14:textId="77777777" w:rsidR="00A53018" w:rsidRDefault="00D907E0">
      <w:pPr>
        <w:spacing w:before="225" w:after="225" w:line="240" w:lineRule="auto"/>
        <w:jc w:val="both"/>
      </w:pPr>
      <w:r>
        <w:rPr>
          <w:rFonts w:ascii="Arial" w:hAnsi="Arial" w:cs="Arial"/>
          <w:color w:val="000000"/>
          <w:sz w:val="18"/>
          <w:szCs w:val="18"/>
        </w:rPr>
        <w:lastRenderedPageBreak/>
        <w:t>Ponudba velja najmanj 60 dni od roka za predložitev ponudb. V primeru krajšega roka veljavnosti ponudbe se ponudba zavrne.</w:t>
      </w:r>
    </w:p>
    <w:p w14:paraId="6120B807" w14:textId="6191B5E0" w:rsidR="00A53018" w:rsidRDefault="00D907E0">
      <w:pPr>
        <w:spacing w:before="225" w:after="225" w:line="240" w:lineRule="auto"/>
        <w:jc w:val="both"/>
      </w:pPr>
      <w:r>
        <w:rPr>
          <w:rFonts w:ascii="Arial" w:hAnsi="Arial" w:cs="Arial"/>
          <w:color w:val="000000"/>
          <w:sz w:val="18"/>
          <w:szCs w:val="18"/>
        </w:rPr>
        <w:t xml:space="preserve">Naročnik opozarja ponudnike, da prekratek rok veljavnosti ponudbe predstavlja napako, ki se je ne da odpraviti v fazi po roku za predložitev ponudb. Naročnik lahko zahteva, da ponudniki podaljšajo čas veljavnosti ponudb za določeno dodatno obdobje. </w:t>
      </w:r>
    </w:p>
    <w:tbl>
      <w:tblPr>
        <w:tblStyle w:val="NormalTablePHPDOCX"/>
        <w:tblW w:w="2500" w:type="pct"/>
        <w:tblInd w:w="108" w:type="dxa"/>
        <w:tblLook w:val="04A0" w:firstRow="1" w:lastRow="0" w:firstColumn="1" w:lastColumn="0" w:noHBand="0" w:noVBand="1"/>
      </w:tblPr>
      <w:tblGrid>
        <w:gridCol w:w="4535"/>
      </w:tblGrid>
      <w:tr w:rsidR="00A53018" w14:paraId="318F8A61" w14:textId="77777777">
        <w:tc>
          <w:tcPr>
            <w:tcW w:w="0" w:type="auto"/>
            <w:shd w:val="clear" w:color="auto" w:fill="000000"/>
            <w:tcMar>
              <w:top w:w="150" w:type="dxa"/>
              <w:bottom w:w="150" w:type="dxa"/>
            </w:tcMar>
            <w:vAlign w:val="center"/>
          </w:tcPr>
          <w:p w14:paraId="3F40BC96" w14:textId="77777777" w:rsidR="00A53018" w:rsidRDefault="00D907E0">
            <w:r>
              <w:rPr>
                <w:rFonts w:ascii="Arial" w:hAnsi="Arial" w:cs="Arial"/>
                <w:b/>
                <w:bCs/>
                <w:color w:val="FFFFFF"/>
                <w:position w:val="-2"/>
                <w:sz w:val="18"/>
                <w:szCs w:val="18"/>
                <w:shd w:val="clear" w:color="auto" w:fill="000000"/>
              </w:rPr>
              <w:t>15. Pravno varstvo</w:t>
            </w:r>
          </w:p>
        </w:tc>
      </w:tr>
    </w:tbl>
    <w:p w14:paraId="6ABC7471" w14:textId="77777777" w:rsidR="00A53018" w:rsidRDefault="00D907E0">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5ACBFEA6" w14:textId="77777777" w:rsidR="00A53018" w:rsidRDefault="00D907E0">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5EF4F9D9" w14:textId="77777777" w:rsidR="00A53018" w:rsidRDefault="00D907E0">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7721E7F9" w14:textId="77777777" w:rsidR="00A53018" w:rsidRDefault="00D907E0">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6ACD3C1B" w14:textId="77777777" w:rsidR="00A53018" w:rsidRDefault="00D907E0">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5E87D35D" w14:textId="77777777" w:rsidR="00A53018" w:rsidRDefault="00D907E0">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1BC484DB" w14:textId="77777777" w:rsidR="00A53018" w:rsidRDefault="00D907E0">
      <w:pPr>
        <w:spacing w:before="225" w:after="225" w:line="240" w:lineRule="auto"/>
        <w:jc w:val="both"/>
      </w:pPr>
      <w:r>
        <w:rPr>
          <w:rFonts w:ascii="Arial" w:hAnsi="Arial" w:cs="Arial"/>
          <w:color w:val="000000"/>
          <w:sz w:val="18"/>
          <w:szCs w:val="18"/>
        </w:rPr>
        <w:t>http://www.djn.mju.gov.si/sistem-javnega-narocanja/pravno-varstvo </w:t>
      </w:r>
    </w:p>
    <w:p w14:paraId="5D2998E1" w14:textId="77777777" w:rsidR="00A53018" w:rsidRDefault="00D907E0">
      <w:pPr>
        <w:spacing w:before="225" w:after="225" w:line="240" w:lineRule="auto"/>
        <w:jc w:val="both"/>
      </w:pPr>
      <w:r>
        <w:rPr>
          <w:rFonts w:ascii="Arial" w:hAnsi="Arial" w:cs="Arial"/>
          <w:color w:val="000000"/>
          <w:sz w:val="18"/>
          <w:szCs w:val="18"/>
        </w:rPr>
        <w:t>Zahtevek za revizijo se vloži pisno neposredno pri naročniku, po pošti priporočeno ali priporočeno s povratnico.</w:t>
      </w:r>
    </w:p>
    <w:p w14:paraId="1FDAC8FB" w14:textId="77777777" w:rsidR="00A53018" w:rsidRDefault="00D907E0">
      <w:pPr>
        <w:spacing w:before="225" w:after="225" w:line="240" w:lineRule="auto"/>
        <w:jc w:val="both"/>
      </w:pPr>
      <w:r>
        <w:rPr>
          <w:rFonts w:ascii="Arial" w:hAnsi="Arial" w:cs="Arial"/>
          <w:color w:val="000000"/>
          <w:sz w:val="18"/>
          <w:szCs w:val="18"/>
        </w:rPr>
        <w:t>Zahtevek za revizijo se lahko vloži v roku iz 25. člena ZPVPJN.</w:t>
      </w:r>
    </w:p>
    <w:p w14:paraId="275D0579" w14:textId="77777777" w:rsidR="00A53018" w:rsidRDefault="00D907E0">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14:paraId="36A7C6F4" w14:textId="77777777" w:rsidR="00A53018" w:rsidRDefault="00A53018">
      <w:pPr>
        <w:sectPr w:rsidR="00A53018" w:rsidSect="00D931BF">
          <w:pgSz w:w="11906" w:h="16838"/>
          <w:pgMar w:top="1418" w:right="1418" w:bottom="1418" w:left="1418" w:header="567" w:footer="680" w:gutter="0"/>
          <w:cols w:space="708"/>
          <w:docGrid w:linePitch="360"/>
        </w:sectPr>
      </w:pPr>
    </w:p>
    <w:p w14:paraId="5D8849DE" w14:textId="77777777" w:rsidR="00D907E0" w:rsidRPr="00A820C7" w:rsidRDefault="00D907E0" w:rsidP="00D907E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5086B193" w14:textId="77777777" w:rsidR="00D907E0" w:rsidRDefault="00D907E0" w:rsidP="00D907E0">
      <w:pPr>
        <w:rPr>
          <w:rFonts w:ascii="Arial" w:hAnsi="Arial" w:cs="Arial"/>
          <w:sz w:val="18"/>
          <w:szCs w:val="18"/>
        </w:rPr>
      </w:pPr>
    </w:p>
    <w:p w14:paraId="5A572BC4" w14:textId="77777777" w:rsidR="00A53018" w:rsidRDefault="00D907E0">
      <w:pPr>
        <w:spacing w:before="225" w:after="225" w:line="240" w:lineRule="auto"/>
        <w:jc w:val="both"/>
      </w:pPr>
      <w:r>
        <w:rPr>
          <w:rFonts w:ascii="Arial" w:hAnsi="Arial" w:cs="Arial"/>
          <w:b/>
          <w:bCs/>
          <w:color w:val="000000"/>
          <w:sz w:val="18"/>
          <w:szCs w:val="18"/>
        </w:rPr>
        <w:t>Merila, ki veljajo za vse sklope, razen če je določeno drugače.</w:t>
      </w:r>
    </w:p>
    <w:p w14:paraId="5D36F676" w14:textId="77777777" w:rsidR="00A53018" w:rsidRDefault="00D907E0">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2099FB2A" w14:textId="77777777" w:rsidR="00A53018" w:rsidRDefault="00D907E0">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A53018" w14:paraId="64722734"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453C1F" w14:textId="77777777" w:rsidR="00A53018" w:rsidRDefault="00D907E0">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203E23" w14:textId="77777777" w:rsidR="00A53018" w:rsidRDefault="00D907E0">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FCAC7D" w14:textId="77777777" w:rsidR="00A53018" w:rsidRDefault="00D907E0">
            <w:pPr>
              <w:jc w:val="both"/>
              <w:textAlignment w:val="center"/>
            </w:pPr>
            <w:r>
              <w:rPr>
                <w:rFonts w:ascii="Arial" w:hAnsi="Arial" w:cs="Arial"/>
                <w:color w:val="000000"/>
                <w:position w:val="-2"/>
                <w:sz w:val="18"/>
                <w:szCs w:val="18"/>
              </w:rPr>
              <w:t> </w:t>
            </w:r>
          </w:p>
        </w:tc>
      </w:tr>
    </w:tbl>
    <w:p w14:paraId="0A56D008" w14:textId="77777777" w:rsidR="00A53018" w:rsidRDefault="00D907E0">
      <w:pPr>
        <w:spacing w:before="225" w:after="225" w:line="240" w:lineRule="auto"/>
        <w:jc w:val="both"/>
      </w:pPr>
      <w:r>
        <w:rPr>
          <w:rFonts w:ascii="Arial" w:hAnsi="Arial" w:cs="Arial"/>
          <w:color w:val="000000"/>
          <w:sz w:val="18"/>
          <w:szCs w:val="18"/>
        </w:rPr>
        <w:t>V primeru enakovrednih ponudb se izvede javni žreb med najugodnejšimi ponudniki z identično ceno. V primeru žreba bo naročnik istočasno z obvestilo o morebitnem žrebu, vsem ponudnikom med katerimi se bo žrebalo, posredoval navodila in protokol glede žrebanja.</w:t>
      </w:r>
    </w:p>
    <w:p w14:paraId="3F778A17" w14:textId="77777777" w:rsidR="00D907E0" w:rsidRPr="00C25086" w:rsidRDefault="00D907E0" w:rsidP="00D907E0"/>
    <w:p w14:paraId="67F95D42" w14:textId="77777777" w:rsidR="00A53018" w:rsidRDefault="00A53018">
      <w:pPr>
        <w:sectPr w:rsidR="00A53018" w:rsidSect="00D931BF">
          <w:pgSz w:w="11906" w:h="16838"/>
          <w:pgMar w:top="1418" w:right="1418" w:bottom="1418" w:left="1418" w:header="567" w:footer="680" w:gutter="0"/>
          <w:cols w:space="708"/>
          <w:docGrid w:linePitch="360"/>
        </w:sectPr>
      </w:pPr>
    </w:p>
    <w:p w14:paraId="647BA310" w14:textId="77777777" w:rsidR="006975C6" w:rsidRPr="00563971" w:rsidRDefault="00D907E0" w:rsidP="00D907E0">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762B80D7" w14:textId="77777777" w:rsidR="00A53018" w:rsidRDefault="00D907E0">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DFAA4C0" w14:textId="77777777" w:rsidR="00A53018" w:rsidRDefault="00D907E0">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14:paraId="138F4247" w14:textId="77777777" w:rsidR="00A53018" w:rsidRDefault="00D907E0">
      <w:pPr>
        <w:spacing w:before="225" w:after="225" w:line="240" w:lineRule="auto"/>
        <w:jc w:val="both"/>
      </w:pPr>
      <w:r>
        <w:rPr>
          <w:rFonts w:ascii="Arial" w:hAnsi="Arial" w:cs="Arial"/>
          <w:b/>
          <w:bCs/>
          <w:color w:val="000000"/>
          <w:sz w:val="18"/>
          <w:szCs w:val="18"/>
        </w:rPr>
        <w:t>Pogoji, ki veljajo za vse sklope, razen če je določeno drugače.</w:t>
      </w:r>
    </w:p>
    <w:tbl>
      <w:tblPr>
        <w:tblStyle w:val="NormalTablePHPDOCX"/>
        <w:tblW w:w="2500" w:type="pct"/>
        <w:tblInd w:w="108" w:type="dxa"/>
        <w:tblLook w:val="04A0" w:firstRow="1" w:lastRow="0" w:firstColumn="1" w:lastColumn="0" w:noHBand="0" w:noVBand="1"/>
      </w:tblPr>
      <w:tblGrid>
        <w:gridCol w:w="4504"/>
      </w:tblGrid>
      <w:tr w:rsidR="00A53018" w14:paraId="48EF7BDF"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79EE6040" w14:textId="77777777" w:rsidR="00A53018" w:rsidRDefault="00D907E0">
            <w:r>
              <w:rPr>
                <w:rFonts w:ascii="Arial" w:hAnsi="Arial" w:cs="Arial"/>
                <w:color w:val="FFFFFF"/>
                <w:position w:val="-2"/>
                <w:sz w:val="18"/>
                <w:szCs w:val="18"/>
              </w:rPr>
              <w:t>Razlogi za izključitev</w:t>
            </w:r>
          </w:p>
        </w:tc>
      </w:tr>
    </w:tbl>
    <w:p w14:paraId="26700755" w14:textId="77777777" w:rsidR="00A53018" w:rsidRDefault="00A53018"/>
    <w:tbl>
      <w:tblPr>
        <w:tblStyle w:val="NormalTablePHPDOCX"/>
        <w:tblW w:w="9300" w:type="dxa"/>
        <w:tblInd w:w="108" w:type="dxa"/>
        <w:tblLook w:val="04A0" w:firstRow="1" w:lastRow="0" w:firstColumn="1" w:lastColumn="0" w:noHBand="0" w:noVBand="1"/>
      </w:tblPr>
      <w:tblGrid>
        <w:gridCol w:w="1860"/>
        <w:gridCol w:w="7440"/>
      </w:tblGrid>
      <w:tr w:rsidR="00A53018" w14:paraId="2071D59E"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2D6223E" w14:textId="77777777" w:rsidR="00A53018" w:rsidRDefault="00D907E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EC809C" w14:textId="77777777" w:rsidR="00A53018" w:rsidRDefault="00D907E0">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je bila </w:t>
            </w:r>
            <w:r>
              <w:rPr>
                <w:rFonts w:ascii="Arial" w:hAnsi="Arial" w:cs="Arial"/>
                <w:b/>
                <w:bCs/>
                <w:color w:val="000000"/>
                <w:position w:val="-2"/>
                <w:sz w:val="18"/>
                <w:szCs w:val="18"/>
                <w:u w:val="single"/>
              </w:rPr>
              <w:t>gospodarskemu subjektu ali osebi, ki je članica upravnega, vodstvenega ali nadzornega organa</w:t>
            </w:r>
            <w:r>
              <w:rPr>
                <w:rFonts w:ascii="Arial" w:hAnsi="Arial" w:cs="Arial"/>
                <w:color w:val="000000"/>
                <w:position w:val="-2"/>
                <w:sz w:val="18"/>
                <w:szCs w:val="18"/>
              </w:rPr>
              <w:t xml:space="preserve"> tega gospodarskega subjekta ali ki ima </w:t>
            </w:r>
            <w:r>
              <w:rPr>
                <w:rFonts w:ascii="Arial" w:hAnsi="Arial" w:cs="Arial"/>
                <w:b/>
                <w:bCs/>
                <w:color w:val="000000"/>
                <w:position w:val="-2"/>
                <w:sz w:val="18"/>
                <w:szCs w:val="18"/>
                <w:u w:val="single"/>
              </w:rPr>
              <w:t>pooblastila za njegovo zastopanje ali odločanje ali nadzor v njem</w:t>
            </w:r>
            <w:r>
              <w:rPr>
                <w:rFonts w:ascii="Arial" w:hAnsi="Arial" w:cs="Arial"/>
                <w:color w:val="000000"/>
                <w:position w:val="-2"/>
                <w:sz w:val="18"/>
                <w:szCs w:val="18"/>
              </w:rPr>
              <w:t>, izrečena pravnomočna sodba za dejanje, ki ima elemente kaznivih dejanj naštetih v 75. členu ZJN-3. </w:t>
            </w:r>
          </w:p>
          <w:p w14:paraId="1B0EC394" w14:textId="77777777" w:rsidR="00A53018" w:rsidRDefault="00D907E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A53018" w14:paraId="3EAB81B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1CC180" w14:textId="77777777" w:rsidR="00A53018" w:rsidRDefault="00D907E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3820B1" w14:textId="77777777" w:rsidR="00A53018" w:rsidRDefault="00D907E0">
            <w:pPr>
              <w:spacing w:before="135" w:after="135"/>
              <w:jc w:val="both"/>
              <w:textAlignment w:val="center"/>
            </w:pPr>
            <w:r>
              <w:rPr>
                <w:rFonts w:ascii="Arial" w:hAnsi="Arial" w:cs="Arial"/>
                <w:color w:val="000000"/>
                <w:position w:val="-2"/>
                <w:sz w:val="18"/>
                <w:szCs w:val="18"/>
              </w:rPr>
              <w:t>Izjava zakonitega zastopnika gospodarskega subjekta (obrazec Krovna izjava ali ESPD)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14:paraId="204B144C" w14:textId="77777777" w:rsidR="00A53018" w:rsidRDefault="00D907E0">
            <w:pPr>
              <w:spacing w:before="135" w:after="135"/>
              <w:jc w:val="both"/>
              <w:textAlignment w:val="center"/>
            </w:pPr>
            <w:r>
              <w:rPr>
                <w:rFonts w:ascii="Arial" w:hAnsi="Arial" w:cs="Arial"/>
                <w:color w:val="000000"/>
                <w:position w:val="-2"/>
                <w:sz w:val="18"/>
                <w:szCs w:val="18"/>
              </w:rPr>
              <w:t>Gospodarski subjekt lahko predloži izpis iz ustreznega sodnega registra, iz katerega je razvidno, da ne obstajajo razlogi za izključitev. Izpis se šteje kot dokaz o izpolnjevanju predmetnega pogoja. Izpis ne sme biti starejši od datuma objave konkretnega javnega naročila.</w:t>
            </w:r>
          </w:p>
          <w:p w14:paraId="7B5673F5" w14:textId="77777777" w:rsidR="00A53018" w:rsidRDefault="00D907E0">
            <w:pPr>
              <w:spacing w:before="135" w:after="135"/>
              <w:jc w:val="both"/>
              <w:textAlignment w:val="center"/>
            </w:pPr>
            <w:r>
              <w:rPr>
                <w:rFonts w:ascii="Arial" w:hAnsi="Arial" w:cs="Arial"/>
                <w:color w:val="000000"/>
                <w:position w:val="-2"/>
                <w:sz w:val="18"/>
                <w:szCs w:val="18"/>
              </w:rPr>
              <w:t>V kolikor bo gospodarski subjekt predložil zgolj lastno izjavo in izjavo članov organa in zastopnikov, lahko naročnik izpis iz ustreznega registra pridobil sam.</w:t>
            </w:r>
          </w:p>
        </w:tc>
      </w:tr>
      <w:tr w:rsidR="00A53018" w14:paraId="615DD5B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9CA2FF" w14:textId="77777777" w:rsidR="00A53018" w:rsidRDefault="00D907E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25F618" w14:textId="77777777" w:rsidR="00A53018" w:rsidRDefault="00D907E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035EA7F3" w14:textId="77777777" w:rsidR="00A53018" w:rsidRDefault="00D907E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A53018" w14:paraId="64FC661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DCAF69" w14:textId="77777777" w:rsidR="00A53018" w:rsidRDefault="00D907E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42387F" w14:textId="77777777" w:rsidR="00A53018" w:rsidRDefault="00D907E0">
            <w:pPr>
              <w:spacing w:before="135" w:after="135"/>
              <w:jc w:val="both"/>
              <w:textAlignment w:val="center"/>
            </w:pPr>
            <w:r>
              <w:rPr>
                <w:rFonts w:ascii="Arial" w:hAnsi="Arial" w:cs="Arial"/>
                <w:color w:val="000000"/>
                <w:position w:val="-2"/>
                <w:sz w:val="18"/>
                <w:szCs w:val="18"/>
              </w:rPr>
              <w:t>MORAJO izpolnjevati pogoj</w:t>
            </w:r>
          </w:p>
          <w:p w14:paraId="3F7E2273" w14:textId="77777777" w:rsidR="00A53018" w:rsidRDefault="00D907E0">
            <w:pPr>
              <w:spacing w:before="135" w:after="135"/>
              <w:jc w:val="both"/>
              <w:textAlignment w:val="center"/>
            </w:pPr>
            <w:r>
              <w:rPr>
                <w:rFonts w:ascii="Arial" w:hAnsi="Arial" w:cs="Arial"/>
                <w:color w:val="000000"/>
                <w:position w:val="-2"/>
                <w:sz w:val="18"/>
                <w:szCs w:val="18"/>
              </w:rPr>
              <w:lastRenderedPageBreak/>
              <w:t>Izjava zakonitega zastopnika gospodarskega subjekta (obrazec Krovna izjava) v zvezi s kaznivimi dejanji iz prvega odstavka 75. člena ZJN-3 in izjave ter pooblastila za pridobitev podatkov iz kazenske evidence za člane organov in zastopnike gospodarskega subjekta (obrazec Izjava gospdarskega subjekta in pooblastilo za pridobitev podatkov iz kazenske evidence in Izjava članov organov in zastopnikov gospodarskega subjekta in pooblastilo za pridobitev podatkov iz kazenske evidence).</w:t>
            </w:r>
          </w:p>
        </w:tc>
      </w:tr>
      <w:tr w:rsidR="00A53018" w14:paraId="4DB0212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E5C27F" w14:textId="77777777" w:rsidR="00A53018" w:rsidRDefault="00D907E0">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634DD1" w14:textId="77777777" w:rsidR="00A53018" w:rsidRDefault="00D907E0">
            <w:pPr>
              <w:spacing w:before="135" w:after="135"/>
              <w:jc w:val="both"/>
              <w:textAlignment w:val="center"/>
            </w:pPr>
            <w:r>
              <w:rPr>
                <w:rFonts w:ascii="Arial" w:hAnsi="Arial" w:cs="Arial"/>
                <w:color w:val="000000"/>
                <w:position w:val="-2"/>
                <w:sz w:val="18"/>
                <w:szCs w:val="18"/>
              </w:rPr>
              <w:t>MORAJO izpolnjevati pogoj</w:t>
            </w:r>
          </w:p>
          <w:p w14:paraId="4AAD0FEF" w14:textId="77777777" w:rsidR="00A53018" w:rsidRDefault="00D907E0">
            <w:pPr>
              <w:spacing w:before="135" w:after="135"/>
              <w:jc w:val="both"/>
              <w:textAlignment w:val="center"/>
            </w:pPr>
            <w:r>
              <w:rPr>
                <w:rFonts w:ascii="Arial" w:hAnsi="Arial" w:cs="Arial"/>
                <w:color w:val="000000"/>
                <w:position w:val="-2"/>
                <w:sz w:val="18"/>
                <w:szCs w:val="18"/>
              </w:rPr>
              <w:t>Izjave ter pooblastila za pridobitev podatkov iz kazenske evidence za člane organov in zastopnike gospodarskega subjekta (obrazec Izjava gospdarskega subjekta in pooblastilo za pridobitev podatkov iz kazenske evidence in Izjava članov organov in zastopnikov gospodarskega subjekta in pooblastilo za pridobitev podatkov iz kazenske evidence).</w:t>
            </w:r>
          </w:p>
          <w:p w14:paraId="6C4928D3" w14:textId="77777777" w:rsidR="00A53018" w:rsidRDefault="00D907E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78F4FB22" w14:textId="77777777" w:rsidR="00A53018" w:rsidRDefault="00A53018"/>
    <w:tbl>
      <w:tblPr>
        <w:tblStyle w:val="NormalTablePHPDOCX"/>
        <w:tblW w:w="9300" w:type="dxa"/>
        <w:tblInd w:w="108" w:type="dxa"/>
        <w:tblLook w:val="04A0" w:firstRow="1" w:lastRow="0" w:firstColumn="1" w:lastColumn="0" w:noHBand="0" w:noVBand="1"/>
      </w:tblPr>
      <w:tblGrid>
        <w:gridCol w:w="1860"/>
        <w:gridCol w:w="7440"/>
      </w:tblGrid>
      <w:tr w:rsidR="00A53018" w14:paraId="0EA49004"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9532E00" w14:textId="77777777" w:rsidR="00A53018" w:rsidRDefault="00D907E0">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18B082" w14:textId="77777777" w:rsidR="00A53018" w:rsidRDefault="00D907E0">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gospodarski subjekt </w:t>
            </w:r>
            <w:r>
              <w:rPr>
                <w:rFonts w:ascii="Arial" w:hAnsi="Arial" w:cs="Arial"/>
                <w:b/>
                <w:bCs/>
                <w:color w:val="000000"/>
                <w:position w:val="-2"/>
                <w:sz w:val="18"/>
                <w:szCs w:val="18"/>
                <w:u w:val="single"/>
              </w:rPr>
              <w:t>ne izpolnjuje obveznih dajatev in drugih denarnih nedavčnih obveznosti</w:t>
            </w:r>
            <w:r>
              <w:rPr>
                <w:rFonts w:ascii="Arial" w:hAnsi="Arial" w:cs="Arial"/>
                <w:color w:val="000000"/>
                <w:position w:val="-2"/>
                <w:sz w:val="18"/>
                <w:szCs w:val="18"/>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Pr>
                <w:rFonts w:ascii="Arial" w:hAnsi="Arial" w:cs="Arial"/>
                <w:b/>
                <w:bCs/>
                <w:color w:val="000000"/>
                <w:position w:val="-2"/>
                <w:sz w:val="18"/>
                <w:szCs w:val="18"/>
                <w:u w:val="single"/>
              </w:rPr>
              <w:t>ni imel predloženih vseh obračunov davčnih odtegljajev za dohodke iz delovnega razmerja</w:t>
            </w:r>
            <w:r>
              <w:rPr>
                <w:rFonts w:ascii="Arial" w:hAnsi="Arial" w:cs="Arial"/>
                <w:color w:val="000000"/>
                <w:position w:val="-2"/>
                <w:sz w:val="18"/>
                <w:szCs w:val="18"/>
              </w:rPr>
              <w:t xml:space="preserve"> za obdobje zadnjih petih let do dne oddaje ponudbe ali prijave.</w:t>
            </w:r>
          </w:p>
          <w:p w14:paraId="49384464" w14:textId="77777777" w:rsidR="00A53018" w:rsidRDefault="00D907E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A53018" w14:paraId="2489D58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359B34" w14:textId="77777777" w:rsidR="00A53018" w:rsidRDefault="00D907E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900B1B" w14:textId="77777777" w:rsidR="00A53018" w:rsidRDefault="00D907E0">
            <w:pPr>
              <w:spacing w:before="135" w:after="135"/>
              <w:jc w:val="both"/>
              <w:textAlignment w:val="center"/>
            </w:pPr>
            <w:r>
              <w:rPr>
                <w:rFonts w:ascii="Arial" w:hAnsi="Arial" w:cs="Arial"/>
                <w:color w:val="000000"/>
                <w:position w:val="-2"/>
                <w:sz w:val="18"/>
                <w:szCs w:val="18"/>
              </w:rPr>
              <w:t>Izpolnjen in podpisan Obrazec  KROVNA IZJAVA ali ESPD.</w:t>
            </w:r>
          </w:p>
          <w:p w14:paraId="1206F642" w14:textId="77777777" w:rsidR="00A53018" w:rsidRDefault="00D907E0">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30220796" w14:textId="77777777" w:rsidR="00A53018" w:rsidRDefault="00D907E0">
            <w:pPr>
              <w:spacing w:before="135" w:after="135"/>
              <w:jc w:val="both"/>
              <w:textAlignment w:val="center"/>
            </w:pPr>
            <w:r>
              <w:rPr>
                <w:rFonts w:ascii="Arial" w:hAnsi="Arial" w:cs="Arial"/>
                <w:color w:val="000000"/>
                <w:position w:val="-2"/>
                <w:sz w:val="18"/>
                <w:szCs w:val="18"/>
              </w:rPr>
              <w:t>V kolikor bo gospodarski subjekt predložil zgolj Obrazec KROVNA IZJAVA ali ESPD, bo naročnik potrdilo Finančne uprave RS pridobil sam.</w:t>
            </w:r>
          </w:p>
        </w:tc>
      </w:tr>
      <w:tr w:rsidR="00A53018" w14:paraId="1690A0C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D1027E" w14:textId="77777777" w:rsidR="00A53018" w:rsidRDefault="00D907E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5977F0" w14:textId="77777777" w:rsidR="00A53018" w:rsidRDefault="00D907E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225AF5B3" w14:textId="77777777" w:rsidR="00A53018" w:rsidRDefault="00D907E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A53018" w14:paraId="3533595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73E5F4" w14:textId="77777777" w:rsidR="00A53018" w:rsidRDefault="00D907E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499351" w14:textId="77777777" w:rsidR="00A53018" w:rsidRDefault="00D907E0">
            <w:pPr>
              <w:spacing w:before="135" w:after="135"/>
              <w:jc w:val="both"/>
              <w:textAlignment w:val="center"/>
            </w:pPr>
            <w:r>
              <w:rPr>
                <w:rFonts w:ascii="Arial" w:hAnsi="Arial" w:cs="Arial"/>
                <w:color w:val="000000"/>
                <w:position w:val="-2"/>
                <w:sz w:val="18"/>
                <w:szCs w:val="18"/>
              </w:rPr>
              <w:t>MORAJO izpolnjevati pogoj</w:t>
            </w:r>
          </w:p>
          <w:p w14:paraId="43A53D74" w14:textId="77777777" w:rsidR="00A53018" w:rsidRDefault="00D907E0">
            <w:pPr>
              <w:spacing w:before="135" w:after="135"/>
              <w:jc w:val="both"/>
              <w:textAlignment w:val="center"/>
            </w:pPr>
            <w:r>
              <w:rPr>
                <w:rFonts w:ascii="Arial" w:hAnsi="Arial" w:cs="Arial"/>
                <w:color w:val="000000"/>
                <w:position w:val="-2"/>
                <w:sz w:val="18"/>
                <w:szCs w:val="18"/>
              </w:rPr>
              <w:t>Izpolnjen in podpisan Obrazec  KROVNA IZJAVA.</w:t>
            </w:r>
          </w:p>
        </w:tc>
      </w:tr>
      <w:tr w:rsidR="00A53018" w14:paraId="63C842E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F836E8" w14:textId="77777777" w:rsidR="00A53018" w:rsidRDefault="00D907E0">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5F07E6" w14:textId="77777777" w:rsidR="00A53018" w:rsidRDefault="00D907E0">
            <w:pPr>
              <w:spacing w:before="135" w:after="135"/>
              <w:jc w:val="both"/>
              <w:textAlignment w:val="center"/>
            </w:pPr>
            <w:r>
              <w:rPr>
                <w:rFonts w:ascii="Arial" w:hAnsi="Arial" w:cs="Arial"/>
                <w:color w:val="000000"/>
                <w:position w:val="-2"/>
                <w:sz w:val="18"/>
                <w:szCs w:val="18"/>
              </w:rPr>
              <w:t>MORAJO izpolnjevati pogoj</w:t>
            </w:r>
          </w:p>
          <w:p w14:paraId="06BEBD14" w14:textId="77777777" w:rsidR="00A53018" w:rsidRDefault="00D907E0">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14:paraId="5E68566C" w14:textId="77777777" w:rsidR="00A53018" w:rsidRDefault="00D907E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14BA7CD2" w14:textId="77777777" w:rsidR="00A53018" w:rsidRDefault="00A53018"/>
    <w:tbl>
      <w:tblPr>
        <w:tblStyle w:val="NormalTablePHPDOCX"/>
        <w:tblW w:w="9300" w:type="dxa"/>
        <w:tblInd w:w="108" w:type="dxa"/>
        <w:tblLook w:val="04A0" w:firstRow="1" w:lastRow="0" w:firstColumn="1" w:lastColumn="0" w:noHBand="0" w:noVBand="1"/>
      </w:tblPr>
      <w:tblGrid>
        <w:gridCol w:w="1860"/>
        <w:gridCol w:w="7440"/>
      </w:tblGrid>
      <w:tr w:rsidR="00A53018" w14:paraId="1D8312D6"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15337EA" w14:textId="77777777" w:rsidR="00A53018" w:rsidRDefault="00D907E0">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94EB9F" w14:textId="77777777" w:rsidR="00A53018" w:rsidRDefault="00D907E0">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negativnimi referencami.</w:t>
            </w:r>
          </w:p>
          <w:p w14:paraId="6C1FDD8B" w14:textId="77777777" w:rsidR="00A53018" w:rsidRDefault="00D907E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A53018" w14:paraId="0C00D59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766BFD" w14:textId="77777777" w:rsidR="00A53018" w:rsidRDefault="00D907E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19B75C" w14:textId="77777777" w:rsidR="00A53018" w:rsidRDefault="00D907E0">
            <w:pPr>
              <w:spacing w:before="135" w:after="135"/>
              <w:jc w:val="both"/>
              <w:textAlignment w:val="center"/>
            </w:pPr>
            <w:r>
              <w:rPr>
                <w:rFonts w:ascii="Arial" w:hAnsi="Arial" w:cs="Arial"/>
                <w:color w:val="000000"/>
                <w:position w:val="-2"/>
                <w:sz w:val="18"/>
                <w:szCs w:val="18"/>
              </w:rPr>
              <w:t>Izpolnjen in podpisan Obrazec  KROVNA IZJAVA ali ESPD.</w:t>
            </w:r>
          </w:p>
          <w:p w14:paraId="2F9BEDDC" w14:textId="77777777" w:rsidR="00A53018" w:rsidRDefault="00D907E0">
            <w:pPr>
              <w:spacing w:before="135" w:after="135"/>
              <w:jc w:val="both"/>
              <w:textAlignment w:val="center"/>
            </w:pPr>
            <w:r>
              <w:rPr>
                <w:rFonts w:ascii="Arial" w:hAnsi="Arial" w:cs="Arial"/>
                <w:color w:val="000000"/>
                <w:position w:val="-2"/>
                <w:sz w:val="18"/>
                <w:szCs w:val="18"/>
              </w:rPr>
              <w:t>Naročnik bo izpolnjevanje pogoja preveril v evidenci ponudnikov z negativnimi referencami, ki jo vodi ministrstvo, pristojno za javna naročila.</w:t>
            </w:r>
          </w:p>
        </w:tc>
      </w:tr>
      <w:tr w:rsidR="00A53018" w14:paraId="6E1E85B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0DA81E" w14:textId="77777777" w:rsidR="00A53018" w:rsidRDefault="00D907E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F74039" w14:textId="77777777" w:rsidR="00A53018" w:rsidRDefault="00D907E0">
            <w:pPr>
              <w:jc w:val="both"/>
              <w:textAlignment w:val="center"/>
            </w:pPr>
            <w:r>
              <w:rPr>
                <w:rFonts w:ascii="Arial" w:hAnsi="Arial" w:cs="Arial"/>
                <w:color w:val="000000"/>
                <w:position w:val="-2"/>
                <w:sz w:val="18"/>
                <w:szCs w:val="18"/>
              </w:rPr>
              <w:t> </w:t>
            </w:r>
          </w:p>
          <w:p w14:paraId="05677C77" w14:textId="77777777" w:rsidR="00A53018" w:rsidRDefault="00D907E0">
            <w:r>
              <w:rPr>
                <w:rFonts w:ascii="Arial" w:hAnsi="Arial" w:cs="Arial"/>
                <w:color w:val="000000"/>
                <w:position w:val="-2"/>
                <w:sz w:val="18"/>
                <w:szCs w:val="18"/>
              </w:rPr>
              <w:t xml:space="preserve"> /</w:t>
            </w:r>
          </w:p>
        </w:tc>
      </w:tr>
      <w:tr w:rsidR="00A53018" w14:paraId="799EEE1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FCE649" w14:textId="77777777" w:rsidR="00A53018" w:rsidRDefault="00D907E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1B5237" w14:textId="77777777" w:rsidR="00A53018" w:rsidRDefault="00D907E0">
            <w:pPr>
              <w:spacing w:before="135" w:after="135"/>
              <w:jc w:val="both"/>
              <w:textAlignment w:val="center"/>
            </w:pPr>
            <w:r>
              <w:rPr>
                <w:rFonts w:ascii="Arial" w:hAnsi="Arial" w:cs="Arial"/>
                <w:color w:val="000000"/>
                <w:position w:val="-2"/>
                <w:sz w:val="18"/>
                <w:szCs w:val="18"/>
              </w:rPr>
              <w:t>MORAJO izpolnjevati pogoj</w:t>
            </w:r>
          </w:p>
          <w:p w14:paraId="0B2DDDB4" w14:textId="77777777" w:rsidR="00A53018" w:rsidRDefault="00D907E0">
            <w:pPr>
              <w:spacing w:before="135" w:after="135"/>
              <w:jc w:val="both"/>
              <w:textAlignment w:val="center"/>
            </w:pPr>
            <w:r>
              <w:rPr>
                <w:rFonts w:ascii="Arial" w:hAnsi="Arial" w:cs="Arial"/>
                <w:color w:val="000000"/>
                <w:position w:val="-2"/>
                <w:sz w:val="18"/>
                <w:szCs w:val="18"/>
              </w:rPr>
              <w:t>Izpolnjen in podpisan Obrazec  KROVNA IZJAVA.</w:t>
            </w:r>
          </w:p>
        </w:tc>
      </w:tr>
      <w:tr w:rsidR="00A53018" w14:paraId="05FCB05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2024C5" w14:textId="77777777" w:rsidR="00A53018" w:rsidRDefault="00D907E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2F79B3" w14:textId="77777777" w:rsidR="00A53018" w:rsidRDefault="00D907E0">
            <w:pPr>
              <w:spacing w:before="135" w:after="135"/>
              <w:jc w:val="both"/>
              <w:textAlignment w:val="center"/>
            </w:pPr>
            <w:r>
              <w:rPr>
                <w:rFonts w:ascii="Arial" w:hAnsi="Arial" w:cs="Arial"/>
                <w:color w:val="000000"/>
                <w:position w:val="-2"/>
                <w:sz w:val="18"/>
                <w:szCs w:val="18"/>
              </w:rPr>
              <w:t>MORAJO izpolnjevati pogoj</w:t>
            </w:r>
          </w:p>
          <w:p w14:paraId="1D5CA398" w14:textId="77777777" w:rsidR="00A53018" w:rsidRDefault="00D907E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4A060DAA" w14:textId="77777777" w:rsidR="00A53018" w:rsidRDefault="00A53018"/>
    <w:tbl>
      <w:tblPr>
        <w:tblStyle w:val="NormalTablePHPDOCX"/>
        <w:tblW w:w="9300" w:type="dxa"/>
        <w:tblInd w:w="108" w:type="dxa"/>
        <w:tblLook w:val="04A0" w:firstRow="1" w:lastRow="0" w:firstColumn="1" w:lastColumn="0" w:noHBand="0" w:noVBand="1"/>
      </w:tblPr>
      <w:tblGrid>
        <w:gridCol w:w="1860"/>
        <w:gridCol w:w="7440"/>
      </w:tblGrid>
      <w:tr w:rsidR="00A53018" w14:paraId="5C967A8D"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5470999" w14:textId="77777777" w:rsidR="00A53018" w:rsidRDefault="00D907E0">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48206D" w14:textId="77777777" w:rsidR="00A53018" w:rsidRDefault="00D907E0">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710DA60" w14:textId="77777777" w:rsidR="00A53018" w:rsidRDefault="00D907E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A53018" w14:paraId="7B0EFB2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E85FCC" w14:textId="77777777" w:rsidR="00A53018" w:rsidRDefault="00D907E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AFD027" w14:textId="77777777" w:rsidR="00A53018" w:rsidRDefault="00D907E0">
            <w:pPr>
              <w:spacing w:before="135" w:after="135"/>
              <w:jc w:val="both"/>
              <w:textAlignment w:val="center"/>
            </w:pPr>
            <w:r>
              <w:rPr>
                <w:rFonts w:ascii="Arial" w:hAnsi="Arial" w:cs="Arial"/>
                <w:color w:val="000000"/>
                <w:position w:val="-2"/>
                <w:sz w:val="18"/>
                <w:szCs w:val="18"/>
              </w:rPr>
              <w:t>Izpolnjen in podpisan Obrazec  KROVNA IZJAVA ali ESPD.</w:t>
            </w:r>
          </w:p>
          <w:p w14:paraId="77D14719" w14:textId="77777777" w:rsidR="00A53018" w:rsidRDefault="00D907E0">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32A18F9B" w14:textId="77777777" w:rsidR="00A53018" w:rsidRDefault="00D907E0">
            <w:pPr>
              <w:spacing w:before="135" w:after="135"/>
              <w:jc w:val="both"/>
              <w:textAlignment w:val="center"/>
            </w:pPr>
            <w:r>
              <w:rPr>
                <w:rFonts w:ascii="Arial" w:hAnsi="Arial" w:cs="Arial"/>
                <w:color w:val="000000"/>
                <w:position w:val="-2"/>
                <w:sz w:val="18"/>
                <w:szCs w:val="18"/>
              </w:rPr>
              <w:lastRenderedPageBreak/>
              <w:t>V kolikor bo gospodarski subjekt predložil zgolj Obrazec KROVNA IZJAVA ali ESPD, lahko naročnik potrdilo pridobi sam.</w:t>
            </w:r>
          </w:p>
        </w:tc>
      </w:tr>
      <w:tr w:rsidR="00A53018" w14:paraId="17B3AEA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C6232C" w14:textId="77777777" w:rsidR="00A53018" w:rsidRDefault="00D907E0">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40095B" w14:textId="77777777" w:rsidR="00A53018" w:rsidRDefault="00D907E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A53018" w14:paraId="6560EFA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3FA776" w14:textId="77777777" w:rsidR="00A53018" w:rsidRDefault="00D907E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084A90" w14:textId="77777777" w:rsidR="00A53018" w:rsidRDefault="00D907E0">
            <w:pPr>
              <w:spacing w:before="135" w:after="135"/>
              <w:jc w:val="both"/>
              <w:textAlignment w:val="center"/>
            </w:pPr>
            <w:r>
              <w:rPr>
                <w:rFonts w:ascii="Arial" w:hAnsi="Arial" w:cs="Arial"/>
                <w:color w:val="000000"/>
                <w:position w:val="-2"/>
                <w:sz w:val="18"/>
                <w:szCs w:val="18"/>
              </w:rPr>
              <w:t>MORAJO izpolnjevati pogoj</w:t>
            </w:r>
          </w:p>
          <w:p w14:paraId="052130FC" w14:textId="77777777" w:rsidR="00A53018" w:rsidRDefault="00D907E0">
            <w:pPr>
              <w:spacing w:before="135" w:after="135"/>
              <w:jc w:val="both"/>
              <w:textAlignment w:val="center"/>
            </w:pPr>
            <w:r>
              <w:rPr>
                <w:rFonts w:ascii="Arial" w:hAnsi="Arial" w:cs="Arial"/>
                <w:color w:val="000000"/>
                <w:position w:val="-2"/>
                <w:sz w:val="18"/>
                <w:szCs w:val="18"/>
              </w:rPr>
              <w:t>Izpolnjen in podpisan Obrazec  KROVNA IZJAVA.</w:t>
            </w:r>
          </w:p>
        </w:tc>
      </w:tr>
      <w:tr w:rsidR="00A53018" w14:paraId="73C12BA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D633FA" w14:textId="77777777" w:rsidR="00A53018" w:rsidRDefault="00D907E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94F002" w14:textId="77777777" w:rsidR="00A53018" w:rsidRDefault="00D907E0">
            <w:pPr>
              <w:spacing w:before="135" w:after="135"/>
              <w:jc w:val="both"/>
              <w:textAlignment w:val="center"/>
            </w:pPr>
            <w:r>
              <w:rPr>
                <w:rFonts w:ascii="Arial" w:hAnsi="Arial" w:cs="Arial"/>
                <w:color w:val="000000"/>
                <w:position w:val="-2"/>
                <w:sz w:val="18"/>
                <w:szCs w:val="18"/>
              </w:rPr>
              <w:t>MORAJO izpolnjevati pogoj</w:t>
            </w:r>
          </w:p>
          <w:p w14:paraId="32C87609" w14:textId="77777777" w:rsidR="00A53018" w:rsidRDefault="00D907E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4F65141B" w14:textId="77777777" w:rsidR="00A53018" w:rsidRDefault="00D907E0">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14:paraId="54B5337C" w14:textId="77777777" w:rsidR="00A53018" w:rsidRDefault="00A53018"/>
    <w:tbl>
      <w:tblPr>
        <w:tblStyle w:val="NormalTablePHPDOCX"/>
        <w:tblW w:w="2500" w:type="pct"/>
        <w:tblInd w:w="108" w:type="dxa"/>
        <w:tblLook w:val="04A0" w:firstRow="1" w:lastRow="0" w:firstColumn="1" w:lastColumn="0" w:noHBand="0" w:noVBand="1"/>
      </w:tblPr>
      <w:tblGrid>
        <w:gridCol w:w="4504"/>
      </w:tblGrid>
      <w:tr w:rsidR="00A53018" w14:paraId="765E112F"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4684F955" w14:textId="77777777" w:rsidR="00A53018" w:rsidRDefault="00D907E0">
            <w:r>
              <w:rPr>
                <w:rFonts w:ascii="Arial" w:hAnsi="Arial" w:cs="Arial"/>
                <w:color w:val="FFFFFF"/>
                <w:position w:val="-2"/>
                <w:sz w:val="18"/>
                <w:szCs w:val="18"/>
              </w:rPr>
              <w:t>Poslovna in finančna sposobnost</w:t>
            </w:r>
          </w:p>
        </w:tc>
      </w:tr>
    </w:tbl>
    <w:p w14:paraId="11C63A14" w14:textId="77777777" w:rsidR="00A53018" w:rsidRDefault="00A53018"/>
    <w:tbl>
      <w:tblPr>
        <w:tblStyle w:val="NormalTablePHPDOCX"/>
        <w:tblW w:w="9300" w:type="dxa"/>
        <w:tblInd w:w="108" w:type="dxa"/>
        <w:tblLook w:val="04A0" w:firstRow="1" w:lastRow="0" w:firstColumn="1" w:lastColumn="0" w:noHBand="0" w:noVBand="1"/>
      </w:tblPr>
      <w:tblGrid>
        <w:gridCol w:w="1860"/>
        <w:gridCol w:w="7440"/>
      </w:tblGrid>
      <w:tr w:rsidR="00A53018" w14:paraId="7EF6BBE4"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7CAECA6F" w14:textId="77777777" w:rsidR="00A53018" w:rsidRDefault="00D907E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Medicinski pripomočki - registracija za promet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98F4DE" w14:textId="77777777" w:rsidR="00A53018" w:rsidRDefault="00D907E0">
            <w:pPr>
              <w:spacing w:before="135" w:after="135"/>
              <w:jc w:val="both"/>
              <w:textAlignment w:val="center"/>
            </w:pPr>
            <w:r>
              <w:rPr>
                <w:rFonts w:ascii="Arial" w:hAnsi="Arial" w:cs="Arial"/>
                <w:color w:val="000000"/>
                <w:position w:val="-2"/>
                <w:sz w:val="18"/>
                <w:szCs w:val="18"/>
              </w:rPr>
              <w:t>Ponudnik je na dan oddaje ponudbe vpisan v register poslovnih subjektov, ki opravljajo promet z medicinskimi pripomočki na debelo pri Javni agenciji RS za zdravila in medicinske pripomočke (JAZMP).Ponudnik je na dan oddaje ponudbe vpisan v register poslovnih subjektov, ki opravljajo promet z medicinskimi pripomočki na debelo pri Javni agenciji RS za zdravila in medicinske pripomočke (JAZMP).</w:t>
            </w:r>
          </w:p>
        </w:tc>
      </w:tr>
      <w:tr w:rsidR="00A53018" w14:paraId="1FC1DDF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931276" w14:textId="77777777" w:rsidR="00A53018" w:rsidRDefault="00D907E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3823CA" w14:textId="60570B92" w:rsidR="00A53018" w:rsidRDefault="00D907E0">
            <w:pPr>
              <w:spacing w:before="135" w:after="135"/>
              <w:jc w:val="both"/>
              <w:textAlignment w:val="center"/>
            </w:pPr>
            <w:r>
              <w:rPr>
                <w:rFonts w:ascii="Arial" w:hAnsi="Arial" w:cs="Arial"/>
                <w:color w:val="000000"/>
                <w:position w:val="-2"/>
                <w:sz w:val="18"/>
                <w:szCs w:val="18"/>
              </w:rPr>
              <w:t>Fotokopija potrdila o vpisu v uradno evidenco JAZMP.</w:t>
            </w:r>
          </w:p>
        </w:tc>
      </w:tr>
      <w:tr w:rsidR="00A53018" w14:paraId="711BC93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6C2D0E" w14:textId="77777777" w:rsidR="00A53018" w:rsidRDefault="00D907E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096F5E" w14:textId="77777777" w:rsidR="00A53018" w:rsidRDefault="00D907E0">
            <w:pPr>
              <w:jc w:val="both"/>
              <w:textAlignment w:val="center"/>
            </w:pPr>
            <w:r>
              <w:rPr>
                <w:rFonts w:ascii="Arial" w:hAnsi="Arial" w:cs="Arial"/>
                <w:color w:val="000000"/>
                <w:position w:val="-2"/>
                <w:sz w:val="18"/>
                <w:szCs w:val="18"/>
              </w:rPr>
              <w:t> </w:t>
            </w:r>
          </w:p>
          <w:p w14:paraId="75023798" w14:textId="77777777" w:rsidR="00A53018" w:rsidRDefault="00D907E0">
            <w:r>
              <w:rPr>
                <w:rFonts w:ascii="Arial" w:hAnsi="Arial" w:cs="Arial"/>
                <w:color w:val="000000"/>
                <w:position w:val="-2"/>
                <w:sz w:val="18"/>
                <w:szCs w:val="18"/>
              </w:rPr>
              <w:t xml:space="preserve"> /</w:t>
            </w:r>
          </w:p>
        </w:tc>
      </w:tr>
      <w:tr w:rsidR="00A53018" w14:paraId="16C315C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040F49" w14:textId="77777777" w:rsidR="00A53018" w:rsidRDefault="00D907E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CB538B" w14:textId="77777777" w:rsidR="00A53018" w:rsidRDefault="00D907E0">
            <w:pPr>
              <w:spacing w:before="135" w:after="135"/>
              <w:jc w:val="both"/>
              <w:textAlignment w:val="center"/>
            </w:pPr>
            <w:r>
              <w:rPr>
                <w:rFonts w:ascii="Arial" w:hAnsi="Arial" w:cs="Arial"/>
                <w:color w:val="000000"/>
                <w:position w:val="-2"/>
                <w:sz w:val="18"/>
                <w:szCs w:val="18"/>
              </w:rPr>
              <w:t>MORAJO izpolnjevati pogoj</w:t>
            </w:r>
          </w:p>
          <w:p w14:paraId="13509DD1" w14:textId="77777777" w:rsidR="00A53018" w:rsidRDefault="00D907E0">
            <w:pPr>
              <w:jc w:val="both"/>
              <w:textAlignment w:val="center"/>
            </w:pPr>
            <w:r>
              <w:rPr>
                <w:rFonts w:ascii="Arial" w:hAnsi="Arial" w:cs="Arial"/>
                <w:color w:val="000000"/>
                <w:position w:val="-2"/>
                <w:sz w:val="18"/>
                <w:szCs w:val="18"/>
              </w:rPr>
              <w:t> </w:t>
            </w:r>
          </w:p>
        </w:tc>
      </w:tr>
      <w:tr w:rsidR="00A53018" w14:paraId="1C947B0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2615EB" w14:textId="77777777" w:rsidR="00A53018" w:rsidRDefault="00D907E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23AC2E" w14:textId="77777777" w:rsidR="00A53018" w:rsidRDefault="00D907E0">
            <w:pPr>
              <w:spacing w:before="135" w:after="135"/>
              <w:jc w:val="both"/>
              <w:textAlignment w:val="center"/>
            </w:pPr>
            <w:r>
              <w:rPr>
                <w:rFonts w:ascii="Arial" w:hAnsi="Arial" w:cs="Arial"/>
                <w:color w:val="000000"/>
                <w:position w:val="-2"/>
                <w:sz w:val="18"/>
                <w:szCs w:val="18"/>
              </w:rPr>
              <w:t>MORAJO izpolnjevati pogoj</w:t>
            </w:r>
          </w:p>
          <w:p w14:paraId="40912DBD" w14:textId="77777777" w:rsidR="00A53018" w:rsidRDefault="00D907E0">
            <w:pPr>
              <w:jc w:val="both"/>
              <w:textAlignment w:val="center"/>
            </w:pPr>
            <w:r>
              <w:rPr>
                <w:rFonts w:ascii="Arial" w:hAnsi="Arial" w:cs="Arial"/>
                <w:color w:val="000000"/>
                <w:position w:val="-2"/>
                <w:sz w:val="18"/>
                <w:szCs w:val="18"/>
              </w:rPr>
              <w:t> </w:t>
            </w:r>
          </w:p>
        </w:tc>
      </w:tr>
    </w:tbl>
    <w:p w14:paraId="073FE348" w14:textId="77777777" w:rsidR="00A53018" w:rsidRDefault="00A53018"/>
    <w:tbl>
      <w:tblPr>
        <w:tblStyle w:val="NormalTablePHPDOCX"/>
        <w:tblW w:w="9300" w:type="dxa"/>
        <w:tblInd w:w="108" w:type="dxa"/>
        <w:tblLook w:val="04A0" w:firstRow="1" w:lastRow="0" w:firstColumn="1" w:lastColumn="0" w:noHBand="0" w:noVBand="1"/>
      </w:tblPr>
      <w:tblGrid>
        <w:gridCol w:w="1860"/>
        <w:gridCol w:w="7440"/>
      </w:tblGrid>
      <w:tr w:rsidR="00A53018" w14:paraId="09F8F59B"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38FEF5AF" w14:textId="77777777" w:rsidR="00A53018" w:rsidRDefault="00D907E0">
            <w:pPr>
              <w:jc w:val="center"/>
            </w:pPr>
            <w:r>
              <w:rPr>
                <w:rFonts w:ascii="Arial" w:hAnsi="Arial" w:cs="Arial"/>
                <w:b/>
                <w:bCs/>
                <w:color w:val="FFFFFF"/>
                <w:position w:val="-2"/>
                <w:sz w:val="18"/>
                <w:szCs w:val="18"/>
              </w:rPr>
              <w:lastRenderedPageBreak/>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23FAB7" w14:textId="77777777" w:rsidR="00A53018" w:rsidRDefault="00D907E0">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0756048B" w14:textId="77777777" w:rsidR="00A53018" w:rsidRDefault="00D907E0">
            <w:pPr>
              <w:spacing w:before="135" w:after="135"/>
              <w:jc w:val="both"/>
              <w:textAlignment w:val="center"/>
            </w:pPr>
            <w:r>
              <w:rPr>
                <w:rFonts w:ascii="Arial" w:hAnsi="Arial" w:cs="Arial"/>
                <w:color w:val="000000"/>
                <w:position w:val="-2"/>
                <w:sz w:val="18"/>
                <w:szCs w:val="18"/>
              </w:rPr>
              <w:t>Če morajo imeti gospodarski subjekti določeno dovoljenje ali biti člani določene organizacije, da lahko v svoji matični državi opravljajo določeno storitev, morajo predložiti dokazilo o tem dovoljenju ali članstvu.</w:t>
            </w:r>
          </w:p>
        </w:tc>
      </w:tr>
      <w:tr w:rsidR="00A53018" w14:paraId="1233B19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F2FC1F" w14:textId="77777777" w:rsidR="00A53018" w:rsidRDefault="00D907E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BF0FAC" w14:textId="77777777" w:rsidR="00A53018" w:rsidRDefault="00D907E0">
            <w:pPr>
              <w:spacing w:before="135" w:after="135"/>
              <w:jc w:val="both"/>
              <w:textAlignment w:val="center"/>
            </w:pPr>
            <w:r>
              <w:rPr>
                <w:rFonts w:ascii="Arial" w:hAnsi="Arial" w:cs="Arial"/>
                <w:color w:val="000000"/>
                <w:position w:val="-2"/>
                <w:sz w:val="18"/>
                <w:szCs w:val="18"/>
              </w:rPr>
              <w:t>Izpolnjen in podpisan Obrazec  KROVNA IZJAVA.</w:t>
            </w:r>
          </w:p>
          <w:p w14:paraId="4EC90E3A" w14:textId="77777777" w:rsidR="00A53018" w:rsidRDefault="00D907E0">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A53018" w14:paraId="71F4073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31DF7A" w14:textId="77777777" w:rsidR="00A53018" w:rsidRDefault="00D907E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57266E" w14:textId="77777777" w:rsidR="00A53018" w:rsidRDefault="00D907E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726A455D" w14:textId="77777777" w:rsidR="00A53018" w:rsidRDefault="00D907E0">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A53018" w14:paraId="4613C62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C55100" w14:textId="77777777" w:rsidR="00A53018" w:rsidRDefault="00D907E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C13142" w14:textId="77777777" w:rsidR="00A53018" w:rsidRDefault="00D907E0">
            <w:pPr>
              <w:spacing w:before="135" w:after="135"/>
              <w:jc w:val="both"/>
              <w:textAlignment w:val="center"/>
            </w:pPr>
            <w:r>
              <w:rPr>
                <w:rFonts w:ascii="Arial" w:hAnsi="Arial" w:cs="Arial"/>
                <w:color w:val="000000"/>
                <w:position w:val="-2"/>
                <w:sz w:val="18"/>
                <w:szCs w:val="18"/>
              </w:rPr>
              <w:t>MORAJO izpolnjevati pogoj</w:t>
            </w:r>
          </w:p>
          <w:p w14:paraId="4B8B9D06" w14:textId="77777777" w:rsidR="00A53018" w:rsidRDefault="00D907E0">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A53018" w14:paraId="6B9F56A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A65B66" w14:textId="77777777" w:rsidR="00A53018" w:rsidRDefault="00D907E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0D5AF5" w14:textId="77777777" w:rsidR="00A53018" w:rsidRDefault="00D907E0">
            <w:pPr>
              <w:spacing w:before="135" w:after="135"/>
              <w:jc w:val="both"/>
              <w:textAlignment w:val="center"/>
            </w:pPr>
            <w:r>
              <w:rPr>
                <w:rFonts w:ascii="Arial" w:hAnsi="Arial" w:cs="Arial"/>
                <w:color w:val="000000"/>
                <w:position w:val="-2"/>
                <w:sz w:val="18"/>
                <w:szCs w:val="18"/>
              </w:rPr>
              <w:t>MORAJO izpolnjevati pogoj</w:t>
            </w:r>
          </w:p>
          <w:p w14:paraId="17672912" w14:textId="77777777" w:rsidR="00A53018" w:rsidRDefault="00D907E0">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5ACB3614" w14:textId="77777777" w:rsidR="00A53018" w:rsidRDefault="00A53018"/>
    <w:tbl>
      <w:tblPr>
        <w:tblStyle w:val="NormalTablePHPDOCX"/>
        <w:tblW w:w="2500" w:type="pct"/>
        <w:tblInd w:w="108" w:type="dxa"/>
        <w:tblLook w:val="04A0" w:firstRow="1" w:lastRow="0" w:firstColumn="1" w:lastColumn="0" w:noHBand="0" w:noVBand="1"/>
      </w:tblPr>
      <w:tblGrid>
        <w:gridCol w:w="4504"/>
      </w:tblGrid>
      <w:tr w:rsidR="00A53018" w14:paraId="666841FA"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40E68424" w14:textId="77777777" w:rsidR="00A53018" w:rsidRDefault="00D907E0">
            <w:r>
              <w:rPr>
                <w:rFonts w:ascii="Arial" w:hAnsi="Arial" w:cs="Arial"/>
                <w:color w:val="FFFFFF"/>
                <w:position w:val="-2"/>
                <w:sz w:val="18"/>
                <w:szCs w:val="18"/>
              </w:rPr>
              <w:t>Tehnična sposobnost</w:t>
            </w:r>
          </w:p>
        </w:tc>
      </w:tr>
    </w:tbl>
    <w:p w14:paraId="48B7F90C" w14:textId="77777777" w:rsidR="00A53018" w:rsidRDefault="00A53018"/>
    <w:tbl>
      <w:tblPr>
        <w:tblStyle w:val="NormalTablePHPDOCX"/>
        <w:tblW w:w="9300" w:type="dxa"/>
        <w:tblInd w:w="108" w:type="dxa"/>
        <w:tblLook w:val="04A0" w:firstRow="1" w:lastRow="0" w:firstColumn="1" w:lastColumn="0" w:noHBand="0" w:noVBand="1"/>
      </w:tblPr>
      <w:tblGrid>
        <w:gridCol w:w="1860"/>
        <w:gridCol w:w="7440"/>
      </w:tblGrid>
      <w:tr w:rsidR="00A53018" w14:paraId="370B86B9"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54DA2A68" w14:textId="77777777" w:rsidR="00A53018" w:rsidRDefault="00D907E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Zagotavljanje zahtevanih količin</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99CAF2" w14:textId="77777777" w:rsidR="00A53018" w:rsidRDefault="00D907E0">
            <w:pPr>
              <w:spacing w:before="135" w:after="135"/>
              <w:jc w:val="both"/>
              <w:textAlignment w:val="center"/>
            </w:pPr>
            <w:r>
              <w:rPr>
                <w:rFonts w:ascii="Arial" w:hAnsi="Arial" w:cs="Arial"/>
                <w:color w:val="000000"/>
                <w:position w:val="-2"/>
                <w:sz w:val="18"/>
                <w:szCs w:val="18"/>
              </w:rPr>
              <w:t>Ponudnik mora zagotavljati zahtevane količine, ustreznosti in dobavo</w:t>
            </w:r>
          </w:p>
        </w:tc>
      </w:tr>
      <w:tr w:rsidR="00A53018" w14:paraId="7001A53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3C34C2" w14:textId="77777777" w:rsidR="00A53018" w:rsidRDefault="00D907E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C0D03E" w14:textId="77777777" w:rsidR="00A53018" w:rsidRDefault="00D907E0">
            <w:pPr>
              <w:spacing w:before="135" w:after="135"/>
              <w:jc w:val="both"/>
              <w:textAlignment w:val="center"/>
            </w:pPr>
            <w:r>
              <w:rPr>
                <w:rFonts w:ascii="Arial" w:hAnsi="Arial" w:cs="Arial"/>
                <w:color w:val="000000"/>
                <w:position w:val="-2"/>
                <w:sz w:val="18"/>
                <w:szCs w:val="18"/>
              </w:rPr>
              <w:t>Izpolnjen, datiran, podpisan in žigosan obrazec "Izjava o zagotovitvi zahtevanih količin, ustreznosti in dobavi</w:t>
            </w:r>
          </w:p>
        </w:tc>
      </w:tr>
      <w:tr w:rsidR="00A53018" w14:paraId="7880091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2C7F96" w14:textId="77777777" w:rsidR="00A53018" w:rsidRDefault="00D907E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2744FA" w14:textId="77777777" w:rsidR="00A53018" w:rsidRDefault="00D907E0">
            <w:pPr>
              <w:jc w:val="both"/>
              <w:textAlignment w:val="center"/>
            </w:pPr>
            <w:r>
              <w:rPr>
                <w:rFonts w:ascii="Arial" w:hAnsi="Arial" w:cs="Arial"/>
                <w:color w:val="000000"/>
                <w:position w:val="-2"/>
                <w:sz w:val="18"/>
                <w:szCs w:val="18"/>
              </w:rPr>
              <w:t> </w:t>
            </w:r>
          </w:p>
          <w:p w14:paraId="458E2075" w14:textId="77777777" w:rsidR="00A53018" w:rsidRDefault="00D907E0">
            <w:r>
              <w:rPr>
                <w:rFonts w:ascii="Arial" w:hAnsi="Arial" w:cs="Arial"/>
                <w:color w:val="000000"/>
                <w:position w:val="-2"/>
                <w:sz w:val="18"/>
                <w:szCs w:val="18"/>
              </w:rPr>
              <w:t xml:space="preserve"> /</w:t>
            </w:r>
          </w:p>
        </w:tc>
      </w:tr>
      <w:tr w:rsidR="00A53018" w14:paraId="0D5357C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E97000" w14:textId="77777777" w:rsidR="00A53018" w:rsidRDefault="00D907E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7A9621" w14:textId="77777777" w:rsidR="00A53018" w:rsidRDefault="00D907E0">
            <w:pPr>
              <w:spacing w:before="135" w:after="135"/>
              <w:jc w:val="both"/>
              <w:textAlignment w:val="center"/>
            </w:pPr>
            <w:r>
              <w:rPr>
                <w:rFonts w:ascii="Arial" w:hAnsi="Arial" w:cs="Arial"/>
                <w:color w:val="000000"/>
                <w:position w:val="-2"/>
                <w:sz w:val="18"/>
                <w:szCs w:val="18"/>
              </w:rPr>
              <w:t>MORAJO izpolnjevati pogoj</w:t>
            </w:r>
          </w:p>
          <w:p w14:paraId="69DE3991" w14:textId="77777777" w:rsidR="00A53018" w:rsidRDefault="00D907E0">
            <w:pPr>
              <w:jc w:val="both"/>
              <w:textAlignment w:val="center"/>
            </w:pPr>
            <w:r>
              <w:rPr>
                <w:rFonts w:ascii="Arial" w:hAnsi="Arial" w:cs="Arial"/>
                <w:color w:val="000000"/>
                <w:position w:val="-2"/>
                <w:sz w:val="18"/>
                <w:szCs w:val="18"/>
              </w:rPr>
              <w:t> </w:t>
            </w:r>
          </w:p>
        </w:tc>
      </w:tr>
      <w:tr w:rsidR="00A53018" w14:paraId="41C7479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5A460D" w14:textId="77777777" w:rsidR="00A53018" w:rsidRDefault="00D907E0">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3E50BE" w14:textId="77777777" w:rsidR="00A53018" w:rsidRDefault="00D907E0">
            <w:pPr>
              <w:spacing w:before="135" w:after="135"/>
              <w:jc w:val="both"/>
              <w:textAlignment w:val="center"/>
            </w:pPr>
            <w:r>
              <w:rPr>
                <w:rFonts w:ascii="Arial" w:hAnsi="Arial" w:cs="Arial"/>
                <w:color w:val="000000"/>
                <w:position w:val="-2"/>
                <w:sz w:val="18"/>
                <w:szCs w:val="18"/>
              </w:rPr>
              <w:t>MORAJO izpolnjevati pogoj</w:t>
            </w:r>
          </w:p>
          <w:p w14:paraId="64AC51B4" w14:textId="77777777" w:rsidR="00A53018" w:rsidRDefault="00D907E0">
            <w:pPr>
              <w:jc w:val="both"/>
              <w:textAlignment w:val="center"/>
            </w:pPr>
            <w:r>
              <w:rPr>
                <w:rFonts w:ascii="Arial" w:hAnsi="Arial" w:cs="Arial"/>
                <w:color w:val="000000"/>
                <w:position w:val="-2"/>
                <w:sz w:val="18"/>
                <w:szCs w:val="18"/>
              </w:rPr>
              <w:t> </w:t>
            </w:r>
          </w:p>
        </w:tc>
      </w:tr>
    </w:tbl>
    <w:p w14:paraId="15119C6F" w14:textId="77777777" w:rsidR="00A53018" w:rsidRDefault="00A53018"/>
    <w:tbl>
      <w:tblPr>
        <w:tblStyle w:val="NormalTablePHPDOCX"/>
        <w:tblW w:w="9300" w:type="dxa"/>
        <w:tblInd w:w="108" w:type="dxa"/>
        <w:tblLook w:val="04A0" w:firstRow="1" w:lastRow="0" w:firstColumn="1" w:lastColumn="0" w:noHBand="0" w:noVBand="1"/>
      </w:tblPr>
      <w:tblGrid>
        <w:gridCol w:w="1860"/>
        <w:gridCol w:w="7440"/>
      </w:tblGrid>
      <w:tr w:rsidR="00A53018" w14:paraId="3549EE07"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41D4622F" w14:textId="77777777" w:rsidR="0094198F" w:rsidRDefault="00D907E0">
            <w:pPr>
              <w:jc w:val="center"/>
              <w:rPr>
                <w:rFonts w:ascii="Arial" w:hAnsi="Arial" w:cs="Arial"/>
                <w:b/>
                <w:bCs/>
                <w:color w:val="FFFFFF"/>
                <w:position w:val="-2"/>
                <w:sz w:val="18"/>
                <w:szCs w:val="18"/>
              </w:rPr>
            </w:pPr>
            <w:r>
              <w:rPr>
                <w:rFonts w:ascii="Arial" w:hAnsi="Arial" w:cs="Arial"/>
                <w:b/>
                <w:bCs/>
                <w:color w:val="FFFFFF"/>
                <w:position w:val="-2"/>
                <w:sz w:val="18"/>
                <w:szCs w:val="18"/>
              </w:rPr>
              <w:t>POGOJ 2</w:t>
            </w:r>
            <w:r w:rsidR="0094198F">
              <w:rPr>
                <w:rFonts w:ascii="Arial" w:hAnsi="Arial" w:cs="Arial"/>
                <w:b/>
                <w:bCs/>
                <w:color w:val="FFFFFF"/>
                <w:position w:val="-2"/>
                <w:sz w:val="18"/>
                <w:szCs w:val="18"/>
              </w:rPr>
              <w:t xml:space="preserve"> </w:t>
            </w:r>
          </w:p>
          <w:p w14:paraId="5FAB137B" w14:textId="3977BE82" w:rsidR="00A53018" w:rsidRDefault="0094198F">
            <w:pPr>
              <w:jc w:val="center"/>
            </w:pPr>
            <w:r>
              <w:rPr>
                <w:rFonts w:ascii="Arial" w:hAnsi="Arial" w:cs="Arial"/>
                <w:b/>
                <w:bCs/>
                <w:color w:val="FFFFFF"/>
                <w:position w:val="-2"/>
                <w:sz w:val="18"/>
                <w:szCs w:val="18"/>
              </w:rPr>
              <w:t>Finančno poslovanje</w:t>
            </w:r>
            <w:r w:rsidR="00D907E0">
              <w:rPr>
                <w:rFonts w:ascii="Arial" w:hAnsi="Arial" w:cs="Arial"/>
                <w:b/>
                <w:bCs/>
                <w:color w:val="FFFFFF"/>
                <w:position w:val="-2"/>
                <w:sz w:val="18"/>
                <w:szCs w:val="18"/>
              </w:rPr>
              <w:br/>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1748A0" w14:textId="49AC186C" w:rsidR="00A53018" w:rsidRDefault="00D907E0">
            <w:pPr>
              <w:spacing w:before="135" w:after="135"/>
              <w:jc w:val="both"/>
              <w:textAlignment w:val="center"/>
            </w:pPr>
            <w:r>
              <w:rPr>
                <w:rFonts w:ascii="Arial" w:hAnsi="Arial" w:cs="Arial"/>
                <w:color w:val="000000"/>
                <w:position w:val="-2"/>
                <w:sz w:val="18"/>
                <w:szCs w:val="18"/>
              </w:rPr>
              <w:t xml:space="preserve">Ponudnik mora </w:t>
            </w:r>
            <w:r w:rsidR="0094198F">
              <w:rPr>
                <w:rFonts w:ascii="Arial" w:hAnsi="Arial" w:cs="Arial"/>
                <w:color w:val="000000"/>
                <w:position w:val="-2"/>
                <w:sz w:val="18"/>
                <w:szCs w:val="18"/>
              </w:rPr>
              <w:t>dokazati, da je v zadnjih treh letih pred oddajo ponudbe imel v vsakem koledarskem letu vsaj 50.000 eur letnega prometa</w:t>
            </w:r>
          </w:p>
        </w:tc>
      </w:tr>
      <w:tr w:rsidR="00A53018" w14:paraId="089AD9C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3D5C74" w14:textId="77777777" w:rsidR="00A53018" w:rsidRDefault="00D907E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10CD24" w14:textId="5006A838" w:rsidR="00A53018" w:rsidRDefault="0094198F">
            <w:pPr>
              <w:spacing w:before="135" w:after="135"/>
              <w:jc w:val="both"/>
              <w:textAlignment w:val="center"/>
            </w:pPr>
            <w:r>
              <w:rPr>
                <w:rFonts w:ascii="Arial" w:hAnsi="Arial" w:cs="Arial"/>
                <w:color w:val="000000"/>
                <w:position w:val="-2"/>
                <w:sz w:val="18"/>
                <w:szCs w:val="18"/>
              </w:rPr>
              <w:t>Letno poročilo za vsako koledarsko leto</w:t>
            </w:r>
          </w:p>
        </w:tc>
      </w:tr>
      <w:tr w:rsidR="00A53018" w14:paraId="18CC958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A1C9AA" w14:textId="77777777" w:rsidR="00A53018" w:rsidRDefault="00D907E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C249D6" w14:textId="77777777" w:rsidR="00A53018" w:rsidRDefault="00D907E0">
            <w:pPr>
              <w:jc w:val="both"/>
              <w:textAlignment w:val="center"/>
            </w:pPr>
            <w:r>
              <w:rPr>
                <w:rFonts w:ascii="Arial" w:hAnsi="Arial" w:cs="Arial"/>
                <w:color w:val="000000"/>
                <w:position w:val="-2"/>
                <w:sz w:val="18"/>
                <w:szCs w:val="18"/>
              </w:rPr>
              <w:t> </w:t>
            </w:r>
          </w:p>
          <w:p w14:paraId="3C9770BB" w14:textId="77777777" w:rsidR="00A53018" w:rsidRDefault="00D907E0">
            <w:r>
              <w:rPr>
                <w:rFonts w:ascii="Arial" w:hAnsi="Arial" w:cs="Arial"/>
                <w:color w:val="000000"/>
                <w:position w:val="-2"/>
                <w:sz w:val="18"/>
                <w:szCs w:val="18"/>
              </w:rPr>
              <w:t xml:space="preserve"> /</w:t>
            </w:r>
          </w:p>
        </w:tc>
      </w:tr>
      <w:tr w:rsidR="00A53018" w14:paraId="1754E08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91C6A4" w14:textId="77777777" w:rsidR="00A53018" w:rsidRDefault="00D907E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B750F4" w14:textId="77777777" w:rsidR="0094198F" w:rsidRDefault="00D907E0" w:rsidP="0094198F">
            <w:pPr>
              <w:spacing w:before="135" w:after="135"/>
              <w:jc w:val="both"/>
              <w:textAlignment w:val="center"/>
            </w:pPr>
            <w:r>
              <w:rPr>
                <w:rFonts w:ascii="Arial" w:hAnsi="Arial" w:cs="Arial"/>
                <w:color w:val="000000"/>
                <w:position w:val="-2"/>
                <w:sz w:val="18"/>
                <w:szCs w:val="18"/>
              </w:rPr>
              <w:t> </w:t>
            </w:r>
            <w:r w:rsidR="0094198F">
              <w:rPr>
                <w:rFonts w:ascii="Arial" w:hAnsi="Arial" w:cs="Arial"/>
                <w:color w:val="000000"/>
                <w:position w:val="-2"/>
                <w:sz w:val="18"/>
                <w:szCs w:val="18"/>
              </w:rPr>
              <w:t>MORAJO izpolnjevati pogoj</w:t>
            </w:r>
          </w:p>
          <w:p w14:paraId="68A4DA3A" w14:textId="26A98007" w:rsidR="00A53018" w:rsidRDefault="00A53018">
            <w:pPr>
              <w:jc w:val="both"/>
              <w:textAlignment w:val="center"/>
            </w:pPr>
          </w:p>
        </w:tc>
      </w:tr>
      <w:tr w:rsidR="00A53018" w14:paraId="7A93E43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356AE3" w14:textId="77777777" w:rsidR="00A53018" w:rsidRDefault="00D907E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A148C9" w14:textId="77777777" w:rsidR="0094198F" w:rsidRDefault="00D907E0" w:rsidP="0094198F">
            <w:pPr>
              <w:spacing w:before="135" w:after="135"/>
              <w:jc w:val="both"/>
              <w:textAlignment w:val="center"/>
            </w:pPr>
            <w:r>
              <w:rPr>
                <w:rFonts w:ascii="Arial" w:hAnsi="Arial" w:cs="Arial"/>
                <w:color w:val="000000"/>
                <w:position w:val="-2"/>
                <w:sz w:val="18"/>
                <w:szCs w:val="18"/>
              </w:rPr>
              <w:t> </w:t>
            </w:r>
            <w:r w:rsidR="0094198F">
              <w:rPr>
                <w:rFonts w:ascii="Arial" w:hAnsi="Arial" w:cs="Arial"/>
                <w:color w:val="000000"/>
                <w:position w:val="-2"/>
                <w:sz w:val="18"/>
                <w:szCs w:val="18"/>
              </w:rPr>
              <w:t>MORAJO izpolnjevati pogoj</w:t>
            </w:r>
          </w:p>
          <w:p w14:paraId="3D0EC477" w14:textId="7972225B" w:rsidR="00A53018" w:rsidRDefault="00A53018">
            <w:pPr>
              <w:jc w:val="both"/>
              <w:textAlignment w:val="center"/>
            </w:pPr>
          </w:p>
        </w:tc>
      </w:tr>
    </w:tbl>
    <w:p w14:paraId="16A61946" w14:textId="77777777" w:rsidR="00A53018" w:rsidRDefault="00A53018">
      <w:pPr>
        <w:sectPr w:rsidR="00A53018" w:rsidSect="00D931BF">
          <w:pgSz w:w="11906" w:h="16838"/>
          <w:pgMar w:top="1418" w:right="1418" w:bottom="1418" w:left="1418" w:header="567" w:footer="680" w:gutter="0"/>
          <w:cols w:space="708"/>
          <w:docGrid w:linePitch="360"/>
        </w:sectPr>
      </w:pPr>
    </w:p>
    <w:p w14:paraId="7D245470" w14:textId="77777777" w:rsidR="00D907E0" w:rsidRPr="00A207D9" w:rsidRDefault="00D907E0" w:rsidP="00D907E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6BA593DC" w14:textId="3C4E64A9" w:rsidR="0028420A" w:rsidRDefault="0028420A" w:rsidP="0028420A">
      <w:pPr>
        <w:jc w:val="both"/>
        <w:rPr>
          <w:rFonts w:cs="Helvetica"/>
          <w:b/>
          <w:sz w:val="18"/>
          <w:szCs w:val="18"/>
        </w:rPr>
      </w:pPr>
    </w:p>
    <w:p w14:paraId="56679A13" w14:textId="77777777" w:rsidR="00E63353" w:rsidRDefault="00E63353" w:rsidP="002B3AC1">
      <w:pPr>
        <w:jc w:val="both"/>
        <w:rPr>
          <w:rFonts w:cs="Helvetica"/>
          <w:b/>
          <w:sz w:val="18"/>
          <w:szCs w:val="18"/>
        </w:rPr>
      </w:pPr>
      <w:r>
        <w:rPr>
          <w:rFonts w:cs="Helvetica"/>
          <w:b/>
          <w:sz w:val="18"/>
          <w:szCs w:val="18"/>
        </w:rPr>
        <w:t>Glej priloženo excelovo tabelo.</w:t>
      </w:r>
    </w:p>
    <w:p w14:paraId="43E1FFDC" w14:textId="11110E8B" w:rsidR="002B3AC1" w:rsidRPr="002B3AC1" w:rsidRDefault="002B3AC1" w:rsidP="002B3AC1">
      <w:pPr>
        <w:jc w:val="both"/>
        <w:rPr>
          <w:rFonts w:cs="Helvetica"/>
          <w:b/>
          <w:sz w:val="18"/>
          <w:szCs w:val="18"/>
        </w:rPr>
      </w:pPr>
      <w:r w:rsidRPr="002B3AC1">
        <w:rPr>
          <w:rFonts w:cs="Helvetica"/>
          <w:b/>
          <w:sz w:val="18"/>
          <w:szCs w:val="18"/>
        </w:rPr>
        <w:t>Ponudnik mora v času preverjanja ponudb</w:t>
      </w:r>
      <w:r w:rsidR="00E75E6E">
        <w:rPr>
          <w:rFonts w:cs="Helvetica"/>
          <w:b/>
          <w:sz w:val="18"/>
          <w:szCs w:val="18"/>
        </w:rPr>
        <w:t xml:space="preserve"> </w:t>
      </w:r>
      <w:r w:rsidRPr="002B3AC1">
        <w:rPr>
          <w:rFonts w:cs="Helvetica"/>
          <w:b/>
          <w:sz w:val="18"/>
          <w:szCs w:val="18"/>
        </w:rPr>
        <w:t>zagotoviti vzorce in sicer na sledeč način:</w:t>
      </w:r>
    </w:p>
    <w:p w14:paraId="502176B5" w14:textId="77777777" w:rsidR="002B3AC1" w:rsidRPr="002B3AC1" w:rsidRDefault="002B3AC1" w:rsidP="003F6840">
      <w:pPr>
        <w:widowControl w:val="0"/>
        <w:numPr>
          <w:ilvl w:val="0"/>
          <w:numId w:val="32"/>
        </w:numPr>
        <w:spacing w:after="0" w:line="240" w:lineRule="auto"/>
        <w:jc w:val="both"/>
        <w:rPr>
          <w:rFonts w:cs="Helvetica"/>
          <w:sz w:val="18"/>
          <w:szCs w:val="18"/>
        </w:rPr>
      </w:pPr>
      <w:r w:rsidRPr="002B3AC1">
        <w:rPr>
          <w:rFonts w:cs="Helvetica"/>
          <w:sz w:val="18"/>
          <w:szCs w:val="18"/>
        </w:rPr>
        <w:t>Naročnik bo pisno zahteval predložitev vzorcev. Rok za predložitev vzorcev je 3 (tri) delovne dni od prejema poziva.</w:t>
      </w:r>
    </w:p>
    <w:p w14:paraId="2ED3EB27" w14:textId="77777777" w:rsidR="002B3AC1" w:rsidRPr="002B3AC1" w:rsidRDefault="002B3AC1" w:rsidP="003F6840">
      <w:pPr>
        <w:widowControl w:val="0"/>
        <w:numPr>
          <w:ilvl w:val="0"/>
          <w:numId w:val="32"/>
        </w:numPr>
        <w:spacing w:after="0" w:line="240" w:lineRule="auto"/>
        <w:jc w:val="both"/>
        <w:rPr>
          <w:rFonts w:cs="Helvetica"/>
          <w:sz w:val="18"/>
          <w:szCs w:val="18"/>
        </w:rPr>
      </w:pPr>
      <w:r w:rsidRPr="002B3AC1">
        <w:rPr>
          <w:rFonts w:cs="Helvetica"/>
          <w:sz w:val="18"/>
          <w:szCs w:val="18"/>
        </w:rPr>
        <w:t>Vsi vzorci so za naročnika brezplačni.</w:t>
      </w:r>
    </w:p>
    <w:p w14:paraId="12F0F224" w14:textId="4EEEDCB2" w:rsidR="002B3AC1" w:rsidRPr="002B3AC1" w:rsidRDefault="002B3AC1" w:rsidP="003F6840">
      <w:pPr>
        <w:widowControl w:val="0"/>
        <w:numPr>
          <w:ilvl w:val="0"/>
          <w:numId w:val="32"/>
        </w:numPr>
        <w:spacing w:after="0" w:line="240" w:lineRule="auto"/>
        <w:jc w:val="both"/>
        <w:rPr>
          <w:rFonts w:cs="Helvetica"/>
          <w:sz w:val="18"/>
          <w:szCs w:val="18"/>
        </w:rPr>
      </w:pPr>
      <w:r w:rsidRPr="002B3AC1">
        <w:rPr>
          <w:rFonts w:cs="Helvetica"/>
          <w:sz w:val="18"/>
          <w:szCs w:val="18"/>
        </w:rPr>
        <w:t xml:space="preserve">Vsi vzorci </w:t>
      </w:r>
      <w:r w:rsidR="00203DDC">
        <w:rPr>
          <w:rFonts w:cs="Helvetica"/>
          <w:sz w:val="18"/>
          <w:szCs w:val="18"/>
        </w:rPr>
        <w:t>morajo biti</w:t>
      </w:r>
      <w:r w:rsidRPr="002B3AC1">
        <w:rPr>
          <w:rFonts w:cs="Helvetica"/>
          <w:sz w:val="18"/>
          <w:szCs w:val="18"/>
        </w:rPr>
        <w:t xml:space="preserve"> predloženi v originalni embalaži in s priloženo dokumentacijo proizvajalca, iz katere bo razvidna kvalitetna ustreznost glede na zahteve naročnika. Dokumentacija proizvajalca mora biti BERLJIVA in predložena v jeziku proizvajalca. Na zahtevo naročnika bo ponudnik zagotovil laični slovenski prevod.</w:t>
      </w:r>
    </w:p>
    <w:p w14:paraId="408600AE" w14:textId="4A11D830" w:rsidR="002B3AC1" w:rsidRPr="002B3AC1" w:rsidRDefault="00024585" w:rsidP="003F6840">
      <w:pPr>
        <w:widowControl w:val="0"/>
        <w:numPr>
          <w:ilvl w:val="0"/>
          <w:numId w:val="32"/>
        </w:numPr>
        <w:spacing w:after="0" w:line="240" w:lineRule="auto"/>
        <w:jc w:val="both"/>
        <w:rPr>
          <w:rFonts w:cs="Helvetica"/>
          <w:sz w:val="18"/>
          <w:szCs w:val="18"/>
        </w:rPr>
      </w:pPr>
      <w:r>
        <w:rPr>
          <w:rFonts w:cs="Helvetica"/>
          <w:sz w:val="18"/>
          <w:szCs w:val="18"/>
        </w:rPr>
        <w:t>N</w:t>
      </w:r>
      <w:r w:rsidR="002B3AC1" w:rsidRPr="002B3AC1">
        <w:rPr>
          <w:rFonts w:cs="Helvetica"/>
          <w:sz w:val="18"/>
          <w:szCs w:val="18"/>
        </w:rPr>
        <w:t xml:space="preserve">a zahtevo naročnika </w:t>
      </w:r>
      <w:r w:rsidR="00203DDC">
        <w:rPr>
          <w:rFonts w:cs="Helvetica"/>
          <w:sz w:val="18"/>
          <w:szCs w:val="18"/>
        </w:rPr>
        <w:t>mora</w:t>
      </w:r>
      <w:r>
        <w:rPr>
          <w:rFonts w:cs="Helvetica"/>
          <w:sz w:val="18"/>
          <w:szCs w:val="18"/>
        </w:rPr>
        <w:t xml:space="preserve"> ponudnik </w:t>
      </w:r>
      <w:r w:rsidR="002B3AC1" w:rsidRPr="002B3AC1">
        <w:rPr>
          <w:rFonts w:cs="Helvetica"/>
          <w:sz w:val="18"/>
          <w:szCs w:val="18"/>
        </w:rPr>
        <w:t>predloži</w:t>
      </w:r>
      <w:r w:rsidR="00203DDC">
        <w:rPr>
          <w:rFonts w:cs="Helvetica"/>
          <w:sz w:val="18"/>
          <w:szCs w:val="18"/>
        </w:rPr>
        <w:t>ti</w:t>
      </w:r>
      <w:r w:rsidR="002B3AC1" w:rsidRPr="002B3AC1">
        <w:rPr>
          <w:rFonts w:cs="Helvetica"/>
          <w:sz w:val="18"/>
          <w:szCs w:val="18"/>
        </w:rPr>
        <w:t xml:space="preserve"> varnostne liste in deklaracijo v slovenskem jeziku, skupaj z navodili za uporabo in z jasno navedbo kemijske sestave.</w:t>
      </w:r>
    </w:p>
    <w:p w14:paraId="6FD4F67D" w14:textId="77777777" w:rsidR="002B3AC1" w:rsidRPr="002B3AC1" w:rsidRDefault="002B3AC1" w:rsidP="003F6840">
      <w:pPr>
        <w:widowControl w:val="0"/>
        <w:numPr>
          <w:ilvl w:val="0"/>
          <w:numId w:val="32"/>
        </w:numPr>
        <w:spacing w:after="0" w:line="240" w:lineRule="auto"/>
        <w:jc w:val="both"/>
        <w:rPr>
          <w:rFonts w:cs="Helvetica"/>
          <w:sz w:val="18"/>
          <w:szCs w:val="18"/>
        </w:rPr>
      </w:pPr>
      <w:r w:rsidRPr="002B3AC1">
        <w:rPr>
          <w:rFonts w:cs="Helvetica"/>
          <w:sz w:val="18"/>
          <w:szCs w:val="18"/>
        </w:rPr>
        <w:t>Vsi ponujeni artikli morajo imeti CE certifikat in ustrezna dovoljenja za promet v EU.</w:t>
      </w:r>
    </w:p>
    <w:p w14:paraId="58010D19" w14:textId="77777777" w:rsidR="002B3AC1" w:rsidRPr="002B3AC1" w:rsidRDefault="002B3AC1" w:rsidP="003F6840">
      <w:pPr>
        <w:widowControl w:val="0"/>
        <w:numPr>
          <w:ilvl w:val="0"/>
          <w:numId w:val="32"/>
        </w:numPr>
        <w:spacing w:after="0" w:line="240" w:lineRule="auto"/>
        <w:jc w:val="both"/>
        <w:rPr>
          <w:rFonts w:cs="Helvetica"/>
          <w:sz w:val="18"/>
          <w:szCs w:val="18"/>
        </w:rPr>
      </w:pPr>
      <w:r w:rsidRPr="002B3AC1">
        <w:rPr>
          <w:rFonts w:cs="Helvetica"/>
          <w:sz w:val="18"/>
          <w:szCs w:val="18"/>
        </w:rPr>
        <w:t>Naročnik bo opredelil potrebno količino vzorcev v pozivu, pri čemer je obseg vzorcev v izključni pristojnosti naročnika.</w:t>
      </w:r>
    </w:p>
    <w:p w14:paraId="3B60634E" w14:textId="720A1D7E" w:rsidR="002B3AC1" w:rsidRPr="002B3AC1" w:rsidRDefault="002B3AC1" w:rsidP="003F6840">
      <w:pPr>
        <w:widowControl w:val="0"/>
        <w:numPr>
          <w:ilvl w:val="0"/>
          <w:numId w:val="32"/>
        </w:numPr>
        <w:spacing w:after="0" w:line="240" w:lineRule="auto"/>
        <w:jc w:val="both"/>
        <w:rPr>
          <w:rFonts w:cs="Helvetica"/>
          <w:sz w:val="18"/>
          <w:szCs w:val="18"/>
        </w:rPr>
      </w:pPr>
      <w:r w:rsidRPr="002B3AC1">
        <w:rPr>
          <w:rFonts w:cs="Helvetica"/>
          <w:sz w:val="18"/>
          <w:szCs w:val="18"/>
        </w:rPr>
        <w:t>Vsi</w:t>
      </w:r>
      <w:r w:rsidR="007B008B">
        <w:rPr>
          <w:rFonts w:cs="Helvetica"/>
          <w:sz w:val="18"/>
          <w:szCs w:val="18"/>
        </w:rPr>
        <w:t xml:space="preserve"> vzorci</w:t>
      </w:r>
      <w:r w:rsidRPr="002B3AC1">
        <w:rPr>
          <w:rFonts w:cs="Helvetica"/>
          <w:sz w:val="18"/>
          <w:szCs w:val="18"/>
        </w:rPr>
        <w:t xml:space="preserve"> </w:t>
      </w:r>
      <w:r w:rsidR="007B008B">
        <w:rPr>
          <w:rFonts w:cs="Helvetica"/>
          <w:sz w:val="18"/>
          <w:szCs w:val="18"/>
        </w:rPr>
        <w:t>mo</w:t>
      </w:r>
      <w:r w:rsidRPr="002B3AC1">
        <w:rPr>
          <w:rFonts w:cs="Helvetica"/>
          <w:sz w:val="18"/>
          <w:szCs w:val="18"/>
        </w:rPr>
        <w:t>r</w:t>
      </w:r>
      <w:r w:rsidR="00F84F09">
        <w:rPr>
          <w:rFonts w:cs="Helvetica"/>
          <w:sz w:val="18"/>
          <w:szCs w:val="18"/>
        </w:rPr>
        <w:t xml:space="preserve">ajo </w:t>
      </w:r>
      <w:r w:rsidR="00203DDC">
        <w:rPr>
          <w:rFonts w:cs="Helvetica"/>
          <w:sz w:val="18"/>
          <w:szCs w:val="18"/>
        </w:rPr>
        <w:t>biti</w:t>
      </w:r>
      <w:r w:rsidR="00F84F09">
        <w:rPr>
          <w:rFonts w:cs="Helvetica"/>
          <w:sz w:val="18"/>
          <w:szCs w:val="18"/>
        </w:rPr>
        <w:t xml:space="preserve"> </w:t>
      </w:r>
      <w:r w:rsidRPr="002B3AC1">
        <w:rPr>
          <w:rFonts w:cs="Helvetica"/>
          <w:sz w:val="18"/>
          <w:szCs w:val="18"/>
        </w:rPr>
        <w:t>ustrezno označen</w:t>
      </w:r>
      <w:r w:rsidR="00203DDC">
        <w:rPr>
          <w:rFonts w:cs="Helvetica"/>
          <w:sz w:val="18"/>
          <w:szCs w:val="18"/>
        </w:rPr>
        <w:t>i</w:t>
      </w:r>
      <w:r w:rsidR="00F84F09">
        <w:rPr>
          <w:rFonts w:cs="Helvetica"/>
          <w:sz w:val="18"/>
          <w:szCs w:val="18"/>
        </w:rPr>
        <w:t xml:space="preserve"> in dostavljeni</w:t>
      </w:r>
      <w:r w:rsidRPr="002B3AC1">
        <w:rPr>
          <w:rFonts w:cs="Helvetica"/>
          <w:sz w:val="18"/>
          <w:szCs w:val="18"/>
        </w:rPr>
        <w:t xml:space="preserve"> na naslov naročnika, ki ga bo naročnik navedel v pozivu</w:t>
      </w:r>
      <w:r w:rsidR="00F84F09">
        <w:rPr>
          <w:rFonts w:cs="Helvetica"/>
          <w:sz w:val="18"/>
          <w:szCs w:val="18"/>
        </w:rPr>
        <w:t>.</w:t>
      </w:r>
    </w:p>
    <w:p w14:paraId="06A9F1E6" w14:textId="77777777" w:rsidR="0028420A" w:rsidRDefault="0028420A" w:rsidP="0028420A">
      <w:pPr>
        <w:jc w:val="both"/>
        <w:rPr>
          <w:rFonts w:eastAsia="Times New Roman" w:cs="Arial"/>
          <w:color w:val="000000"/>
          <w:lang w:eastAsia="sl-SI"/>
        </w:rPr>
      </w:pPr>
    </w:p>
    <w:p w14:paraId="5AAEFBB0" w14:textId="77777777" w:rsidR="00A53018" w:rsidRDefault="00A53018"/>
    <w:tbl>
      <w:tblPr>
        <w:tblStyle w:val="NormalTablePHPDOCX"/>
        <w:tblW w:w="5000" w:type="pct"/>
        <w:tblInd w:w="600" w:type="dxa"/>
        <w:tblLook w:val="04A0" w:firstRow="1" w:lastRow="0" w:firstColumn="1" w:lastColumn="0" w:noHBand="0" w:noVBand="1"/>
      </w:tblPr>
      <w:tblGrid>
        <w:gridCol w:w="9070"/>
      </w:tblGrid>
      <w:tr w:rsidR="00A53018" w14:paraId="74A0744C" w14:textId="77777777">
        <w:tc>
          <w:tcPr>
            <w:tcW w:w="0" w:type="auto"/>
            <w:tcMar>
              <w:top w:w="135" w:type="dxa"/>
              <w:bottom w:w="135" w:type="dxa"/>
            </w:tcMar>
            <w:vAlign w:val="center"/>
          </w:tcPr>
          <w:p w14:paraId="05FA767E" w14:textId="77777777" w:rsidR="00A53018" w:rsidRDefault="00A53018"/>
        </w:tc>
      </w:tr>
    </w:tbl>
    <w:p w14:paraId="4A9A6E1C" w14:textId="77777777" w:rsidR="00A53018" w:rsidRDefault="00A53018">
      <w:pPr>
        <w:sectPr w:rsidR="00A53018" w:rsidSect="00D931BF">
          <w:pgSz w:w="11906" w:h="16838"/>
          <w:pgMar w:top="1418" w:right="1418" w:bottom="1418" w:left="1418" w:header="567" w:footer="680" w:gutter="0"/>
          <w:cols w:space="708"/>
          <w:docGrid w:linePitch="360"/>
        </w:sectPr>
      </w:pPr>
    </w:p>
    <w:p w14:paraId="217F1498" w14:textId="77777777" w:rsidR="00D907E0" w:rsidRPr="00A17BFF" w:rsidRDefault="00D907E0" w:rsidP="00D907E0">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2345DEB1" w14:textId="77777777" w:rsidR="00D907E0" w:rsidRPr="00A17BFF" w:rsidRDefault="00D907E0" w:rsidP="00D907E0">
      <w:pPr>
        <w:pStyle w:val="Paragraf"/>
        <w:rPr>
          <w:rFonts w:ascii="Arial" w:hAnsi="Arial" w:cs="Arial"/>
        </w:rPr>
      </w:pPr>
    </w:p>
    <w:p w14:paraId="4A7CED1D" w14:textId="77777777" w:rsidR="00A53018" w:rsidRDefault="00D907E0">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5A14FF2" w14:textId="77777777" w:rsidR="00A53018" w:rsidRDefault="00D907E0">
      <w:pPr>
        <w:spacing w:before="225" w:after="225" w:line="240" w:lineRule="auto"/>
        <w:jc w:val="both"/>
      </w:pPr>
      <w:r>
        <w:rPr>
          <w:rFonts w:ascii="Arial" w:hAnsi="Arial" w:cs="Arial"/>
          <w:color w:val="000000"/>
          <w:sz w:val="18"/>
          <w:szCs w:val="18"/>
        </w:rPr>
        <w:t>V primeru elektronske oddaje se kot original štejejo tudi dokumenti, ki so podpisani (verificirani) z elektronskim podpisom (certifikatom). Kot original pa ne štejejo skeni dokumentov z izpisom elektronske potrditve.</w:t>
      </w:r>
    </w:p>
    <w:p w14:paraId="0884CBA9" w14:textId="77777777" w:rsidR="00A53018" w:rsidRDefault="00D907E0">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6985D694" w14:textId="77777777" w:rsidR="00A53018" w:rsidRDefault="00D907E0">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4E85D0D8" w14:textId="77777777" w:rsidR="00D907E0" w:rsidRPr="00A17BFF" w:rsidRDefault="00D907E0" w:rsidP="00D907E0">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A53018" w14:paraId="792D1075" w14:textId="77777777" w:rsidTr="00910D81">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EA9C994" w14:textId="77777777" w:rsidR="00A53018" w:rsidRDefault="00D907E0">
            <w:pPr>
              <w:jc w:val="center"/>
            </w:pPr>
            <w:r>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2A72E2C" w14:textId="77777777" w:rsidR="00A53018" w:rsidRDefault="00D907E0">
            <w:pPr>
              <w:jc w:val="center"/>
            </w:pPr>
            <w:r>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2A32E1D" w14:textId="77777777" w:rsidR="00A53018" w:rsidRDefault="00D907E0">
            <w:pPr>
              <w:jc w:val="center"/>
            </w:pPr>
            <w:r>
              <w:rPr>
                <w:rFonts w:ascii="Arial" w:hAnsi="Arial" w:cs="Arial"/>
                <w:b/>
                <w:bCs/>
                <w:color w:val="000000"/>
                <w:position w:val="-3"/>
                <w:sz w:val="20"/>
                <w:szCs w:val="20"/>
                <w:shd w:val="clear" w:color="auto" w:fill="AAAAAA"/>
              </w:rPr>
              <w:t>Opombe</w:t>
            </w:r>
          </w:p>
        </w:tc>
      </w:tr>
      <w:tr w:rsidR="00A53018" w14:paraId="2A7DC5C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DD5782" w14:textId="77777777" w:rsidR="00A53018" w:rsidRDefault="00D907E0">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72EB92" w14:textId="7534CF08" w:rsidR="00A53018" w:rsidRDefault="00D907E0">
            <w:r>
              <w:rPr>
                <w:rFonts w:ascii="Arial" w:hAnsi="Arial" w:cs="Arial"/>
                <w:color w:val="000000"/>
                <w:position w:val="-2"/>
                <w:sz w:val="18"/>
                <w:szCs w:val="18"/>
              </w:rPr>
              <w:t>Ponudba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C4159C" w14:textId="77777777" w:rsidR="00A53018" w:rsidRDefault="00D907E0">
            <w:pPr>
              <w:spacing w:before="135" w:after="135"/>
              <w:jc w:val="both"/>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eOddaja.</w:t>
            </w:r>
          </w:p>
        </w:tc>
      </w:tr>
      <w:tr w:rsidR="00A53018" w14:paraId="6C1240A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1967C4" w14:textId="77777777" w:rsidR="00A53018" w:rsidRDefault="00D907E0">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AEA971" w14:textId="00E1FACF" w:rsidR="00A53018" w:rsidRDefault="00D907E0">
            <w:r>
              <w:rPr>
                <w:rFonts w:ascii="Arial" w:hAnsi="Arial" w:cs="Arial"/>
                <w:color w:val="000000"/>
                <w:position w:val="-2"/>
                <w:sz w:val="18"/>
                <w:szCs w:val="18"/>
              </w:rPr>
              <w:t>Krovna izjava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A7025B" w14:textId="77777777" w:rsidR="00A53018" w:rsidRDefault="00D907E0">
            <w:pPr>
              <w:spacing w:before="135" w:after="135"/>
              <w:jc w:val="both"/>
              <w:textAlignment w:val="center"/>
            </w:pPr>
            <w:r>
              <w:rPr>
                <w:rFonts w:ascii="Arial" w:hAnsi="Arial" w:cs="Arial"/>
                <w:color w:val="000000"/>
                <w:position w:val="-2"/>
                <w:sz w:val="18"/>
                <w:szCs w:val="18"/>
              </w:rPr>
              <w:t>Izpolnjen, podpisan in žigosan.</w:t>
            </w:r>
          </w:p>
        </w:tc>
      </w:tr>
      <w:tr w:rsidR="00A53018" w14:paraId="6CB7087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46966B" w14:textId="77777777" w:rsidR="00A53018" w:rsidRDefault="00D907E0">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053B40" w14:textId="785F9157" w:rsidR="00A53018" w:rsidRDefault="00D907E0">
            <w:r>
              <w:rPr>
                <w:rFonts w:ascii="Arial" w:hAnsi="Arial" w:cs="Arial"/>
                <w:color w:val="000000"/>
                <w:position w:val="-2"/>
                <w:sz w:val="18"/>
                <w:szCs w:val="18"/>
              </w:rPr>
              <w:t>ESPD</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BEB873" w14:textId="77777777" w:rsidR="00A53018" w:rsidRDefault="00D907E0">
            <w:pPr>
              <w:spacing w:before="135" w:after="135"/>
              <w:jc w:val="both"/>
              <w:textAlignment w:val="center"/>
            </w:pPr>
            <w:r>
              <w:rPr>
                <w:rFonts w:ascii="Arial" w:hAnsi="Arial" w:cs="Arial"/>
                <w:color w:val="000000"/>
                <w:position w:val="-2"/>
                <w:sz w:val="18"/>
                <w:szCs w:val="18"/>
              </w:rPr>
              <w:t>Izpolnjen .xml, uvoziti v e-Oddajo</w:t>
            </w:r>
          </w:p>
        </w:tc>
      </w:tr>
      <w:tr w:rsidR="00A53018" w14:paraId="12F40CC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CBA9C6" w14:textId="77777777" w:rsidR="00A53018" w:rsidRDefault="00D907E0">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3CD8C9" w14:textId="0557B504" w:rsidR="00A53018" w:rsidRDefault="00D907E0">
            <w:r>
              <w:rPr>
                <w:rFonts w:ascii="Arial" w:hAnsi="Arial" w:cs="Arial"/>
                <w:color w:val="000000"/>
                <w:position w:val="-2"/>
                <w:sz w:val="18"/>
                <w:szCs w:val="18"/>
              </w:rPr>
              <w:t>Izjava gospodarskega subjekta in pooblastilo za pridobitev podatkov iz kazenske evidence</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557847" w14:textId="77777777" w:rsidR="00A53018" w:rsidRDefault="00D907E0">
            <w:pPr>
              <w:spacing w:before="135" w:after="135"/>
              <w:jc w:val="both"/>
              <w:textAlignment w:val="center"/>
            </w:pPr>
            <w:r>
              <w:rPr>
                <w:rFonts w:ascii="Arial" w:hAnsi="Arial" w:cs="Arial"/>
                <w:color w:val="000000"/>
                <w:position w:val="-2"/>
                <w:sz w:val="18"/>
                <w:szCs w:val="18"/>
              </w:rPr>
              <w:t>Izpolnjen, podpisan in žigosan.</w:t>
            </w:r>
          </w:p>
        </w:tc>
      </w:tr>
      <w:tr w:rsidR="00A53018" w14:paraId="20301D0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9B88C9" w14:textId="77777777" w:rsidR="00A53018" w:rsidRDefault="00D907E0">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DB53F8" w14:textId="10C80398" w:rsidR="00A53018" w:rsidRDefault="00D907E0">
            <w:r>
              <w:rPr>
                <w:rFonts w:ascii="Arial" w:hAnsi="Arial" w:cs="Arial"/>
                <w:color w:val="000000"/>
                <w:position w:val="-2"/>
                <w:sz w:val="18"/>
                <w:szCs w:val="18"/>
              </w:rPr>
              <w:t>Izjava članov organov in zastopnikov gospodarskega subjekta in pooblastilo za pridobitev podatkov iz kazenske evidence</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313FD6" w14:textId="77777777" w:rsidR="00A53018" w:rsidRDefault="00D907E0">
            <w:pPr>
              <w:spacing w:before="135" w:after="135"/>
              <w:jc w:val="both"/>
              <w:textAlignment w:val="center"/>
            </w:pPr>
            <w:r>
              <w:rPr>
                <w:rFonts w:ascii="Arial" w:hAnsi="Arial" w:cs="Arial"/>
                <w:color w:val="000000"/>
                <w:position w:val="-2"/>
                <w:sz w:val="18"/>
                <w:szCs w:val="18"/>
              </w:rPr>
              <w:t>Izpolnjen, podpisan in žigosan. </w:t>
            </w:r>
          </w:p>
          <w:p w14:paraId="756AE069" w14:textId="77777777" w:rsidR="00A53018" w:rsidRDefault="00D907E0">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250E70" w14:paraId="1FFDDF8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99EA7B" w14:textId="69745883" w:rsidR="00250E70" w:rsidRDefault="00250E70" w:rsidP="00250E70">
            <w:pPr>
              <w:rPr>
                <w:rFonts w:ascii="Arial" w:hAnsi="Arial" w:cs="Arial"/>
                <w:sz w:val="18"/>
                <w:szCs w:val="18"/>
              </w:rPr>
            </w:pPr>
            <w:r>
              <w:rPr>
                <w:rFonts w:ascii="Arial" w:hAnsi="Arial" w:cs="Arial"/>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C55DEE" w14:textId="14CFB451" w:rsidR="00250E70" w:rsidRDefault="00250E70" w:rsidP="00250E70">
            <w:pPr>
              <w:rPr>
                <w:rFonts w:ascii="Arial" w:hAnsi="Arial" w:cs="Arial"/>
                <w:color w:val="000000"/>
                <w:position w:val="-2"/>
                <w:sz w:val="18"/>
                <w:szCs w:val="18"/>
              </w:rPr>
            </w:pPr>
            <w:r>
              <w:rPr>
                <w:rFonts w:ascii="Arial" w:hAnsi="Arial" w:cs="Arial"/>
                <w:color w:val="000000"/>
                <w:position w:val="-2"/>
                <w:sz w:val="18"/>
                <w:szCs w:val="18"/>
              </w:rPr>
              <w:t>Izjava zastopnika podizvajalca v zvezi z izpolnjevanjem obveznih pogojev za podizvajalce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B14703" w14:textId="6D6896CB" w:rsidR="00250E70" w:rsidRDefault="00250E70" w:rsidP="00250E70">
            <w:pP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250E70" w14:paraId="5C5F16A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83E6E7" w14:textId="2687BA91" w:rsidR="00250E70" w:rsidRDefault="00250E70" w:rsidP="00250E70">
            <w:pPr>
              <w:rPr>
                <w:rFonts w:ascii="Arial" w:hAnsi="Arial" w:cs="Arial"/>
                <w:sz w:val="18"/>
                <w:szCs w:val="18"/>
              </w:rPr>
            </w:pPr>
            <w:r>
              <w:rPr>
                <w:rFonts w:ascii="Arial" w:hAnsi="Arial" w:cs="Arial"/>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3E06CD" w14:textId="168B7FBE" w:rsidR="00250E70" w:rsidRDefault="00250E70" w:rsidP="00250E70">
            <w:pPr>
              <w:rPr>
                <w:rFonts w:ascii="Arial" w:hAnsi="Arial" w:cs="Arial"/>
                <w:color w:val="000000"/>
                <w:position w:val="-2"/>
                <w:sz w:val="18"/>
                <w:szCs w:val="18"/>
              </w:rPr>
            </w:pPr>
            <w:r>
              <w:rPr>
                <w:rFonts w:ascii="Arial" w:hAnsi="Arial" w:cs="Arial"/>
                <w:color w:val="000000"/>
                <w:position w:val="-2"/>
                <w:sz w:val="18"/>
                <w:szCs w:val="18"/>
              </w:rPr>
              <w:t>Izjava o nastopu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97F357" w14:textId="3AC355BD" w:rsidR="00250E70" w:rsidRDefault="00250E70" w:rsidP="00250E70">
            <w:r>
              <w:rPr>
                <w:rFonts w:ascii="Arial" w:hAnsi="Arial" w:cs="Arial"/>
                <w:color w:val="000000"/>
                <w:position w:val="-2"/>
                <w:sz w:val="18"/>
                <w:szCs w:val="18"/>
              </w:rPr>
              <w:t>Izpolnjen, podpisan in žigosan</w:t>
            </w:r>
          </w:p>
        </w:tc>
      </w:tr>
      <w:tr w:rsidR="00250E70" w14:paraId="56FE451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0A6EE2" w14:textId="522417CA" w:rsidR="00250E70" w:rsidRDefault="00250E70" w:rsidP="00250E70">
            <w:pPr>
              <w:rPr>
                <w:rFonts w:ascii="Arial" w:hAnsi="Arial" w:cs="Arial"/>
                <w:sz w:val="18"/>
                <w:szCs w:val="18"/>
              </w:rPr>
            </w:pPr>
            <w:r>
              <w:rPr>
                <w:rFonts w:ascii="Arial" w:hAnsi="Arial" w:cs="Arial"/>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4CB6DC" w14:textId="17FADA19" w:rsidR="00250E70" w:rsidRDefault="00250E70" w:rsidP="00250E70">
            <w:pPr>
              <w:rPr>
                <w:rFonts w:ascii="Arial" w:hAnsi="Arial" w:cs="Arial"/>
                <w:color w:val="000000"/>
                <w:position w:val="-2"/>
                <w:sz w:val="18"/>
                <w:szCs w:val="18"/>
              </w:rPr>
            </w:pPr>
            <w:r>
              <w:rPr>
                <w:rFonts w:ascii="Arial" w:hAnsi="Arial" w:cs="Arial"/>
                <w:color w:val="000000"/>
                <w:position w:val="-2"/>
                <w:sz w:val="18"/>
                <w:szCs w:val="18"/>
              </w:rPr>
              <w:t>Izjava podizvajalca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0FD8D6" w14:textId="72BCFE23" w:rsidR="00250E70" w:rsidRDefault="00250E70" w:rsidP="00250E70">
            <w:r>
              <w:rPr>
                <w:rFonts w:ascii="Arial" w:hAnsi="Arial" w:cs="Arial"/>
                <w:color w:val="000000"/>
                <w:position w:val="-2"/>
                <w:sz w:val="18"/>
                <w:szCs w:val="18"/>
              </w:rPr>
              <w:t>Izpolnjen, podpisan in žigosan</w:t>
            </w:r>
          </w:p>
        </w:tc>
      </w:tr>
      <w:tr w:rsidR="00250E70" w14:paraId="02EE634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E7B4DE" w14:textId="2F0EF2D5" w:rsidR="00250E70" w:rsidRPr="000B0EC6" w:rsidRDefault="00250E70" w:rsidP="00250E70">
            <w:pPr>
              <w:rPr>
                <w:rFonts w:ascii="Arial" w:hAnsi="Arial" w:cs="Arial"/>
                <w:sz w:val="18"/>
                <w:szCs w:val="18"/>
              </w:rPr>
            </w:pPr>
            <w:r>
              <w:rPr>
                <w:rFonts w:ascii="Arial" w:hAnsi="Arial" w:cs="Arial"/>
                <w:sz w:val="18"/>
                <w:szCs w:val="18"/>
              </w:rPr>
              <w:lastRenderedPageBreak/>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12A0FC" w14:textId="434E5715" w:rsidR="00250E70" w:rsidRDefault="00250E70" w:rsidP="00250E70">
            <w:r>
              <w:rPr>
                <w:rFonts w:ascii="Arial" w:hAnsi="Arial" w:cs="Arial"/>
                <w:color w:val="000000"/>
                <w:position w:val="-2"/>
                <w:sz w:val="18"/>
                <w:szCs w:val="18"/>
              </w:rPr>
              <w:t>Izjava o zagotovitvi zahtevanih količin, ustreznosti in dobav</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B6B299" w14:textId="2A05C780" w:rsidR="00250E70" w:rsidRDefault="00250E70" w:rsidP="00250E70">
            <w:r>
              <w:rPr>
                <w:rFonts w:ascii="Arial" w:hAnsi="Arial" w:cs="Arial"/>
                <w:color w:val="000000"/>
                <w:position w:val="-2"/>
                <w:sz w:val="18"/>
                <w:szCs w:val="18"/>
              </w:rPr>
              <w:t>Izpolnjen, podpisan in žigosan</w:t>
            </w:r>
          </w:p>
        </w:tc>
      </w:tr>
      <w:tr w:rsidR="00250E70" w14:paraId="16D4D39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62C65A" w14:textId="35D937E8" w:rsidR="00250E70" w:rsidRPr="000B0EC6" w:rsidRDefault="00250E70" w:rsidP="00250E70">
            <w:pPr>
              <w:rPr>
                <w:rFonts w:ascii="Arial" w:hAnsi="Arial" w:cs="Arial"/>
                <w:sz w:val="18"/>
                <w:szCs w:val="18"/>
              </w:rPr>
            </w:pPr>
            <w:r>
              <w:rPr>
                <w:rFonts w:ascii="Arial" w:hAnsi="Arial" w:cs="Arial"/>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602956" w14:textId="2F6F9141" w:rsidR="00250E70" w:rsidRDefault="00250E70" w:rsidP="00250E70">
            <w:r>
              <w:rPr>
                <w:rFonts w:ascii="Arial" w:hAnsi="Arial" w:cs="Arial"/>
                <w:color w:val="000000"/>
                <w:position w:val="-2"/>
                <w:sz w:val="18"/>
                <w:szCs w:val="18"/>
              </w:rPr>
              <w:t>Izjava o lastniških deležih</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1EB364" w14:textId="77777777" w:rsidR="00250E70" w:rsidRDefault="00250E70" w:rsidP="00250E70">
            <w:pPr>
              <w:spacing w:before="135" w:after="135"/>
              <w:jc w:val="both"/>
              <w:textAlignment w:val="center"/>
            </w:pPr>
            <w:r>
              <w:rPr>
                <w:rFonts w:ascii="Arial" w:hAnsi="Arial" w:cs="Arial"/>
                <w:color w:val="000000"/>
                <w:position w:val="-2"/>
                <w:sz w:val="18"/>
                <w:szCs w:val="18"/>
              </w:rPr>
              <w:t>Izpolnjen, podpisan in žigosan</w:t>
            </w:r>
          </w:p>
        </w:tc>
      </w:tr>
      <w:tr w:rsidR="00250E70" w14:paraId="5B905C7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C59CD8" w14:textId="77777777" w:rsidR="00250E70" w:rsidRDefault="00250E70" w:rsidP="00250E70">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1F00A2" w14:textId="66242F2C" w:rsidR="00250E70" w:rsidRDefault="00250E70" w:rsidP="00250E70">
            <w:r>
              <w:rPr>
                <w:rFonts w:ascii="Arial" w:hAnsi="Arial" w:cs="Arial"/>
                <w:color w:val="000000"/>
                <w:position w:val="-2"/>
                <w:sz w:val="18"/>
                <w:szCs w:val="18"/>
              </w:rPr>
              <w:t>Vzorec pogodbe: Pogodba na podlagi okvirnega sporazuma.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680B90" w14:textId="77777777" w:rsidR="00250E70" w:rsidRDefault="00250E70" w:rsidP="00250E70">
            <w:pPr>
              <w:spacing w:before="135" w:after="135"/>
              <w:jc w:val="both"/>
              <w:textAlignment w:val="center"/>
            </w:pPr>
            <w:r>
              <w:rPr>
                <w:rFonts w:ascii="Arial" w:hAnsi="Arial" w:cs="Arial"/>
                <w:color w:val="000000"/>
                <w:position w:val="-2"/>
                <w:sz w:val="18"/>
                <w:szCs w:val="18"/>
              </w:rPr>
              <w:t>Parafiran, podpisan in žigosan.</w:t>
            </w:r>
          </w:p>
        </w:tc>
      </w:tr>
      <w:tr w:rsidR="00250E70" w14:paraId="176C815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373FAE" w14:textId="77777777" w:rsidR="00250E70" w:rsidRDefault="00250E70" w:rsidP="00250E70">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92CDE0" w14:textId="427B04C0" w:rsidR="00250E70" w:rsidRDefault="00250E70" w:rsidP="00250E70">
            <w:r>
              <w:rPr>
                <w:rFonts w:ascii="Arial" w:hAnsi="Arial" w:cs="Arial"/>
                <w:color w:val="000000"/>
                <w:position w:val="-2"/>
                <w:sz w:val="18"/>
                <w:szCs w:val="18"/>
              </w:rPr>
              <w:t>Vzorec okvirnega sporazuma: Okvirni sporazum za dobavo zobnega materiala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F0F825" w14:textId="77777777" w:rsidR="00250E70" w:rsidRDefault="00250E70" w:rsidP="00250E70">
            <w:pPr>
              <w:spacing w:before="135" w:after="135"/>
              <w:jc w:val="both"/>
              <w:textAlignment w:val="center"/>
            </w:pPr>
            <w:r>
              <w:rPr>
                <w:rFonts w:ascii="Arial" w:hAnsi="Arial" w:cs="Arial"/>
                <w:color w:val="000000"/>
                <w:position w:val="-2"/>
                <w:sz w:val="18"/>
                <w:szCs w:val="18"/>
              </w:rPr>
              <w:t>Parafiran, podpisan in žigosan.</w:t>
            </w:r>
          </w:p>
        </w:tc>
      </w:tr>
    </w:tbl>
    <w:p w14:paraId="38AA3DD8" w14:textId="77777777" w:rsidR="00A53018" w:rsidRDefault="00A53018">
      <w:pPr>
        <w:sectPr w:rsidR="00A53018" w:rsidSect="00D931BF">
          <w:pgSz w:w="11906" w:h="16838"/>
          <w:pgMar w:top="1418" w:right="1418" w:bottom="1418" w:left="1418" w:header="567" w:footer="680" w:gutter="0"/>
          <w:cols w:space="708"/>
          <w:docGrid w:linePitch="360"/>
        </w:sectPr>
      </w:pPr>
    </w:p>
    <w:p w14:paraId="7613687F" w14:textId="77777777" w:rsidR="00D907E0" w:rsidRPr="00590863" w:rsidRDefault="00D907E0" w:rsidP="00D907E0">
      <w:pPr>
        <w:spacing w:after="0"/>
        <w:jc w:val="right"/>
        <w:rPr>
          <w:rFonts w:ascii="Arial" w:hAnsi="Arial" w:cs="Arial"/>
          <w:sz w:val="18"/>
          <w:szCs w:val="18"/>
        </w:rPr>
      </w:pPr>
      <w:r w:rsidRPr="00590863">
        <w:rPr>
          <w:rFonts w:ascii="Arial" w:hAnsi="Arial" w:cs="Arial"/>
          <w:sz w:val="18"/>
          <w:szCs w:val="18"/>
        </w:rPr>
        <w:lastRenderedPageBreak/>
        <w:t>Obrazec št: 1</w:t>
      </w:r>
    </w:p>
    <w:p w14:paraId="619CD8F4" w14:textId="77777777" w:rsidR="00D907E0" w:rsidRPr="00252358" w:rsidRDefault="00D907E0" w:rsidP="00D907E0"/>
    <w:p w14:paraId="6D54AD59" w14:textId="0B1D81F6" w:rsidR="00D907E0" w:rsidRDefault="00D907E0" w:rsidP="001265F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9FD14AB" w14:textId="77777777" w:rsidR="001265F6" w:rsidRDefault="001265F6">
      <w:pPr>
        <w:spacing w:before="225" w:after="225" w:line="240" w:lineRule="auto"/>
        <w:jc w:val="both"/>
        <w:rPr>
          <w:rFonts w:ascii="Arial" w:hAnsi="Arial" w:cs="Arial"/>
          <w:color w:val="000000"/>
          <w:sz w:val="18"/>
          <w:szCs w:val="18"/>
        </w:rPr>
      </w:pPr>
    </w:p>
    <w:p w14:paraId="648B2066" w14:textId="29186600" w:rsidR="00A53018" w:rsidRDefault="00D907E0">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 xml:space="preserve">Dobava </w:t>
      </w:r>
      <w:r w:rsidR="00E63353">
        <w:rPr>
          <w:rFonts w:ascii="Arial" w:hAnsi="Arial" w:cs="Arial"/>
          <w:color w:val="000000"/>
          <w:sz w:val="18"/>
          <w:szCs w:val="18"/>
        </w:rPr>
        <w:t>zobnega</w:t>
      </w:r>
      <w:r>
        <w:rPr>
          <w:rFonts w:ascii="Arial" w:hAnsi="Arial" w:cs="Arial"/>
          <w:b/>
          <w:bCs/>
          <w:color w:val="000000"/>
          <w:sz w:val="18"/>
          <w:szCs w:val="18"/>
        </w:rPr>
        <w:t xml:space="preserve"> materiala</w:t>
      </w:r>
      <w:r>
        <w:rPr>
          <w:rFonts w:ascii="Arial" w:hAnsi="Arial" w:cs="Arial"/>
          <w:color w:val="000000"/>
          <w:sz w:val="18"/>
          <w:szCs w:val="18"/>
        </w:rPr>
        <w:t>« dajemo ponudbo, kot sledi:</w:t>
      </w:r>
    </w:p>
    <w:p w14:paraId="4866C6A4" w14:textId="77777777" w:rsidR="00A53018" w:rsidRDefault="00D907E0">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A53018" w14:paraId="0C189C37"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9DF5666" w14:textId="77777777" w:rsidR="00A53018" w:rsidRDefault="00D907E0">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025234" w14:textId="77777777" w:rsidR="00A53018" w:rsidRDefault="00D907E0">
            <w:r>
              <w:rPr>
                <w:rFonts w:ascii="Arial" w:hAnsi="Arial" w:cs="Arial"/>
                <w:color w:val="000000"/>
                <w:position w:val="-2"/>
                <w:sz w:val="18"/>
                <w:szCs w:val="18"/>
              </w:rPr>
              <w:t> </w:t>
            </w:r>
          </w:p>
        </w:tc>
      </w:tr>
      <w:tr w:rsidR="00A53018" w14:paraId="5FC97C1D"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72D9F42" w14:textId="77777777" w:rsidR="00A53018" w:rsidRDefault="00D907E0">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436013" w14:textId="77777777" w:rsidR="00A53018" w:rsidRDefault="00D907E0">
            <w:r>
              <w:rPr>
                <w:rFonts w:ascii="Arial" w:hAnsi="Arial" w:cs="Arial"/>
                <w:color w:val="000000"/>
                <w:position w:val="-2"/>
                <w:sz w:val="18"/>
                <w:szCs w:val="18"/>
              </w:rPr>
              <w:t> </w:t>
            </w:r>
          </w:p>
        </w:tc>
      </w:tr>
    </w:tbl>
    <w:p w14:paraId="4FAB3BC0" w14:textId="77777777" w:rsidR="00A53018" w:rsidRDefault="00D907E0">
      <w:pPr>
        <w:spacing w:before="225" w:after="225" w:line="240" w:lineRule="auto"/>
        <w:jc w:val="both"/>
      </w:pPr>
      <w:r>
        <w:rPr>
          <w:rFonts w:ascii="Arial" w:hAnsi="Arial" w:cs="Arial"/>
          <w:color w:val="000000"/>
          <w:sz w:val="18"/>
          <w:szCs w:val="18"/>
        </w:rPr>
        <w:t>Ponudbo oddajamo (ustrezno označite):</w:t>
      </w:r>
    </w:p>
    <w:p w14:paraId="77201F12" w14:textId="77777777" w:rsidR="00A53018" w:rsidRDefault="00D907E0">
      <w:pPr>
        <w:spacing w:before="225" w:after="225" w:line="240" w:lineRule="auto"/>
        <w:jc w:val="both"/>
      </w:pPr>
      <w:r>
        <w:fldChar w:fldCharType="begin">
          <w:ffData>
            <w:name w:val="cbox15e45182cba47a"/>
            <w:enabled/>
            <w:calcOnExit w:val="0"/>
            <w:checkBox>
              <w:sizeAuto/>
              <w:default w:val="0"/>
            </w:checkBox>
          </w:ffData>
        </w:fldChar>
      </w:r>
      <w:bookmarkStart w:id="1" w:name="cbox15e45182cba47a"/>
      <w:r>
        <w:instrText xml:space="preserve"> FORMCHECKBOX </w:instrText>
      </w:r>
      <w:r w:rsidR="009A4145">
        <w:fldChar w:fldCharType="separate"/>
      </w:r>
      <w:r>
        <w:fldChar w:fldCharType="end"/>
      </w:r>
      <w:bookmarkEnd w:id="1"/>
      <w:r>
        <w:rPr>
          <w:rFonts w:ascii="Arial" w:hAnsi="Arial" w:cs="Arial"/>
          <w:color w:val="000000"/>
          <w:sz w:val="18"/>
          <w:szCs w:val="18"/>
        </w:rPr>
        <w:t> samostojno</w:t>
      </w:r>
    </w:p>
    <w:p w14:paraId="2654EC14" w14:textId="77777777" w:rsidR="00A53018" w:rsidRDefault="00D907E0">
      <w:pPr>
        <w:spacing w:before="225" w:after="225" w:line="240" w:lineRule="auto"/>
        <w:jc w:val="both"/>
      </w:pPr>
      <w:r>
        <w:fldChar w:fldCharType="begin">
          <w:ffData>
            <w:name w:val="cbox15e45182cba8ab"/>
            <w:enabled/>
            <w:calcOnExit w:val="0"/>
            <w:checkBox>
              <w:sizeAuto/>
              <w:default w:val="0"/>
            </w:checkBox>
          </w:ffData>
        </w:fldChar>
      </w:r>
      <w:bookmarkStart w:id="2" w:name="cbox15e45182cba8ab"/>
      <w:r>
        <w:instrText xml:space="preserve"> FORMCHECKBOX </w:instrText>
      </w:r>
      <w:r w:rsidR="009A4145">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22F17C88" w14:textId="77777777" w:rsidR="00A53018" w:rsidRDefault="00D907E0">
      <w:pPr>
        <w:spacing w:before="225" w:after="225" w:line="240" w:lineRule="auto"/>
        <w:jc w:val="both"/>
      </w:pPr>
      <w:r>
        <w:fldChar w:fldCharType="begin">
          <w:ffData>
            <w:name w:val="cbox15e45182cbaccf"/>
            <w:enabled/>
            <w:calcOnExit w:val="0"/>
            <w:checkBox>
              <w:sizeAuto/>
              <w:default w:val="0"/>
            </w:checkBox>
          </w:ffData>
        </w:fldChar>
      </w:r>
      <w:bookmarkStart w:id="3" w:name="cbox15e45182cbaccf"/>
      <w:r>
        <w:instrText xml:space="preserve"> FORMCHECKBOX </w:instrText>
      </w:r>
      <w:r w:rsidR="009A4145">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254328E7" w14:textId="77777777" w:rsidR="00A53018" w:rsidRDefault="00D907E0">
      <w:pPr>
        <w:spacing w:before="225" w:after="225" w:line="240" w:lineRule="auto"/>
        <w:jc w:val="both"/>
      </w:pPr>
      <w:r>
        <w:fldChar w:fldCharType="begin">
          <w:ffData>
            <w:name w:val="cbox15e45182cbb13a"/>
            <w:enabled/>
            <w:calcOnExit w:val="0"/>
            <w:checkBox>
              <w:sizeAuto/>
              <w:default w:val="0"/>
            </w:checkBox>
          </w:ffData>
        </w:fldChar>
      </w:r>
      <w:bookmarkStart w:id="4" w:name="cbox15e45182cbb13a"/>
      <w:r>
        <w:instrText xml:space="preserve"> FORMCHECKBOX </w:instrText>
      </w:r>
      <w:r w:rsidR="009A4145">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14:paraId="30DC7A9F" w14:textId="192C66B0" w:rsidR="00A53018" w:rsidRDefault="00D907E0">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w:t>
      </w:r>
    </w:p>
    <w:tbl>
      <w:tblPr>
        <w:tblStyle w:val="NormalTablePHPDOCX"/>
        <w:tblW w:w="5000" w:type="pct"/>
        <w:tblInd w:w="108" w:type="dxa"/>
        <w:tblLook w:val="04A0" w:firstRow="1" w:lastRow="0" w:firstColumn="1" w:lastColumn="0" w:noHBand="0" w:noVBand="1"/>
      </w:tblPr>
      <w:tblGrid>
        <w:gridCol w:w="1162"/>
        <w:gridCol w:w="3545"/>
        <w:gridCol w:w="1558"/>
        <w:gridCol w:w="1201"/>
        <w:gridCol w:w="1592"/>
      </w:tblGrid>
      <w:tr w:rsidR="00A53018" w14:paraId="7C672EFF" w14:textId="77777777" w:rsidTr="001265F6">
        <w:tc>
          <w:tcPr>
            <w:tcW w:w="64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558F5B7" w14:textId="77777777" w:rsidR="00A53018" w:rsidRDefault="00D907E0" w:rsidP="001265F6">
            <w:pPr>
              <w:jc w:val="center"/>
            </w:pPr>
            <w:r>
              <w:rPr>
                <w:rFonts w:ascii="Arial" w:hAnsi="Arial" w:cs="Arial"/>
                <w:b/>
                <w:bCs/>
                <w:color w:val="000000"/>
                <w:position w:val="-2"/>
                <w:sz w:val="18"/>
                <w:szCs w:val="18"/>
                <w:shd w:val="clear" w:color="auto" w:fill="D1D1D1"/>
              </w:rPr>
              <w:t>Sklop</w:t>
            </w:r>
          </w:p>
        </w:tc>
        <w:tc>
          <w:tcPr>
            <w:tcW w:w="195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0D719B1" w14:textId="77777777" w:rsidR="00A53018" w:rsidRDefault="00D907E0">
            <w:pPr>
              <w:jc w:val="center"/>
            </w:pPr>
            <w:r>
              <w:rPr>
                <w:rFonts w:ascii="Arial" w:hAnsi="Arial" w:cs="Arial"/>
                <w:b/>
                <w:bCs/>
                <w:color w:val="000000"/>
                <w:position w:val="-2"/>
                <w:sz w:val="18"/>
                <w:szCs w:val="18"/>
                <w:shd w:val="clear" w:color="auto" w:fill="D1D1D1"/>
              </w:rPr>
              <w:t>Opis</w:t>
            </w:r>
          </w:p>
        </w:tc>
        <w:tc>
          <w:tcPr>
            <w:tcW w:w="86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7015539" w14:textId="77777777" w:rsidR="00A53018" w:rsidRDefault="00D907E0">
            <w:pPr>
              <w:jc w:val="center"/>
            </w:pPr>
            <w:r>
              <w:rPr>
                <w:rFonts w:ascii="Arial" w:hAnsi="Arial" w:cs="Arial"/>
                <w:b/>
                <w:bCs/>
                <w:color w:val="000000"/>
                <w:position w:val="-2"/>
                <w:sz w:val="18"/>
                <w:szCs w:val="18"/>
                <w:shd w:val="clear" w:color="auto" w:fill="D1D1D1"/>
              </w:rPr>
              <w:t>Vrednost brez DDV</w:t>
            </w:r>
          </w:p>
        </w:tc>
        <w:tc>
          <w:tcPr>
            <w:tcW w:w="66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92F2ED7" w14:textId="77777777" w:rsidR="00A53018" w:rsidRDefault="00D907E0">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224E4B8" w14:textId="77777777" w:rsidR="00A53018" w:rsidRDefault="00D907E0">
            <w:pPr>
              <w:jc w:val="center"/>
            </w:pPr>
            <w:r>
              <w:rPr>
                <w:rFonts w:ascii="Arial" w:hAnsi="Arial" w:cs="Arial"/>
                <w:b/>
                <w:bCs/>
                <w:color w:val="000000"/>
                <w:position w:val="-2"/>
                <w:sz w:val="18"/>
                <w:szCs w:val="18"/>
                <w:shd w:val="clear" w:color="auto" w:fill="D1D1D1"/>
              </w:rPr>
              <w:t>Vrednost z DDV</w:t>
            </w:r>
          </w:p>
        </w:tc>
      </w:tr>
      <w:tr w:rsidR="001265F6" w14:paraId="5B82139F" w14:textId="77777777" w:rsidTr="001265F6">
        <w:tc>
          <w:tcPr>
            <w:tcW w:w="64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82E9C5" w14:textId="44413F56" w:rsidR="001265F6" w:rsidRDefault="001265F6" w:rsidP="001265F6">
            <w:pPr>
              <w:jc w:val="center"/>
            </w:pPr>
            <w:r>
              <w:t>1</w:t>
            </w:r>
          </w:p>
        </w:tc>
        <w:tc>
          <w:tcPr>
            <w:tcW w:w="19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4EEB3B" w14:textId="0B680FCD" w:rsidR="001265F6" w:rsidRDefault="00E63353" w:rsidP="001265F6">
            <w:pPr>
              <w:jc w:val="center"/>
            </w:pPr>
            <w:r>
              <w:t>Material za zobozdravstvo</w:t>
            </w:r>
          </w:p>
        </w:tc>
        <w:tc>
          <w:tcPr>
            <w:tcW w:w="8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A306E8" w14:textId="77777777" w:rsidR="001265F6" w:rsidRDefault="001265F6" w:rsidP="001265F6">
            <w:r>
              <w:rPr>
                <w:rFonts w:ascii="Arial" w:hAnsi="Arial" w:cs="Arial"/>
                <w:color w:val="000000"/>
                <w:position w:val="-2"/>
                <w:sz w:val="18"/>
                <w:szCs w:val="18"/>
              </w:rPr>
              <w:t> </w:t>
            </w:r>
          </w:p>
        </w:tc>
        <w:tc>
          <w:tcPr>
            <w:tcW w:w="66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4CCF44" w14:textId="77777777" w:rsidR="001265F6" w:rsidRDefault="001265F6" w:rsidP="001265F6">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B84D81" w14:textId="77777777" w:rsidR="001265F6" w:rsidRDefault="001265F6" w:rsidP="001265F6">
            <w:r>
              <w:rPr>
                <w:rFonts w:ascii="Arial" w:hAnsi="Arial" w:cs="Arial"/>
                <w:color w:val="000000"/>
                <w:position w:val="-2"/>
                <w:sz w:val="18"/>
                <w:szCs w:val="18"/>
              </w:rPr>
              <w:t> </w:t>
            </w:r>
          </w:p>
        </w:tc>
      </w:tr>
      <w:tr w:rsidR="001265F6" w14:paraId="1295FF95" w14:textId="77777777" w:rsidTr="001265F6">
        <w:tc>
          <w:tcPr>
            <w:tcW w:w="64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3798B9" w14:textId="1627931F" w:rsidR="001265F6" w:rsidRDefault="001265F6" w:rsidP="001265F6">
            <w:pPr>
              <w:jc w:val="center"/>
            </w:pPr>
            <w:r>
              <w:t>2</w:t>
            </w:r>
          </w:p>
        </w:tc>
        <w:tc>
          <w:tcPr>
            <w:tcW w:w="19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EAC280" w14:textId="17C6D667" w:rsidR="001265F6" w:rsidRDefault="00E63353" w:rsidP="001265F6">
            <w:pPr>
              <w:jc w:val="center"/>
            </w:pPr>
            <w:r>
              <w:t>Vrteči instrumenti – ordinacija</w:t>
            </w:r>
          </w:p>
        </w:tc>
        <w:tc>
          <w:tcPr>
            <w:tcW w:w="8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34ABC7" w14:textId="77777777" w:rsidR="001265F6" w:rsidRDefault="001265F6" w:rsidP="001265F6">
            <w:r>
              <w:rPr>
                <w:rFonts w:ascii="Arial" w:hAnsi="Arial" w:cs="Arial"/>
                <w:color w:val="000000"/>
                <w:position w:val="-2"/>
                <w:sz w:val="18"/>
                <w:szCs w:val="18"/>
              </w:rPr>
              <w:t> </w:t>
            </w:r>
          </w:p>
        </w:tc>
        <w:tc>
          <w:tcPr>
            <w:tcW w:w="66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AEADC2" w14:textId="77777777" w:rsidR="001265F6" w:rsidRDefault="001265F6" w:rsidP="001265F6">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4CDBB9" w14:textId="77777777" w:rsidR="001265F6" w:rsidRDefault="001265F6" w:rsidP="001265F6">
            <w:r>
              <w:rPr>
                <w:rFonts w:ascii="Arial" w:hAnsi="Arial" w:cs="Arial"/>
                <w:color w:val="000000"/>
                <w:position w:val="-2"/>
                <w:sz w:val="18"/>
                <w:szCs w:val="18"/>
              </w:rPr>
              <w:t> </w:t>
            </w:r>
          </w:p>
        </w:tc>
      </w:tr>
      <w:tr w:rsidR="001265F6" w14:paraId="0F18D45F" w14:textId="77777777" w:rsidTr="001265F6">
        <w:tc>
          <w:tcPr>
            <w:tcW w:w="64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7AB386" w14:textId="0743CDAE" w:rsidR="001265F6" w:rsidRDefault="001265F6" w:rsidP="001265F6">
            <w:pPr>
              <w:jc w:val="center"/>
            </w:pPr>
            <w:r>
              <w:t>3</w:t>
            </w:r>
          </w:p>
        </w:tc>
        <w:tc>
          <w:tcPr>
            <w:tcW w:w="19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45DE97" w14:textId="35CB5AFE" w:rsidR="001265F6" w:rsidRDefault="00E63353" w:rsidP="001265F6">
            <w:pPr>
              <w:jc w:val="center"/>
            </w:pPr>
            <w:r>
              <w:t>Material za zobotehniko</w:t>
            </w:r>
          </w:p>
        </w:tc>
        <w:tc>
          <w:tcPr>
            <w:tcW w:w="8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792890" w14:textId="77777777" w:rsidR="001265F6" w:rsidRDefault="001265F6" w:rsidP="001265F6">
            <w:r>
              <w:rPr>
                <w:rFonts w:ascii="Arial" w:hAnsi="Arial" w:cs="Arial"/>
                <w:color w:val="000000"/>
                <w:position w:val="-2"/>
                <w:sz w:val="18"/>
                <w:szCs w:val="18"/>
              </w:rPr>
              <w:t> </w:t>
            </w:r>
          </w:p>
        </w:tc>
        <w:tc>
          <w:tcPr>
            <w:tcW w:w="66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15F0C2" w14:textId="77777777" w:rsidR="001265F6" w:rsidRDefault="001265F6" w:rsidP="001265F6">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C21126" w14:textId="77777777" w:rsidR="001265F6" w:rsidRDefault="001265F6" w:rsidP="001265F6">
            <w:r>
              <w:rPr>
                <w:rFonts w:ascii="Arial" w:hAnsi="Arial" w:cs="Arial"/>
                <w:color w:val="000000"/>
                <w:position w:val="-2"/>
                <w:sz w:val="18"/>
                <w:szCs w:val="18"/>
              </w:rPr>
              <w:t> </w:t>
            </w:r>
          </w:p>
        </w:tc>
      </w:tr>
      <w:tr w:rsidR="001265F6" w14:paraId="51601C6A" w14:textId="77777777" w:rsidTr="001265F6">
        <w:tc>
          <w:tcPr>
            <w:tcW w:w="64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97F3D6" w14:textId="4F362F47" w:rsidR="001265F6" w:rsidRDefault="001265F6" w:rsidP="001265F6">
            <w:pPr>
              <w:jc w:val="center"/>
            </w:pPr>
            <w:r>
              <w:t>4</w:t>
            </w:r>
          </w:p>
        </w:tc>
        <w:tc>
          <w:tcPr>
            <w:tcW w:w="19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7242D7" w14:textId="43A5A62A" w:rsidR="001265F6" w:rsidRDefault="00E63353" w:rsidP="001265F6">
            <w:pPr>
              <w:jc w:val="center"/>
            </w:pPr>
            <w:r>
              <w:t>Vrteči instrumenti - zobotehnika</w:t>
            </w:r>
          </w:p>
        </w:tc>
        <w:tc>
          <w:tcPr>
            <w:tcW w:w="86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7B13BE" w14:textId="77777777" w:rsidR="001265F6" w:rsidRDefault="001265F6" w:rsidP="001265F6">
            <w:r>
              <w:rPr>
                <w:rFonts w:ascii="Arial" w:hAnsi="Arial" w:cs="Arial"/>
                <w:color w:val="000000"/>
                <w:position w:val="-2"/>
                <w:sz w:val="18"/>
                <w:szCs w:val="18"/>
              </w:rPr>
              <w:t> </w:t>
            </w:r>
          </w:p>
        </w:tc>
        <w:tc>
          <w:tcPr>
            <w:tcW w:w="66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B10722" w14:textId="77777777" w:rsidR="001265F6" w:rsidRDefault="001265F6" w:rsidP="001265F6">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6B9C84" w14:textId="77777777" w:rsidR="001265F6" w:rsidRDefault="001265F6" w:rsidP="001265F6">
            <w:r>
              <w:rPr>
                <w:rFonts w:ascii="Arial" w:hAnsi="Arial" w:cs="Arial"/>
                <w:color w:val="000000"/>
                <w:position w:val="-2"/>
                <w:sz w:val="18"/>
                <w:szCs w:val="18"/>
              </w:rPr>
              <w:t> </w:t>
            </w:r>
          </w:p>
        </w:tc>
      </w:tr>
      <w:tr w:rsidR="001265F6" w14:paraId="6A832AAC" w14:textId="77777777" w:rsidTr="001265F6">
        <w:tc>
          <w:tcPr>
            <w:tcW w:w="641"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58A8464" w14:textId="77777777" w:rsidR="001265F6" w:rsidRDefault="001265F6" w:rsidP="001265F6">
            <w:pPr>
              <w:jc w:val="center"/>
            </w:pPr>
            <w:r>
              <w:rPr>
                <w:rFonts w:ascii="Arial" w:hAnsi="Arial" w:cs="Arial"/>
                <w:b/>
                <w:bCs/>
                <w:color w:val="000000"/>
                <w:position w:val="-2"/>
                <w:sz w:val="18"/>
                <w:szCs w:val="18"/>
                <w:shd w:val="clear" w:color="auto" w:fill="CCCCCC"/>
              </w:rPr>
              <w:t>Skupaj</w:t>
            </w:r>
          </w:p>
        </w:tc>
        <w:tc>
          <w:tcPr>
            <w:tcW w:w="1957"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05C718" w14:textId="77777777" w:rsidR="001265F6" w:rsidRDefault="001265F6" w:rsidP="001265F6">
            <w:r>
              <w:rPr>
                <w:rFonts w:ascii="Arial" w:hAnsi="Arial" w:cs="Arial"/>
                <w:color w:val="000000"/>
                <w:position w:val="-2"/>
                <w:sz w:val="18"/>
                <w:szCs w:val="18"/>
                <w:shd w:val="clear" w:color="auto" w:fill="CCCCCC"/>
              </w:rPr>
              <w:t> </w:t>
            </w:r>
          </w:p>
        </w:tc>
        <w:tc>
          <w:tcPr>
            <w:tcW w:w="86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B3CA97" w14:textId="77777777" w:rsidR="001265F6" w:rsidRDefault="001265F6" w:rsidP="001265F6">
            <w:r>
              <w:rPr>
                <w:rFonts w:ascii="Arial" w:hAnsi="Arial" w:cs="Arial"/>
                <w:color w:val="000000"/>
                <w:position w:val="-2"/>
                <w:sz w:val="18"/>
                <w:szCs w:val="18"/>
                <w:shd w:val="clear" w:color="auto" w:fill="CCCCCC"/>
              </w:rPr>
              <w:t> </w:t>
            </w:r>
          </w:p>
        </w:tc>
        <w:tc>
          <w:tcPr>
            <w:tcW w:w="663"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270121E" w14:textId="77777777" w:rsidR="001265F6" w:rsidRDefault="001265F6" w:rsidP="001265F6">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73EE21" w14:textId="77777777" w:rsidR="001265F6" w:rsidRDefault="001265F6" w:rsidP="001265F6">
            <w:r>
              <w:rPr>
                <w:rFonts w:ascii="Arial" w:hAnsi="Arial" w:cs="Arial"/>
                <w:color w:val="000000"/>
                <w:position w:val="-2"/>
                <w:sz w:val="18"/>
                <w:szCs w:val="18"/>
                <w:shd w:val="clear" w:color="auto" w:fill="CCCCCC"/>
              </w:rPr>
              <w:t> </w:t>
            </w:r>
          </w:p>
        </w:tc>
      </w:tr>
    </w:tbl>
    <w:p w14:paraId="0A31C27E" w14:textId="77777777" w:rsidR="00E63353" w:rsidRDefault="00E63353">
      <w:pPr>
        <w:spacing w:before="225" w:after="225" w:line="240" w:lineRule="auto"/>
        <w:jc w:val="both"/>
        <w:rPr>
          <w:rFonts w:ascii="Arial" w:hAnsi="Arial" w:cs="Arial"/>
          <w:b/>
          <w:bCs/>
          <w:color w:val="000000"/>
          <w:sz w:val="18"/>
          <w:szCs w:val="18"/>
        </w:rPr>
      </w:pPr>
    </w:p>
    <w:p w14:paraId="206C0243" w14:textId="77777777" w:rsidR="00E63353" w:rsidRDefault="00E63353">
      <w:pPr>
        <w:rPr>
          <w:rFonts w:ascii="Arial" w:hAnsi="Arial" w:cs="Arial"/>
          <w:b/>
          <w:bCs/>
          <w:color w:val="000000"/>
          <w:sz w:val="18"/>
          <w:szCs w:val="18"/>
        </w:rPr>
      </w:pPr>
      <w:r>
        <w:rPr>
          <w:rFonts w:ascii="Arial" w:hAnsi="Arial" w:cs="Arial"/>
          <w:b/>
          <w:bCs/>
          <w:color w:val="000000"/>
          <w:sz w:val="18"/>
          <w:szCs w:val="18"/>
        </w:rPr>
        <w:br w:type="page"/>
      </w:r>
    </w:p>
    <w:p w14:paraId="04AAF01E" w14:textId="31FF0B94" w:rsidR="00A53018" w:rsidRDefault="00D907E0">
      <w:pPr>
        <w:spacing w:before="225" w:after="225" w:line="240" w:lineRule="auto"/>
        <w:jc w:val="both"/>
      </w:pPr>
      <w:r>
        <w:rPr>
          <w:rFonts w:ascii="Arial" w:hAnsi="Arial" w:cs="Arial"/>
          <w:b/>
          <w:bCs/>
          <w:color w:val="000000"/>
          <w:sz w:val="18"/>
          <w:szCs w:val="18"/>
        </w:rPr>
        <w:lastRenderedPageBreak/>
        <w:t>III. Rok veljavnosti ponudb</w:t>
      </w:r>
      <w:r>
        <w:rPr>
          <w:rFonts w:ascii="Arial" w:hAnsi="Arial" w:cs="Arial"/>
          <w:color w:val="000000"/>
          <w:sz w:val="18"/>
          <w:szCs w:val="18"/>
        </w:rPr>
        <w:t>e</w:t>
      </w:r>
    </w:p>
    <w:p w14:paraId="2CCA5616" w14:textId="77777777" w:rsidR="00A53018" w:rsidRDefault="00D907E0">
      <w:pPr>
        <w:spacing w:before="225" w:after="225" w:line="240" w:lineRule="auto"/>
        <w:jc w:val="both"/>
      </w:pPr>
      <w:r>
        <w:rPr>
          <w:rFonts w:ascii="Arial" w:hAnsi="Arial" w:cs="Arial"/>
          <w:color w:val="000000"/>
          <w:sz w:val="18"/>
          <w:szCs w:val="18"/>
        </w:rPr>
        <w:t>Ponudba velja najmanj 60 dni od roka za predložitev ponudb.</w:t>
      </w:r>
    </w:p>
    <w:p w14:paraId="695563C1" w14:textId="77777777" w:rsidR="00A53018" w:rsidRDefault="00D907E0">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0BE0D42F" w14:textId="77777777" w:rsidR="00A53018" w:rsidRDefault="00D907E0">
      <w:pPr>
        <w:spacing w:before="225" w:after="225" w:line="240" w:lineRule="auto"/>
        <w:jc w:val="both"/>
      </w:pPr>
      <w:r>
        <w:rPr>
          <w:rFonts w:ascii="Arial" w:hAnsi="Arial" w:cs="Arial"/>
          <w:color w:val="000000"/>
          <w:sz w:val="18"/>
          <w:szCs w:val="18"/>
        </w:rPr>
        <w:t> </w:t>
      </w:r>
    </w:p>
    <w:p w14:paraId="4B38C639" w14:textId="77777777" w:rsidR="00A53018" w:rsidRDefault="00D907E0">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w:t>
      </w:r>
    </w:p>
    <w:p w14:paraId="5C19468E" w14:textId="77777777" w:rsidR="00A53018" w:rsidRDefault="00D907E0">
      <w:pPr>
        <w:spacing w:before="225" w:after="225" w:line="240" w:lineRule="auto"/>
        <w:jc w:val="both"/>
      </w:pPr>
      <w:r>
        <w:rPr>
          <w:rFonts w:ascii="Arial" w:hAnsi="Arial" w:cs="Arial"/>
          <w:color w:val="000000"/>
          <w:sz w:val="18"/>
          <w:szCs w:val="18"/>
        </w:rPr>
        <w:t> </w:t>
      </w:r>
    </w:p>
    <w:p w14:paraId="50B4AB39" w14:textId="77777777" w:rsidR="00A53018" w:rsidRDefault="00D907E0">
      <w:pPr>
        <w:spacing w:before="225" w:after="225" w:line="240" w:lineRule="auto"/>
        <w:jc w:val="both"/>
      </w:pPr>
      <w:r>
        <w:rPr>
          <w:rFonts w:ascii="Arial" w:hAnsi="Arial" w:cs="Arial"/>
          <w:color w:val="000000"/>
          <w:sz w:val="18"/>
          <w:szCs w:val="18"/>
        </w:rPr>
        <w:t>Plačila se opravijo na podlagi izdanih računov. Rok plačila je 30 dni od datuma prejema računa. Če naročnik izpodbija del zneska, je dolžan plačati nesporni del zneska. Roki plačil podizvajalcem so enaki kot za izvajalca. Izvajalec izstavi račun v elektronski obliki (eRačun) preko spletnega portala UJPnet. Kot uradni prejem računa se šteje datum vnosa računa v sistem UJPnet.</w:t>
      </w:r>
    </w:p>
    <w:p w14:paraId="3E198A4A" w14:textId="77777777" w:rsidR="00A53018" w:rsidRDefault="00D907E0">
      <w:pPr>
        <w:spacing w:before="225" w:after="225" w:line="240" w:lineRule="auto"/>
        <w:jc w:val="both"/>
      </w:pPr>
      <w:r>
        <w:rPr>
          <w:rFonts w:ascii="Arial" w:hAnsi="Arial" w:cs="Arial"/>
          <w:color w:val="000000"/>
          <w:sz w:val="18"/>
          <w:szCs w:val="18"/>
        </w:rPr>
        <w:t> </w:t>
      </w:r>
    </w:p>
    <w:p w14:paraId="74DB17E4" w14:textId="77777777" w:rsidR="00A53018" w:rsidRDefault="00D907E0">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14306BF5" w14:textId="77777777" w:rsidR="00A53018" w:rsidRDefault="00D907E0">
      <w:pPr>
        <w:spacing w:before="225" w:after="225" w:line="240" w:lineRule="auto"/>
        <w:jc w:val="both"/>
      </w:pPr>
      <w:r>
        <w:rPr>
          <w:rFonts w:ascii="Arial" w:hAnsi="Arial" w:cs="Arial"/>
          <w:color w:val="000000"/>
          <w:sz w:val="18"/>
          <w:szCs w:val="18"/>
        </w:rPr>
        <w:t> </w:t>
      </w:r>
    </w:p>
    <w:p w14:paraId="6DC3CE56" w14:textId="18E3DA0A" w:rsidR="00A53018" w:rsidRDefault="00D907E0">
      <w:pPr>
        <w:spacing w:before="225" w:after="225" w:line="240" w:lineRule="auto"/>
        <w:jc w:val="both"/>
      </w:pPr>
      <w:r>
        <w:rPr>
          <w:rFonts w:ascii="Arial" w:hAnsi="Arial" w:cs="Arial"/>
          <w:color w:val="000000"/>
          <w:sz w:val="18"/>
          <w:szCs w:val="18"/>
        </w:rPr>
        <w:t> </w:t>
      </w:r>
    </w:p>
    <w:p w14:paraId="0BCFAC30" w14:textId="77777777" w:rsidR="00A53018" w:rsidRDefault="00D907E0">
      <w:pPr>
        <w:spacing w:before="225" w:after="225" w:line="240" w:lineRule="auto"/>
        <w:jc w:val="both"/>
      </w:pPr>
      <w:r>
        <w:rPr>
          <w:rFonts w:ascii="Arial" w:hAnsi="Arial" w:cs="Arial"/>
          <w:color w:val="000000"/>
          <w:sz w:val="18"/>
          <w:szCs w:val="18"/>
        </w:rPr>
        <w:t> </w:t>
      </w:r>
    </w:p>
    <w:p w14:paraId="390D5321" w14:textId="77777777" w:rsidR="00A53018" w:rsidRDefault="00D907E0">
      <w:pPr>
        <w:pageBreakBefore/>
        <w:spacing w:before="225" w:after="225" w:line="240" w:lineRule="auto"/>
        <w:jc w:val="both"/>
      </w:pPr>
      <w:r>
        <w:rPr>
          <w:rFonts w:ascii="Arial" w:hAnsi="Arial" w:cs="Arial"/>
          <w:b/>
          <w:bCs/>
          <w:color w:val="000000"/>
          <w:sz w:val="18"/>
          <w:szCs w:val="18"/>
        </w:rPr>
        <w:lastRenderedPageBreak/>
        <w:t>V. Podatki o gospodarskem subjektu</w:t>
      </w:r>
    </w:p>
    <w:tbl>
      <w:tblPr>
        <w:tblStyle w:val="NormalTablePHPDOCX"/>
        <w:tblW w:w="8355" w:type="dxa"/>
        <w:tblInd w:w="108" w:type="dxa"/>
        <w:tblLook w:val="04A0" w:firstRow="1" w:lastRow="0" w:firstColumn="1" w:lastColumn="0" w:noHBand="0" w:noVBand="1"/>
      </w:tblPr>
      <w:tblGrid>
        <w:gridCol w:w="3194"/>
        <w:gridCol w:w="5161"/>
      </w:tblGrid>
      <w:tr w:rsidR="00A53018" w14:paraId="612B4ADC"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F3ADA7A" w14:textId="77777777" w:rsidR="00A53018" w:rsidRDefault="00D907E0">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DC4AB8" w14:textId="77777777" w:rsidR="00A53018" w:rsidRDefault="00D907E0">
            <w:r>
              <w:rPr>
                <w:rFonts w:ascii="Arial" w:hAnsi="Arial" w:cs="Arial"/>
                <w:color w:val="000000"/>
                <w:position w:val="-2"/>
                <w:sz w:val="18"/>
                <w:szCs w:val="18"/>
              </w:rPr>
              <w:t> </w:t>
            </w:r>
          </w:p>
        </w:tc>
      </w:tr>
      <w:tr w:rsidR="00A53018" w14:paraId="778782A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4E3C7D7" w14:textId="77777777" w:rsidR="00A53018" w:rsidRDefault="00D907E0">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766EDA" w14:textId="77777777" w:rsidR="00A53018" w:rsidRDefault="00D907E0">
            <w:r>
              <w:rPr>
                <w:rFonts w:ascii="Arial" w:hAnsi="Arial" w:cs="Arial"/>
                <w:color w:val="000000"/>
                <w:position w:val="-2"/>
                <w:sz w:val="18"/>
                <w:szCs w:val="18"/>
              </w:rPr>
              <w:t> </w:t>
            </w:r>
          </w:p>
        </w:tc>
      </w:tr>
      <w:tr w:rsidR="00A53018" w14:paraId="28C49F7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4AD0CC1" w14:textId="77777777" w:rsidR="00A53018" w:rsidRDefault="00D907E0">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CEFCCA" w14:textId="77777777" w:rsidR="00A53018" w:rsidRDefault="00D907E0">
            <w:r>
              <w:rPr>
                <w:rFonts w:ascii="Arial" w:hAnsi="Arial" w:cs="Arial"/>
                <w:color w:val="000000"/>
                <w:position w:val="-2"/>
                <w:sz w:val="18"/>
                <w:szCs w:val="18"/>
              </w:rPr>
              <w:t> </w:t>
            </w:r>
          </w:p>
        </w:tc>
      </w:tr>
      <w:tr w:rsidR="00A53018" w14:paraId="0DF6EBE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A262FB0" w14:textId="77777777" w:rsidR="00A53018" w:rsidRDefault="00D907E0">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0020CB" w14:textId="77777777" w:rsidR="00A53018" w:rsidRDefault="00D907E0">
            <w:r>
              <w:rPr>
                <w:rFonts w:ascii="Arial" w:hAnsi="Arial" w:cs="Arial"/>
                <w:color w:val="000000"/>
                <w:position w:val="-2"/>
                <w:sz w:val="18"/>
                <w:szCs w:val="18"/>
              </w:rPr>
              <w:t> </w:t>
            </w:r>
          </w:p>
        </w:tc>
      </w:tr>
      <w:tr w:rsidR="00A53018" w14:paraId="5709389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4C3F24D" w14:textId="77777777" w:rsidR="00A53018" w:rsidRDefault="00D907E0">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334C76" w14:textId="77777777" w:rsidR="00A53018" w:rsidRDefault="00D907E0">
            <w:r>
              <w:rPr>
                <w:rFonts w:ascii="Arial" w:hAnsi="Arial" w:cs="Arial"/>
                <w:color w:val="000000"/>
                <w:position w:val="-2"/>
                <w:sz w:val="18"/>
                <w:szCs w:val="18"/>
              </w:rPr>
              <w:t> </w:t>
            </w:r>
          </w:p>
        </w:tc>
      </w:tr>
      <w:tr w:rsidR="00A53018" w14:paraId="553660D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7CBC328" w14:textId="77777777" w:rsidR="00A53018" w:rsidRDefault="00D907E0">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0A9D02" w14:textId="77777777" w:rsidR="00A53018" w:rsidRDefault="00D907E0">
            <w:r>
              <w:rPr>
                <w:rFonts w:ascii="Arial" w:hAnsi="Arial" w:cs="Arial"/>
                <w:color w:val="000000"/>
                <w:position w:val="-2"/>
                <w:sz w:val="18"/>
                <w:szCs w:val="18"/>
              </w:rPr>
              <w:t> </w:t>
            </w:r>
          </w:p>
        </w:tc>
      </w:tr>
      <w:tr w:rsidR="00A53018" w14:paraId="3E5500B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22F0A54" w14:textId="77777777" w:rsidR="00A53018" w:rsidRDefault="00D907E0">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ABFEA7" w14:textId="77777777" w:rsidR="00A53018" w:rsidRDefault="00D907E0">
            <w:r>
              <w:rPr>
                <w:rFonts w:ascii="Arial" w:hAnsi="Arial" w:cs="Arial"/>
                <w:color w:val="000000"/>
                <w:position w:val="-2"/>
                <w:sz w:val="18"/>
                <w:szCs w:val="18"/>
              </w:rPr>
              <w:t> </w:t>
            </w:r>
          </w:p>
        </w:tc>
      </w:tr>
      <w:tr w:rsidR="00A53018" w14:paraId="6E471E3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0A5C14" w14:textId="77777777" w:rsidR="00A53018" w:rsidRDefault="00D907E0">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7B610D" w14:textId="77777777" w:rsidR="00A53018" w:rsidRDefault="00D907E0">
            <w:r>
              <w:rPr>
                <w:rFonts w:ascii="Arial" w:hAnsi="Arial" w:cs="Arial"/>
                <w:color w:val="000000"/>
                <w:position w:val="-2"/>
                <w:sz w:val="18"/>
                <w:szCs w:val="18"/>
              </w:rPr>
              <w:t> </w:t>
            </w:r>
          </w:p>
        </w:tc>
      </w:tr>
      <w:tr w:rsidR="00A53018" w14:paraId="2D05231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960074B" w14:textId="77777777" w:rsidR="00A53018" w:rsidRDefault="00D907E0">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0488E9" w14:textId="77777777" w:rsidR="00A53018" w:rsidRDefault="00D907E0">
            <w:r>
              <w:rPr>
                <w:rFonts w:ascii="Arial" w:hAnsi="Arial" w:cs="Arial"/>
                <w:color w:val="000000"/>
                <w:position w:val="-2"/>
                <w:sz w:val="18"/>
                <w:szCs w:val="18"/>
              </w:rPr>
              <w:t> </w:t>
            </w:r>
          </w:p>
        </w:tc>
      </w:tr>
      <w:tr w:rsidR="00A53018" w14:paraId="1FF8D0A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92112E3" w14:textId="77777777" w:rsidR="00A53018" w:rsidRDefault="00D907E0">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DE51E6" w14:textId="77777777" w:rsidR="00A53018" w:rsidRDefault="00D907E0">
            <w:r>
              <w:rPr>
                <w:rFonts w:ascii="Arial" w:hAnsi="Arial" w:cs="Arial"/>
                <w:color w:val="000000"/>
                <w:position w:val="-2"/>
                <w:sz w:val="18"/>
                <w:szCs w:val="18"/>
              </w:rPr>
              <w:t> </w:t>
            </w:r>
          </w:p>
        </w:tc>
      </w:tr>
      <w:tr w:rsidR="00A53018" w14:paraId="18C34D0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76A5ACF" w14:textId="77777777" w:rsidR="00A53018" w:rsidRDefault="00D907E0">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2A887F" w14:textId="77777777" w:rsidR="00A53018" w:rsidRDefault="00D907E0">
            <w:r>
              <w:rPr>
                <w:rFonts w:ascii="Arial" w:hAnsi="Arial" w:cs="Arial"/>
                <w:color w:val="000000"/>
                <w:position w:val="-2"/>
                <w:sz w:val="18"/>
                <w:szCs w:val="18"/>
              </w:rPr>
              <w:t> </w:t>
            </w:r>
          </w:p>
        </w:tc>
      </w:tr>
      <w:tr w:rsidR="00A53018" w14:paraId="1C0FD5C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76FA831" w14:textId="77777777" w:rsidR="00A53018" w:rsidRDefault="00D907E0">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9429AE" w14:textId="77777777" w:rsidR="00A53018" w:rsidRDefault="00D907E0">
            <w:r>
              <w:rPr>
                <w:rFonts w:ascii="Arial" w:hAnsi="Arial" w:cs="Arial"/>
                <w:color w:val="000000"/>
                <w:position w:val="-2"/>
                <w:sz w:val="18"/>
                <w:szCs w:val="18"/>
              </w:rPr>
              <w:t> </w:t>
            </w:r>
          </w:p>
        </w:tc>
      </w:tr>
      <w:tr w:rsidR="00A53018" w14:paraId="203527F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689C7EE" w14:textId="77777777" w:rsidR="00A53018" w:rsidRDefault="00D907E0">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C7C09E" w14:textId="77777777" w:rsidR="00A53018" w:rsidRDefault="00D907E0">
            <w:r>
              <w:rPr>
                <w:rFonts w:ascii="Arial" w:hAnsi="Arial" w:cs="Arial"/>
                <w:color w:val="000000"/>
                <w:position w:val="-2"/>
                <w:sz w:val="18"/>
                <w:szCs w:val="18"/>
              </w:rPr>
              <w:t> </w:t>
            </w:r>
          </w:p>
        </w:tc>
      </w:tr>
    </w:tbl>
    <w:p w14:paraId="324C16C3" w14:textId="77777777" w:rsidR="00A53018" w:rsidRDefault="00A53018"/>
    <w:tbl>
      <w:tblPr>
        <w:tblStyle w:val="NormalTablePHPDOCX"/>
        <w:tblW w:w="8745" w:type="dxa"/>
        <w:tblInd w:w="108" w:type="dxa"/>
        <w:tblLook w:val="04A0" w:firstRow="1" w:lastRow="0" w:firstColumn="1" w:lastColumn="0" w:noHBand="0" w:noVBand="1"/>
      </w:tblPr>
      <w:tblGrid>
        <w:gridCol w:w="4080"/>
        <w:gridCol w:w="4665"/>
      </w:tblGrid>
      <w:tr w:rsidR="00A53018" w14:paraId="4D9E31A0" w14:textId="77777777">
        <w:tc>
          <w:tcPr>
            <w:tcW w:w="4080" w:type="dxa"/>
            <w:gridSpan w:val="2"/>
            <w:tcMar>
              <w:top w:w="75" w:type="dxa"/>
              <w:bottom w:w="75" w:type="dxa"/>
            </w:tcMar>
            <w:vAlign w:val="center"/>
          </w:tcPr>
          <w:p w14:paraId="2C12085D" w14:textId="77777777" w:rsidR="00A53018" w:rsidRDefault="00D907E0">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w:t>
            </w:r>
          </w:p>
          <w:p w14:paraId="4AD7A33D" w14:textId="77777777" w:rsidR="00A53018" w:rsidRDefault="00D907E0">
            <w:pPr>
              <w:spacing w:before="135" w:after="135"/>
              <w:jc w:val="both"/>
              <w:textAlignment w:val="center"/>
            </w:pPr>
            <w:r>
              <w:rPr>
                <w:rFonts w:ascii="Arial" w:hAnsi="Arial" w:cs="Arial"/>
                <w:color w:val="000000"/>
                <w:position w:val="-2"/>
                <w:sz w:val="18"/>
                <w:szCs w:val="18"/>
              </w:rPr>
              <w:t> </w:t>
            </w:r>
          </w:p>
        </w:tc>
      </w:tr>
      <w:tr w:rsidR="00A53018" w14:paraId="0E422B7B" w14:textId="77777777">
        <w:tc>
          <w:tcPr>
            <w:tcW w:w="4080" w:type="dxa"/>
            <w:tcMar>
              <w:top w:w="75" w:type="dxa"/>
              <w:bottom w:w="75" w:type="dxa"/>
            </w:tcMar>
            <w:vAlign w:val="center"/>
          </w:tcPr>
          <w:p w14:paraId="48E2B87E" w14:textId="77777777" w:rsidR="00A53018" w:rsidRDefault="00D907E0">
            <w:r>
              <w:rPr>
                <w:rFonts w:ascii="Arial" w:hAnsi="Arial" w:cs="Arial"/>
                <w:color w:val="000000"/>
                <w:position w:val="-2"/>
                <w:sz w:val="18"/>
                <w:szCs w:val="18"/>
              </w:rPr>
              <w:t>Kraj in datum:</w:t>
            </w:r>
          </w:p>
        </w:tc>
        <w:tc>
          <w:tcPr>
            <w:tcW w:w="0" w:type="auto"/>
            <w:tcMar>
              <w:top w:w="75" w:type="dxa"/>
              <w:bottom w:w="75" w:type="dxa"/>
            </w:tcMar>
            <w:vAlign w:val="center"/>
          </w:tcPr>
          <w:p w14:paraId="3CCC8CCB" w14:textId="77777777" w:rsidR="00A53018" w:rsidRDefault="00D907E0">
            <w:pPr>
              <w:jc w:val="center"/>
            </w:pPr>
            <w:r>
              <w:rPr>
                <w:rFonts w:ascii="Arial" w:hAnsi="Arial" w:cs="Arial"/>
                <w:color w:val="000000"/>
                <w:position w:val="-2"/>
                <w:sz w:val="18"/>
                <w:szCs w:val="18"/>
              </w:rPr>
              <w:t>Ime in priimek: _____________________</w:t>
            </w:r>
          </w:p>
        </w:tc>
      </w:tr>
      <w:tr w:rsidR="00A53018" w14:paraId="588420DD" w14:textId="77777777">
        <w:tc>
          <w:tcPr>
            <w:tcW w:w="4080" w:type="dxa"/>
            <w:tcMar>
              <w:top w:w="75" w:type="dxa"/>
              <w:bottom w:w="75" w:type="dxa"/>
            </w:tcMar>
            <w:vAlign w:val="center"/>
          </w:tcPr>
          <w:p w14:paraId="1B8AB818" w14:textId="77777777" w:rsidR="00A53018" w:rsidRDefault="00D907E0">
            <w:r>
              <w:rPr>
                <w:rFonts w:ascii="Arial" w:hAnsi="Arial" w:cs="Arial"/>
                <w:color w:val="000000"/>
                <w:position w:val="-2"/>
                <w:sz w:val="18"/>
                <w:szCs w:val="18"/>
              </w:rPr>
              <w:t> </w:t>
            </w:r>
          </w:p>
        </w:tc>
        <w:tc>
          <w:tcPr>
            <w:tcW w:w="0" w:type="auto"/>
            <w:tcMar>
              <w:top w:w="75" w:type="dxa"/>
              <w:bottom w:w="75" w:type="dxa"/>
            </w:tcMar>
            <w:vAlign w:val="center"/>
          </w:tcPr>
          <w:p w14:paraId="33C54337" w14:textId="77777777" w:rsidR="00A53018" w:rsidRDefault="00A53018"/>
          <w:p w14:paraId="31B06E4C" w14:textId="77777777" w:rsidR="00A53018" w:rsidRDefault="00D907E0">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5FEDB485" w14:textId="77777777" w:rsidR="00A53018" w:rsidRDefault="00A53018">
      <w:pPr>
        <w:sectPr w:rsidR="00A53018" w:rsidSect="00D907E0">
          <w:footerReference w:type="default" r:id="rId12"/>
          <w:pgSz w:w="11906" w:h="16838"/>
          <w:pgMar w:top="1418" w:right="1418" w:bottom="1418" w:left="1418" w:header="567" w:footer="596" w:gutter="0"/>
          <w:cols w:space="708"/>
          <w:docGrid w:linePitch="360"/>
        </w:sectPr>
      </w:pPr>
    </w:p>
    <w:p w14:paraId="3D334448" w14:textId="77777777" w:rsidR="00D907E0" w:rsidRPr="00590863" w:rsidRDefault="00D907E0" w:rsidP="00D907E0">
      <w:pPr>
        <w:spacing w:after="0"/>
        <w:jc w:val="right"/>
        <w:rPr>
          <w:rFonts w:ascii="Arial" w:hAnsi="Arial" w:cs="Arial"/>
          <w:sz w:val="18"/>
          <w:szCs w:val="18"/>
        </w:rPr>
      </w:pPr>
      <w:r w:rsidRPr="00590863">
        <w:rPr>
          <w:rFonts w:ascii="Arial" w:hAnsi="Arial" w:cs="Arial"/>
          <w:sz w:val="18"/>
          <w:szCs w:val="18"/>
        </w:rPr>
        <w:lastRenderedPageBreak/>
        <w:t>Obrazec št: 2</w:t>
      </w:r>
    </w:p>
    <w:p w14:paraId="72CF628F" w14:textId="77777777" w:rsidR="00D907E0" w:rsidRPr="00252358" w:rsidRDefault="00D907E0" w:rsidP="00D907E0"/>
    <w:p w14:paraId="1904F114" w14:textId="77777777" w:rsidR="00D907E0" w:rsidRDefault="00D907E0" w:rsidP="00D907E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6DA139BF" w14:textId="77777777" w:rsidR="00D907E0" w:rsidRDefault="00D907E0" w:rsidP="00D907E0">
      <w:pPr>
        <w:spacing w:after="120"/>
        <w:rPr>
          <w:rFonts w:ascii="Arial" w:hAnsi="Arial" w:cs="Arial"/>
        </w:rPr>
      </w:pPr>
    </w:p>
    <w:p w14:paraId="5D31380A" w14:textId="04372DEB" w:rsidR="00A53018" w:rsidRDefault="00D907E0">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 xml:space="preserve">Dobava </w:t>
      </w:r>
      <w:r w:rsidR="00E63353" w:rsidRPr="00E63353">
        <w:rPr>
          <w:rFonts w:ascii="Arial" w:hAnsi="Arial" w:cs="Arial"/>
          <w:b/>
          <w:bCs/>
          <w:color w:val="000000"/>
          <w:sz w:val="18"/>
          <w:szCs w:val="18"/>
        </w:rPr>
        <w:t>zobnega</w:t>
      </w:r>
      <w:r>
        <w:rPr>
          <w:rFonts w:ascii="Arial" w:hAnsi="Arial" w:cs="Arial"/>
          <w:b/>
          <w:bCs/>
          <w:color w:val="000000"/>
          <w:sz w:val="18"/>
          <w:szCs w:val="18"/>
        </w:rPr>
        <w:t xml:space="preserve"> materiala</w:t>
      </w:r>
      <w:r>
        <w:rPr>
          <w:rFonts w:ascii="Arial" w:hAnsi="Arial" w:cs="Arial"/>
          <w:color w:val="000000"/>
          <w:sz w:val="18"/>
          <w:szCs w:val="18"/>
        </w:rPr>
        <w:t>«,</w:t>
      </w:r>
    </w:p>
    <w:p w14:paraId="443FC7F3" w14:textId="77777777" w:rsidR="00A53018" w:rsidRDefault="00D907E0">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5DE699D4" w14:textId="77777777" w:rsidR="00A53018" w:rsidRDefault="00D907E0">
      <w:pPr>
        <w:spacing w:before="225" w:after="225" w:line="240" w:lineRule="auto"/>
        <w:jc w:val="both"/>
      </w:pPr>
      <w:r>
        <w:rPr>
          <w:rFonts w:ascii="Arial" w:hAnsi="Arial" w:cs="Arial"/>
          <w:i/>
          <w:iCs/>
          <w:color w:val="000000"/>
          <w:sz w:val="18"/>
          <w:szCs w:val="18"/>
        </w:rPr>
        <w:t>(naziv ponudnika, partnerja v skupni ponudbi)</w:t>
      </w:r>
    </w:p>
    <w:p w14:paraId="72A85113" w14:textId="77777777" w:rsidR="00A53018" w:rsidRDefault="00D907E0">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A53018" w14:paraId="65578A83" w14:textId="77777777">
        <w:tc>
          <w:tcPr>
            <w:tcW w:w="0" w:type="auto"/>
            <w:tcMar>
              <w:top w:w="0" w:type="auto"/>
              <w:bottom w:w="0" w:type="auto"/>
            </w:tcMar>
          </w:tcPr>
          <w:p w14:paraId="3E3B37CB" w14:textId="77777777" w:rsidR="00A53018" w:rsidRDefault="00D907E0" w:rsidP="003F6840">
            <w:pPr>
              <w:numPr>
                <w:ilvl w:val="0"/>
                <w:numId w:val="16"/>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00D84430" w14:textId="77777777" w:rsidR="00A53018" w:rsidRDefault="00D907E0" w:rsidP="003F6840">
            <w:pPr>
              <w:numPr>
                <w:ilvl w:val="0"/>
                <w:numId w:val="16"/>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03BC85F6" w14:textId="77777777" w:rsidR="00A53018" w:rsidRDefault="00D907E0" w:rsidP="003F6840">
            <w:pPr>
              <w:numPr>
                <w:ilvl w:val="0"/>
                <w:numId w:val="16"/>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726BDB66" w14:textId="77777777" w:rsidR="00A53018" w:rsidRDefault="00D907E0" w:rsidP="003F6840">
            <w:pPr>
              <w:numPr>
                <w:ilvl w:val="0"/>
                <w:numId w:val="16"/>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2ECCC3C3" w14:textId="77777777" w:rsidR="00A53018" w:rsidRDefault="00D907E0" w:rsidP="003F6840">
            <w:pPr>
              <w:numPr>
                <w:ilvl w:val="0"/>
                <w:numId w:val="16"/>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007ED30E" w14:textId="77777777" w:rsidR="00A53018" w:rsidRDefault="00D907E0" w:rsidP="003F6840">
            <w:pPr>
              <w:numPr>
                <w:ilvl w:val="0"/>
                <w:numId w:val="16"/>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1C7370F1" w14:textId="77777777" w:rsidR="00A53018" w:rsidRDefault="00D907E0" w:rsidP="003F6840">
            <w:pPr>
              <w:numPr>
                <w:ilvl w:val="0"/>
                <w:numId w:val="16"/>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13C09184" w14:textId="77777777" w:rsidR="00A53018" w:rsidRDefault="00D907E0" w:rsidP="003F6840">
            <w:pPr>
              <w:numPr>
                <w:ilvl w:val="0"/>
                <w:numId w:val="16"/>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5D9B2A43" w14:textId="77777777" w:rsidR="00A53018" w:rsidRDefault="00D907E0" w:rsidP="003F6840">
            <w:pPr>
              <w:numPr>
                <w:ilvl w:val="0"/>
                <w:numId w:val="16"/>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4B14277" w14:textId="77777777" w:rsidR="00A53018" w:rsidRDefault="00D907E0" w:rsidP="003F6840">
            <w:pPr>
              <w:numPr>
                <w:ilvl w:val="0"/>
                <w:numId w:val="16"/>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F4FA39A" w14:textId="77777777" w:rsidR="00A53018" w:rsidRDefault="00D907E0" w:rsidP="003F6840">
            <w:pPr>
              <w:numPr>
                <w:ilvl w:val="0"/>
                <w:numId w:val="16"/>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6D4412A6" w14:textId="77777777" w:rsidR="00A53018" w:rsidRDefault="00D907E0" w:rsidP="003F6840">
            <w:pPr>
              <w:numPr>
                <w:ilvl w:val="0"/>
                <w:numId w:val="16"/>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78C63FC" w14:textId="77777777" w:rsidR="00A53018" w:rsidRDefault="00D907E0" w:rsidP="003F6840">
            <w:pPr>
              <w:numPr>
                <w:ilvl w:val="0"/>
                <w:numId w:val="16"/>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54C62A75" w14:textId="77B09CB5" w:rsidR="00A53018" w:rsidRPr="00C735A7" w:rsidRDefault="00D907E0" w:rsidP="003F6840">
            <w:pPr>
              <w:numPr>
                <w:ilvl w:val="0"/>
                <w:numId w:val="16"/>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51579E7F" w14:textId="77777777" w:rsidR="00A53018" w:rsidRDefault="00D907E0" w:rsidP="003F6840">
            <w:pPr>
              <w:numPr>
                <w:ilvl w:val="0"/>
                <w:numId w:val="16"/>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29685FBB" w14:textId="77777777" w:rsidR="00A53018" w:rsidRDefault="00D907E0" w:rsidP="003F6840">
            <w:pPr>
              <w:numPr>
                <w:ilvl w:val="0"/>
                <w:numId w:val="16"/>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242D4A7F" w14:textId="77777777" w:rsidR="00A53018" w:rsidRDefault="00D907E0" w:rsidP="003F6840">
            <w:pPr>
              <w:numPr>
                <w:ilvl w:val="0"/>
                <w:numId w:val="16"/>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788FC180" w14:textId="77777777" w:rsidR="00A53018" w:rsidRDefault="00D907E0" w:rsidP="003F6840">
            <w:pPr>
              <w:numPr>
                <w:ilvl w:val="0"/>
                <w:numId w:val="16"/>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3DFF43C3" w14:textId="77777777" w:rsidR="00A53018" w:rsidRDefault="00D907E0" w:rsidP="003F6840">
            <w:pPr>
              <w:numPr>
                <w:ilvl w:val="0"/>
                <w:numId w:val="16"/>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04D757DA" w14:textId="77777777" w:rsidR="00A53018" w:rsidRDefault="00D907E0" w:rsidP="003F6840">
            <w:pPr>
              <w:numPr>
                <w:ilvl w:val="0"/>
                <w:numId w:val="16"/>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5451E8A9" w14:textId="77777777" w:rsidR="00A53018" w:rsidRDefault="00D907E0" w:rsidP="003F6840">
            <w:pPr>
              <w:numPr>
                <w:ilvl w:val="0"/>
                <w:numId w:val="16"/>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6A69ABBD" w14:textId="77777777" w:rsidR="00A53018" w:rsidRDefault="00D907E0">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A53018" w14:paraId="66064C14" w14:textId="77777777">
        <w:tc>
          <w:tcPr>
            <w:tcW w:w="0" w:type="auto"/>
            <w:tcMar>
              <w:top w:w="0" w:type="auto"/>
              <w:bottom w:w="0" w:type="auto"/>
            </w:tcMar>
          </w:tcPr>
          <w:p w14:paraId="72EE5DEE" w14:textId="77777777" w:rsidR="00A53018" w:rsidRDefault="00D907E0" w:rsidP="003F6840">
            <w:pPr>
              <w:numPr>
                <w:ilvl w:val="0"/>
                <w:numId w:val="17"/>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14:paraId="3D965F5C" w14:textId="77777777" w:rsidR="00A53018" w:rsidRDefault="00D907E0" w:rsidP="003F6840">
            <w:pPr>
              <w:numPr>
                <w:ilvl w:val="0"/>
                <w:numId w:val="17"/>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4CD5157A" w14:textId="77777777" w:rsidR="00A53018" w:rsidRDefault="00D907E0" w:rsidP="003F6840">
            <w:pPr>
              <w:numPr>
                <w:ilvl w:val="0"/>
                <w:numId w:val="17"/>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25A5C6FC" w14:textId="77777777" w:rsidR="00A53018" w:rsidRDefault="00D907E0" w:rsidP="003F6840">
            <w:pPr>
              <w:numPr>
                <w:ilvl w:val="0"/>
                <w:numId w:val="17"/>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63CF66F8" w14:textId="77777777" w:rsidR="00A53018" w:rsidRDefault="00D907E0" w:rsidP="003F6840">
            <w:pPr>
              <w:numPr>
                <w:ilvl w:val="0"/>
                <w:numId w:val="17"/>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6AE257E" w14:textId="77777777" w:rsidR="00A53018" w:rsidRDefault="00D907E0" w:rsidP="003F6840">
            <w:pPr>
              <w:numPr>
                <w:ilvl w:val="0"/>
                <w:numId w:val="17"/>
              </w:numPr>
              <w:jc w:val="both"/>
              <w:rPr>
                <w:rFonts w:ascii="Arial" w:hAnsi="Arial" w:cs="Arial"/>
                <w:color w:val="000000"/>
                <w:sz w:val="18"/>
                <w:szCs w:val="18"/>
              </w:rPr>
            </w:pPr>
            <w:r>
              <w:rPr>
                <w:rFonts w:ascii="Arial" w:hAnsi="Arial" w:cs="Arial"/>
                <w:color w:val="000000"/>
                <w:sz w:val="18"/>
                <w:szCs w:val="18"/>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01E10DBF" w14:textId="77777777" w:rsidR="00A53018" w:rsidRDefault="00D907E0" w:rsidP="003F6840">
            <w:pPr>
              <w:numPr>
                <w:ilvl w:val="0"/>
                <w:numId w:val="17"/>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31D909FE" w14:textId="77777777" w:rsidR="00A53018" w:rsidRDefault="00D907E0" w:rsidP="003F6840">
            <w:pPr>
              <w:numPr>
                <w:ilvl w:val="0"/>
                <w:numId w:val="17"/>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6E611231" w14:textId="77777777" w:rsidR="00A53018" w:rsidRDefault="00D907E0" w:rsidP="003F6840">
            <w:pPr>
              <w:numPr>
                <w:ilvl w:val="0"/>
                <w:numId w:val="17"/>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1D03C622" w14:textId="77777777" w:rsidR="00A53018" w:rsidRDefault="00D907E0" w:rsidP="003F6840">
            <w:pPr>
              <w:numPr>
                <w:ilvl w:val="0"/>
                <w:numId w:val="17"/>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34D4C238" w14:textId="77777777" w:rsidR="00A53018" w:rsidRDefault="00D907E0" w:rsidP="003F6840">
            <w:pPr>
              <w:numPr>
                <w:ilvl w:val="0"/>
                <w:numId w:val="17"/>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612BBD34" w14:textId="77777777" w:rsidR="00A53018" w:rsidRDefault="00D907E0" w:rsidP="003F6840">
            <w:pPr>
              <w:numPr>
                <w:ilvl w:val="0"/>
                <w:numId w:val="17"/>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1AA19374" w14:textId="77777777" w:rsidR="00A53018" w:rsidRDefault="00D907E0">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43A28A1B" w14:textId="77C95F94" w:rsidR="00A53018" w:rsidRDefault="00D907E0">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ZD TREBNJE, GOLIEV TRG 3, 8210 TREBNJE</w:t>
      </w:r>
      <w:r>
        <w:rPr>
          <w:rFonts w:ascii="Arial" w:hAnsi="Arial" w:cs="Arial"/>
          <w:color w:val="000000"/>
          <w:sz w:val="18"/>
          <w:szCs w:val="18"/>
        </w:rPr>
        <w:t>  v zvezi z oddajo javnega naročila za namene </w:t>
      </w:r>
      <w:r>
        <w:rPr>
          <w:rFonts w:ascii="Arial" w:hAnsi="Arial" w:cs="Arial"/>
          <w:b/>
          <w:bCs/>
          <w:color w:val="000000"/>
          <w:sz w:val="18"/>
          <w:szCs w:val="18"/>
        </w:rPr>
        <w:t xml:space="preserve">Dobava </w:t>
      </w:r>
      <w:r w:rsidR="00E63353" w:rsidRPr="00E63353">
        <w:rPr>
          <w:rFonts w:ascii="Arial" w:hAnsi="Arial" w:cs="Arial"/>
          <w:b/>
          <w:bCs/>
          <w:color w:val="000000"/>
          <w:sz w:val="18"/>
          <w:szCs w:val="18"/>
        </w:rPr>
        <w:t>zobnega</w:t>
      </w:r>
      <w:r w:rsidR="00E63353">
        <w:rPr>
          <w:rFonts w:ascii="Arial" w:hAnsi="Arial" w:cs="Arial"/>
          <w:b/>
          <w:bCs/>
          <w:color w:val="000000"/>
          <w:sz w:val="18"/>
          <w:szCs w:val="18"/>
        </w:rPr>
        <w:t xml:space="preserve"> </w:t>
      </w:r>
      <w:r>
        <w:rPr>
          <w:rFonts w:ascii="Arial" w:hAnsi="Arial" w:cs="Arial"/>
          <w:b/>
          <w:bCs/>
          <w:color w:val="000000"/>
          <w:sz w:val="18"/>
          <w:szCs w:val="18"/>
        </w:rPr>
        <w:t>materiala,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4D98F3CB" w14:textId="77777777" w:rsidR="00A53018" w:rsidRDefault="00D907E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A53018" w14:paraId="13F70C1D" w14:textId="77777777">
        <w:tc>
          <w:tcPr>
            <w:tcW w:w="2500" w:type="pct"/>
            <w:tcMar>
              <w:top w:w="75" w:type="dxa"/>
              <w:bottom w:w="75" w:type="dxa"/>
            </w:tcMar>
            <w:vAlign w:val="center"/>
          </w:tcPr>
          <w:p w14:paraId="7FCD7F3F" w14:textId="77777777" w:rsidR="00A53018" w:rsidRDefault="00D907E0">
            <w:r>
              <w:rPr>
                <w:rFonts w:ascii="Arial" w:hAnsi="Arial" w:cs="Arial"/>
                <w:color w:val="000000"/>
                <w:position w:val="-2"/>
                <w:sz w:val="18"/>
                <w:szCs w:val="18"/>
              </w:rPr>
              <w:t>Kraj in datum:</w:t>
            </w:r>
          </w:p>
        </w:tc>
        <w:tc>
          <w:tcPr>
            <w:tcW w:w="0" w:type="auto"/>
            <w:tcMar>
              <w:top w:w="75" w:type="dxa"/>
              <w:bottom w:w="75" w:type="dxa"/>
            </w:tcMar>
            <w:vAlign w:val="center"/>
          </w:tcPr>
          <w:p w14:paraId="09977F30" w14:textId="77777777" w:rsidR="00A53018" w:rsidRDefault="00D907E0">
            <w:r>
              <w:rPr>
                <w:rFonts w:ascii="Arial" w:hAnsi="Arial" w:cs="Arial"/>
                <w:color w:val="000000"/>
                <w:position w:val="-2"/>
                <w:sz w:val="18"/>
                <w:szCs w:val="18"/>
              </w:rPr>
              <w:t>Ime in priimek: _____________________</w:t>
            </w:r>
          </w:p>
        </w:tc>
      </w:tr>
      <w:tr w:rsidR="00A53018" w14:paraId="26A00767" w14:textId="77777777">
        <w:tc>
          <w:tcPr>
            <w:tcW w:w="2500" w:type="pct"/>
            <w:tcMar>
              <w:top w:w="75" w:type="dxa"/>
              <w:bottom w:w="75" w:type="dxa"/>
            </w:tcMar>
            <w:vAlign w:val="center"/>
          </w:tcPr>
          <w:p w14:paraId="07986671" w14:textId="77777777" w:rsidR="00A53018" w:rsidRDefault="00D907E0">
            <w:r>
              <w:rPr>
                <w:rFonts w:ascii="Arial" w:hAnsi="Arial" w:cs="Arial"/>
                <w:color w:val="000000"/>
                <w:position w:val="-2"/>
                <w:sz w:val="18"/>
                <w:szCs w:val="18"/>
              </w:rPr>
              <w:t> </w:t>
            </w:r>
          </w:p>
        </w:tc>
        <w:tc>
          <w:tcPr>
            <w:tcW w:w="0" w:type="auto"/>
            <w:tcMar>
              <w:top w:w="75" w:type="dxa"/>
              <w:bottom w:w="75" w:type="dxa"/>
            </w:tcMar>
            <w:vAlign w:val="center"/>
          </w:tcPr>
          <w:p w14:paraId="7C9EAF79" w14:textId="77777777" w:rsidR="00A53018" w:rsidRDefault="00A53018"/>
          <w:p w14:paraId="6EBEBE86" w14:textId="77777777" w:rsidR="00A53018" w:rsidRDefault="00D907E0">
            <w:pPr>
              <w:jc w:val="center"/>
            </w:pPr>
            <w:r>
              <w:rPr>
                <w:rFonts w:ascii="Arial" w:hAnsi="Arial" w:cs="Arial"/>
                <w:color w:val="A9A9A9"/>
                <w:position w:val="-2"/>
                <w:sz w:val="18"/>
                <w:szCs w:val="18"/>
              </w:rPr>
              <w:t>(žig in podpis)</w:t>
            </w:r>
          </w:p>
        </w:tc>
      </w:tr>
    </w:tbl>
    <w:p w14:paraId="6448C379" w14:textId="77777777" w:rsidR="00A53018" w:rsidRDefault="00D907E0">
      <w:pPr>
        <w:spacing w:before="225" w:after="225" w:line="240" w:lineRule="auto"/>
        <w:jc w:val="both"/>
      </w:pPr>
      <w:r>
        <w:rPr>
          <w:rFonts w:ascii="Arial" w:hAnsi="Arial" w:cs="Arial"/>
          <w:color w:val="000000"/>
          <w:sz w:val="18"/>
          <w:szCs w:val="18"/>
        </w:rPr>
        <w:t> </w:t>
      </w:r>
    </w:p>
    <w:p w14:paraId="567FD69E" w14:textId="77777777" w:rsidR="00A53018" w:rsidRDefault="00A53018">
      <w:pPr>
        <w:sectPr w:rsidR="00A53018" w:rsidSect="00D907E0">
          <w:footerReference w:type="default" r:id="rId13"/>
          <w:pgSz w:w="11906" w:h="16838"/>
          <w:pgMar w:top="1418" w:right="1418" w:bottom="1418" w:left="1418" w:header="567" w:footer="596" w:gutter="0"/>
          <w:cols w:space="708"/>
          <w:docGrid w:linePitch="360"/>
        </w:sectPr>
      </w:pPr>
    </w:p>
    <w:p w14:paraId="01594731" w14:textId="77777777" w:rsidR="00D907E0" w:rsidRPr="00590863" w:rsidRDefault="00D907E0" w:rsidP="00D907E0">
      <w:pPr>
        <w:spacing w:after="0"/>
        <w:jc w:val="right"/>
        <w:rPr>
          <w:rFonts w:ascii="Arial" w:hAnsi="Arial" w:cs="Arial"/>
          <w:sz w:val="18"/>
          <w:szCs w:val="18"/>
        </w:rPr>
      </w:pPr>
      <w:r w:rsidRPr="00590863">
        <w:rPr>
          <w:rFonts w:ascii="Arial" w:hAnsi="Arial" w:cs="Arial"/>
          <w:sz w:val="18"/>
          <w:szCs w:val="18"/>
        </w:rPr>
        <w:lastRenderedPageBreak/>
        <w:t>Obrazec št: 3</w:t>
      </w:r>
    </w:p>
    <w:p w14:paraId="590CC378" w14:textId="77777777" w:rsidR="00D907E0" w:rsidRPr="00252358" w:rsidRDefault="00D907E0" w:rsidP="00D907E0"/>
    <w:p w14:paraId="59B3B3ED" w14:textId="77777777" w:rsidR="00D907E0" w:rsidRDefault="00D907E0" w:rsidP="00D907E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5E0A6E87" w14:textId="77777777" w:rsidR="00D907E0" w:rsidRDefault="00D907E0" w:rsidP="00D907E0">
      <w:pPr>
        <w:spacing w:after="120"/>
        <w:rPr>
          <w:rFonts w:ascii="Arial" w:hAnsi="Arial" w:cs="Arial"/>
        </w:rPr>
      </w:pPr>
    </w:p>
    <w:p w14:paraId="513F0C4E" w14:textId="77777777" w:rsidR="00A53018" w:rsidRDefault="00D907E0">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7AC7EF50" w14:textId="77777777" w:rsidR="00A53018" w:rsidRDefault="00D907E0">
      <w:pPr>
        <w:spacing w:before="225" w:after="225" w:line="240" w:lineRule="auto"/>
        <w:jc w:val="both"/>
      </w:pPr>
      <w:r>
        <w:rPr>
          <w:rFonts w:ascii="Arial" w:hAnsi="Arial" w:cs="Arial"/>
          <w:color w:val="000000"/>
          <w:sz w:val="18"/>
          <w:szCs w:val="18"/>
        </w:rPr>
        <w:t>Na portalu javnih naročil je na spletni povezavi http://www.enarocanje.si/_ESPD/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6334CE3D" w14:textId="77777777" w:rsidR="00A53018" w:rsidRDefault="00D907E0">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14:paraId="7BD8F5DD" w14:textId="77777777" w:rsidR="00A53018" w:rsidRDefault="00A53018">
      <w:pPr>
        <w:sectPr w:rsidR="00A53018" w:rsidSect="00D907E0">
          <w:footerReference w:type="default" r:id="rId14"/>
          <w:pgSz w:w="11906" w:h="16838"/>
          <w:pgMar w:top="1418" w:right="1418" w:bottom="1418" w:left="1418" w:header="567" w:footer="596" w:gutter="0"/>
          <w:cols w:space="708"/>
          <w:docGrid w:linePitch="360"/>
        </w:sectPr>
      </w:pPr>
    </w:p>
    <w:p w14:paraId="4D5D1B37" w14:textId="77777777" w:rsidR="00D907E0" w:rsidRPr="00590863" w:rsidRDefault="00D907E0" w:rsidP="00D907E0">
      <w:pPr>
        <w:spacing w:after="0"/>
        <w:jc w:val="right"/>
        <w:rPr>
          <w:rFonts w:ascii="Arial" w:hAnsi="Arial" w:cs="Arial"/>
          <w:sz w:val="18"/>
          <w:szCs w:val="18"/>
        </w:rPr>
      </w:pPr>
      <w:r w:rsidRPr="00590863">
        <w:rPr>
          <w:rFonts w:ascii="Arial" w:hAnsi="Arial" w:cs="Arial"/>
          <w:sz w:val="18"/>
          <w:szCs w:val="18"/>
        </w:rPr>
        <w:lastRenderedPageBreak/>
        <w:t>Obrazec št: 4</w:t>
      </w:r>
    </w:p>
    <w:p w14:paraId="07E9F79B" w14:textId="77777777" w:rsidR="00D907E0" w:rsidRPr="00252358" w:rsidRDefault="00D907E0" w:rsidP="00D907E0"/>
    <w:p w14:paraId="35CCBAFE" w14:textId="77777777" w:rsidR="00D907E0" w:rsidRDefault="00D907E0" w:rsidP="00D907E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0A2E7945" w14:textId="77777777" w:rsidR="00D907E0" w:rsidRDefault="00D907E0" w:rsidP="00D907E0">
      <w:pPr>
        <w:spacing w:after="120"/>
        <w:rPr>
          <w:rFonts w:ascii="Arial" w:hAnsi="Arial" w:cs="Arial"/>
        </w:rPr>
      </w:pPr>
    </w:p>
    <w:p w14:paraId="33EEFB1F" w14:textId="77777777" w:rsidR="00A53018" w:rsidRDefault="00D907E0">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A53018" w14:paraId="6717F926" w14:textId="77777777">
        <w:tc>
          <w:tcPr>
            <w:tcW w:w="0" w:type="auto"/>
            <w:tcMar>
              <w:top w:w="0" w:type="auto"/>
              <w:bottom w:w="0" w:type="auto"/>
            </w:tcMar>
          </w:tcPr>
          <w:p w14:paraId="7224B0CC" w14:textId="77777777" w:rsidR="00A53018" w:rsidRDefault="00D907E0" w:rsidP="003F6840">
            <w:pPr>
              <w:numPr>
                <w:ilvl w:val="0"/>
                <w:numId w:val="18"/>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049F6877" w14:textId="77777777" w:rsidR="00A53018" w:rsidRDefault="00D907E0" w:rsidP="003F6840">
            <w:pPr>
              <w:numPr>
                <w:ilvl w:val="0"/>
                <w:numId w:val="18"/>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72775580" w14:textId="77777777" w:rsidR="00A53018" w:rsidRDefault="00D907E0" w:rsidP="003F6840">
            <w:pPr>
              <w:numPr>
                <w:ilvl w:val="0"/>
                <w:numId w:val="18"/>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DBE0524" w14:textId="77777777" w:rsidR="00A53018" w:rsidRDefault="00D907E0">
      <w:pPr>
        <w:spacing w:before="225" w:after="225" w:line="240" w:lineRule="auto"/>
        <w:jc w:val="center"/>
      </w:pPr>
      <w:r>
        <w:rPr>
          <w:rFonts w:ascii="Arial" w:hAnsi="Arial" w:cs="Arial"/>
          <w:b/>
          <w:bCs/>
          <w:color w:val="000000"/>
          <w:sz w:val="21"/>
          <w:szCs w:val="21"/>
        </w:rPr>
        <w:t>POOBLASTILO</w:t>
      </w:r>
    </w:p>
    <w:p w14:paraId="1DD803DB" w14:textId="77777777" w:rsidR="00A53018" w:rsidRDefault="00D907E0">
      <w:pPr>
        <w:spacing w:before="225" w:after="225" w:line="240" w:lineRule="auto"/>
        <w:jc w:val="both"/>
      </w:pPr>
      <w:r>
        <w:rPr>
          <w:rFonts w:ascii="Arial" w:hAnsi="Arial" w:cs="Arial"/>
          <w:color w:val="000000"/>
          <w:sz w:val="18"/>
          <w:szCs w:val="18"/>
        </w:rPr>
        <w:t>Pooblaščamo naročnika ZD TREBNJE,GOLIEV TRG 3, 8210 TREBNJE,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A53018" w14:paraId="4787B28C"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18B0DE" w14:textId="77777777" w:rsidR="00A53018" w:rsidRDefault="00D907E0">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45F2FD" w14:textId="77777777" w:rsidR="00A53018" w:rsidRDefault="00D907E0">
            <w:r>
              <w:rPr>
                <w:rFonts w:ascii="Arial" w:hAnsi="Arial" w:cs="Arial"/>
                <w:color w:val="000000"/>
                <w:position w:val="-2"/>
                <w:sz w:val="18"/>
                <w:szCs w:val="18"/>
              </w:rPr>
              <w:t> </w:t>
            </w:r>
          </w:p>
        </w:tc>
      </w:tr>
      <w:tr w:rsidR="00A53018" w14:paraId="0256A9C4"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D97F26" w14:textId="77777777" w:rsidR="00A53018" w:rsidRDefault="00D907E0">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EFA9ED" w14:textId="77777777" w:rsidR="00A53018" w:rsidRDefault="00D907E0">
            <w:r>
              <w:rPr>
                <w:rFonts w:ascii="Arial" w:hAnsi="Arial" w:cs="Arial"/>
                <w:color w:val="000000"/>
                <w:position w:val="-2"/>
                <w:sz w:val="18"/>
                <w:szCs w:val="18"/>
              </w:rPr>
              <w:t> </w:t>
            </w:r>
          </w:p>
        </w:tc>
      </w:tr>
      <w:tr w:rsidR="00A53018" w14:paraId="41D15D29"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BB6E50" w14:textId="77777777" w:rsidR="00A53018" w:rsidRDefault="00D907E0">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83D00E" w14:textId="77777777" w:rsidR="00A53018" w:rsidRDefault="00D907E0">
            <w:r>
              <w:rPr>
                <w:rFonts w:ascii="Arial" w:hAnsi="Arial" w:cs="Arial"/>
                <w:color w:val="000000"/>
                <w:position w:val="-2"/>
                <w:sz w:val="18"/>
                <w:szCs w:val="18"/>
              </w:rPr>
              <w:t> </w:t>
            </w:r>
          </w:p>
        </w:tc>
      </w:tr>
      <w:tr w:rsidR="00A53018" w14:paraId="54A70C09"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EFD0F4" w14:textId="77777777" w:rsidR="00A53018" w:rsidRDefault="00D907E0">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2FD90F" w14:textId="77777777" w:rsidR="00A53018" w:rsidRDefault="00D907E0">
            <w:r>
              <w:rPr>
                <w:rFonts w:ascii="Arial" w:hAnsi="Arial" w:cs="Arial"/>
                <w:color w:val="000000"/>
                <w:position w:val="-2"/>
                <w:sz w:val="18"/>
                <w:szCs w:val="18"/>
              </w:rPr>
              <w:t> </w:t>
            </w:r>
          </w:p>
        </w:tc>
      </w:tr>
      <w:tr w:rsidR="00A53018" w14:paraId="63F0138B"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858B37" w14:textId="77777777" w:rsidR="00A53018" w:rsidRDefault="00D907E0">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3A7D92" w14:textId="77777777" w:rsidR="00A53018" w:rsidRDefault="00D907E0">
            <w:r>
              <w:rPr>
                <w:rFonts w:ascii="Arial" w:hAnsi="Arial" w:cs="Arial"/>
                <w:color w:val="000000"/>
                <w:position w:val="-2"/>
                <w:sz w:val="18"/>
                <w:szCs w:val="18"/>
              </w:rPr>
              <w:t> </w:t>
            </w:r>
          </w:p>
        </w:tc>
      </w:tr>
    </w:tbl>
    <w:p w14:paraId="0C2A9C9B" w14:textId="77777777" w:rsidR="00A53018" w:rsidRDefault="00D907E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A53018" w14:paraId="3579B9F3" w14:textId="77777777">
        <w:tc>
          <w:tcPr>
            <w:tcW w:w="2500" w:type="pct"/>
            <w:tcMar>
              <w:top w:w="75" w:type="dxa"/>
              <w:bottom w:w="75" w:type="dxa"/>
            </w:tcMar>
            <w:vAlign w:val="center"/>
          </w:tcPr>
          <w:p w14:paraId="59C6A95E" w14:textId="77777777" w:rsidR="00A53018" w:rsidRDefault="00D907E0">
            <w:r>
              <w:rPr>
                <w:rFonts w:ascii="Arial" w:hAnsi="Arial" w:cs="Arial"/>
                <w:color w:val="000000"/>
                <w:position w:val="-2"/>
                <w:sz w:val="18"/>
                <w:szCs w:val="18"/>
              </w:rPr>
              <w:t>Kraj in datum:</w:t>
            </w:r>
          </w:p>
        </w:tc>
        <w:tc>
          <w:tcPr>
            <w:tcW w:w="0" w:type="auto"/>
            <w:tcMar>
              <w:top w:w="75" w:type="dxa"/>
              <w:bottom w:w="75" w:type="dxa"/>
            </w:tcMar>
            <w:vAlign w:val="center"/>
          </w:tcPr>
          <w:p w14:paraId="355C6ACB" w14:textId="77777777" w:rsidR="00A53018" w:rsidRDefault="00D907E0">
            <w:r>
              <w:rPr>
                <w:rFonts w:ascii="Arial" w:hAnsi="Arial" w:cs="Arial"/>
                <w:color w:val="000000"/>
                <w:position w:val="-2"/>
                <w:sz w:val="18"/>
                <w:szCs w:val="18"/>
              </w:rPr>
              <w:t>Ime in priimek: _____________________</w:t>
            </w:r>
          </w:p>
        </w:tc>
      </w:tr>
      <w:tr w:rsidR="00A53018" w14:paraId="5F747D00" w14:textId="77777777">
        <w:tc>
          <w:tcPr>
            <w:tcW w:w="2500" w:type="pct"/>
            <w:tcMar>
              <w:top w:w="75" w:type="dxa"/>
              <w:bottom w:w="75" w:type="dxa"/>
            </w:tcMar>
            <w:vAlign w:val="center"/>
          </w:tcPr>
          <w:p w14:paraId="19DF6EB4" w14:textId="77777777" w:rsidR="00A53018" w:rsidRDefault="00D907E0">
            <w:r>
              <w:rPr>
                <w:rFonts w:ascii="Arial" w:hAnsi="Arial" w:cs="Arial"/>
                <w:color w:val="000000"/>
                <w:position w:val="-2"/>
                <w:sz w:val="18"/>
                <w:szCs w:val="18"/>
              </w:rPr>
              <w:t> </w:t>
            </w:r>
          </w:p>
        </w:tc>
        <w:tc>
          <w:tcPr>
            <w:tcW w:w="0" w:type="auto"/>
            <w:tcMar>
              <w:top w:w="75" w:type="dxa"/>
              <w:bottom w:w="75" w:type="dxa"/>
            </w:tcMar>
            <w:vAlign w:val="center"/>
          </w:tcPr>
          <w:p w14:paraId="2BA6B78C" w14:textId="77777777" w:rsidR="00A53018" w:rsidRDefault="00A53018"/>
          <w:p w14:paraId="35DC4CA1" w14:textId="77777777" w:rsidR="00A53018" w:rsidRDefault="00D907E0">
            <w:pPr>
              <w:jc w:val="center"/>
            </w:pPr>
            <w:r>
              <w:rPr>
                <w:rFonts w:ascii="Arial" w:hAnsi="Arial" w:cs="Arial"/>
                <w:color w:val="A9A9A9"/>
                <w:position w:val="-2"/>
                <w:sz w:val="18"/>
                <w:szCs w:val="18"/>
              </w:rPr>
              <w:t>(žig in podpis)</w:t>
            </w:r>
          </w:p>
        </w:tc>
      </w:tr>
    </w:tbl>
    <w:p w14:paraId="12EC51E7" w14:textId="77777777" w:rsidR="00A53018" w:rsidRDefault="00D907E0">
      <w:pPr>
        <w:spacing w:before="225" w:after="225" w:line="240" w:lineRule="auto"/>
        <w:jc w:val="both"/>
      </w:pPr>
      <w:r>
        <w:rPr>
          <w:rFonts w:ascii="Arial" w:hAnsi="Arial" w:cs="Arial"/>
          <w:color w:val="000000"/>
          <w:sz w:val="18"/>
          <w:szCs w:val="18"/>
        </w:rPr>
        <w:t> </w:t>
      </w:r>
    </w:p>
    <w:p w14:paraId="0F0EC9C9" w14:textId="77777777" w:rsidR="00A53018" w:rsidRDefault="00D907E0">
      <w:pPr>
        <w:spacing w:before="225" w:after="225" w:line="240" w:lineRule="auto"/>
        <w:jc w:val="both"/>
      </w:pPr>
      <w:r>
        <w:rPr>
          <w:rFonts w:ascii="Arial" w:hAnsi="Arial" w:cs="Arial"/>
          <w:color w:val="000000"/>
          <w:sz w:val="18"/>
          <w:szCs w:val="18"/>
        </w:rPr>
        <w:t> </w:t>
      </w:r>
    </w:p>
    <w:p w14:paraId="455FE6B5" w14:textId="77777777" w:rsidR="00A53018" w:rsidRDefault="00D907E0">
      <w:pPr>
        <w:spacing w:before="225" w:after="225" w:line="240" w:lineRule="auto"/>
        <w:jc w:val="both"/>
      </w:pPr>
      <w:r>
        <w:rPr>
          <w:rFonts w:ascii="Arial" w:hAnsi="Arial" w:cs="Arial"/>
          <w:color w:val="000000"/>
          <w:sz w:val="18"/>
          <w:szCs w:val="18"/>
        </w:rPr>
        <w:t> </w:t>
      </w:r>
    </w:p>
    <w:p w14:paraId="0B227A8F" w14:textId="77777777" w:rsidR="00A53018" w:rsidRDefault="00A53018">
      <w:pPr>
        <w:sectPr w:rsidR="00A53018" w:rsidSect="00D907E0">
          <w:footerReference w:type="default" r:id="rId15"/>
          <w:pgSz w:w="11906" w:h="16838"/>
          <w:pgMar w:top="1418" w:right="1418" w:bottom="1418" w:left="1418" w:header="567" w:footer="596" w:gutter="0"/>
          <w:cols w:space="708"/>
          <w:docGrid w:linePitch="360"/>
        </w:sectPr>
      </w:pPr>
    </w:p>
    <w:p w14:paraId="44C47A65" w14:textId="77777777" w:rsidR="00D907E0" w:rsidRPr="00590863" w:rsidRDefault="00D907E0" w:rsidP="00D907E0">
      <w:pPr>
        <w:spacing w:after="0"/>
        <w:jc w:val="right"/>
        <w:rPr>
          <w:rFonts w:ascii="Arial" w:hAnsi="Arial" w:cs="Arial"/>
          <w:sz w:val="18"/>
          <w:szCs w:val="18"/>
        </w:rPr>
      </w:pPr>
      <w:r w:rsidRPr="00590863">
        <w:rPr>
          <w:rFonts w:ascii="Arial" w:hAnsi="Arial" w:cs="Arial"/>
          <w:sz w:val="18"/>
          <w:szCs w:val="18"/>
        </w:rPr>
        <w:lastRenderedPageBreak/>
        <w:t>Obrazec št: 5</w:t>
      </w:r>
    </w:p>
    <w:p w14:paraId="4098423E" w14:textId="77777777" w:rsidR="00D907E0" w:rsidRPr="00252358" w:rsidRDefault="00D907E0" w:rsidP="00D907E0"/>
    <w:p w14:paraId="2C321E4A" w14:textId="77777777" w:rsidR="00D907E0" w:rsidRDefault="00D907E0" w:rsidP="00D907E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14:paraId="19C0C797" w14:textId="77777777" w:rsidR="00D907E0" w:rsidRDefault="00D907E0" w:rsidP="00D907E0">
      <w:pPr>
        <w:spacing w:after="120"/>
        <w:rPr>
          <w:rFonts w:ascii="Arial" w:hAnsi="Arial" w:cs="Arial"/>
        </w:rPr>
      </w:pPr>
    </w:p>
    <w:p w14:paraId="13B5A301" w14:textId="77777777" w:rsidR="00A53018" w:rsidRDefault="00D907E0">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A53018" w14:paraId="0DDE1A33" w14:textId="77777777">
        <w:tc>
          <w:tcPr>
            <w:tcW w:w="0" w:type="auto"/>
            <w:tcMar>
              <w:top w:w="0" w:type="auto"/>
              <w:bottom w:w="0" w:type="auto"/>
            </w:tcMar>
          </w:tcPr>
          <w:p w14:paraId="3A3B2B37" w14:textId="77777777" w:rsidR="00A53018" w:rsidRDefault="00D907E0" w:rsidP="003F6840">
            <w:pPr>
              <w:numPr>
                <w:ilvl w:val="0"/>
                <w:numId w:val="19"/>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0AF5AC42" w14:textId="77777777" w:rsidR="00A53018" w:rsidRDefault="00D907E0" w:rsidP="003F6840">
            <w:pPr>
              <w:numPr>
                <w:ilvl w:val="0"/>
                <w:numId w:val="19"/>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1C9FCF2D" w14:textId="77777777" w:rsidR="00A53018" w:rsidRDefault="00D907E0">
      <w:pPr>
        <w:spacing w:before="225" w:after="225" w:line="240" w:lineRule="auto"/>
        <w:jc w:val="center"/>
      </w:pPr>
      <w:r>
        <w:rPr>
          <w:rFonts w:ascii="Arial" w:hAnsi="Arial" w:cs="Arial"/>
          <w:b/>
          <w:bCs/>
          <w:color w:val="000000"/>
          <w:sz w:val="21"/>
          <w:szCs w:val="21"/>
        </w:rPr>
        <w:t>POOBLASTILO</w:t>
      </w:r>
    </w:p>
    <w:p w14:paraId="39DBB11D" w14:textId="77777777" w:rsidR="00A53018" w:rsidRDefault="00D907E0">
      <w:pPr>
        <w:spacing w:before="225" w:after="225" w:line="240" w:lineRule="auto"/>
        <w:jc w:val="both"/>
      </w:pPr>
      <w:r>
        <w:rPr>
          <w:rFonts w:ascii="Arial" w:hAnsi="Arial" w:cs="Arial"/>
          <w:color w:val="000000"/>
          <w:sz w:val="18"/>
          <w:szCs w:val="18"/>
        </w:rPr>
        <w:t xml:space="preserve">Spodaj podpisani pooblaščam naročnika </w:t>
      </w:r>
      <w:r>
        <w:rPr>
          <w:rFonts w:ascii="Arial" w:hAnsi="Arial" w:cs="Arial"/>
          <w:b/>
          <w:bCs/>
          <w:color w:val="000000"/>
          <w:sz w:val="18"/>
          <w:szCs w:val="18"/>
        </w:rPr>
        <w:t>ZD TREBNJE,GOLIEV TRG 3, 8210 TREBNJE,</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A53018" w14:paraId="6B08ACF9"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266F1E" w14:textId="77777777" w:rsidR="00A53018" w:rsidRDefault="00D907E0">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81939D" w14:textId="77777777" w:rsidR="00A53018" w:rsidRDefault="00D907E0">
            <w:r>
              <w:rPr>
                <w:rFonts w:ascii="Arial" w:hAnsi="Arial" w:cs="Arial"/>
                <w:color w:val="000000"/>
                <w:position w:val="-2"/>
                <w:sz w:val="18"/>
                <w:szCs w:val="18"/>
              </w:rPr>
              <w:t> </w:t>
            </w:r>
          </w:p>
        </w:tc>
      </w:tr>
      <w:tr w:rsidR="00A53018" w14:paraId="671E8A0D"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E0BC7A" w14:textId="77777777" w:rsidR="00A53018" w:rsidRDefault="00D907E0">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AB5D14" w14:textId="77777777" w:rsidR="00A53018" w:rsidRDefault="00D907E0">
            <w:r>
              <w:rPr>
                <w:rFonts w:ascii="Arial" w:hAnsi="Arial" w:cs="Arial"/>
                <w:color w:val="000000"/>
                <w:position w:val="-2"/>
                <w:sz w:val="18"/>
                <w:szCs w:val="18"/>
              </w:rPr>
              <w:t> </w:t>
            </w:r>
          </w:p>
        </w:tc>
      </w:tr>
      <w:tr w:rsidR="00A53018" w14:paraId="05FBED0B"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A300FF" w14:textId="77777777" w:rsidR="00A53018" w:rsidRDefault="00D907E0">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69FC2C" w14:textId="77777777" w:rsidR="00A53018" w:rsidRDefault="00D907E0">
            <w:r>
              <w:rPr>
                <w:rFonts w:ascii="Arial" w:hAnsi="Arial" w:cs="Arial"/>
                <w:color w:val="000000"/>
                <w:position w:val="-2"/>
                <w:sz w:val="18"/>
                <w:szCs w:val="18"/>
              </w:rPr>
              <w:t> </w:t>
            </w:r>
          </w:p>
        </w:tc>
      </w:tr>
      <w:tr w:rsidR="00A53018" w14:paraId="0888DB4E"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C1764B" w14:textId="77777777" w:rsidR="00A53018" w:rsidRDefault="00D907E0">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E3F709" w14:textId="77777777" w:rsidR="00A53018" w:rsidRDefault="00D907E0">
            <w:r>
              <w:rPr>
                <w:rFonts w:ascii="Arial" w:hAnsi="Arial" w:cs="Arial"/>
                <w:color w:val="000000"/>
                <w:position w:val="-2"/>
                <w:sz w:val="18"/>
                <w:szCs w:val="18"/>
              </w:rPr>
              <w:t> </w:t>
            </w:r>
          </w:p>
        </w:tc>
      </w:tr>
      <w:tr w:rsidR="00A53018" w14:paraId="50211F41"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51FA4F" w14:textId="77777777" w:rsidR="00A53018" w:rsidRDefault="00D907E0">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FC5A4E" w14:textId="77777777" w:rsidR="00A53018" w:rsidRDefault="00D907E0">
            <w:r>
              <w:rPr>
                <w:rFonts w:ascii="Arial" w:hAnsi="Arial" w:cs="Arial"/>
                <w:color w:val="000000"/>
                <w:position w:val="-2"/>
                <w:sz w:val="18"/>
                <w:szCs w:val="18"/>
              </w:rPr>
              <w:t> </w:t>
            </w:r>
          </w:p>
        </w:tc>
      </w:tr>
      <w:tr w:rsidR="00A53018" w14:paraId="19DCA237"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B8CDF1" w14:textId="77777777" w:rsidR="00A53018" w:rsidRDefault="00D907E0">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C15B69" w14:textId="77777777" w:rsidR="00A53018" w:rsidRDefault="00D907E0">
            <w:r>
              <w:rPr>
                <w:rFonts w:ascii="Arial" w:hAnsi="Arial" w:cs="Arial"/>
                <w:color w:val="000000"/>
                <w:position w:val="-2"/>
                <w:sz w:val="18"/>
                <w:szCs w:val="18"/>
              </w:rPr>
              <w:t> </w:t>
            </w:r>
          </w:p>
        </w:tc>
      </w:tr>
      <w:tr w:rsidR="00A53018" w14:paraId="0A0DBD06"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47CE01" w14:textId="77777777" w:rsidR="00A53018" w:rsidRDefault="00D907E0">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B6D4C8" w14:textId="77777777" w:rsidR="00A53018" w:rsidRDefault="00D907E0">
            <w:r>
              <w:rPr>
                <w:rFonts w:ascii="Arial" w:hAnsi="Arial" w:cs="Arial"/>
                <w:color w:val="000000"/>
                <w:position w:val="-2"/>
                <w:sz w:val="18"/>
                <w:szCs w:val="18"/>
              </w:rPr>
              <w:t> </w:t>
            </w:r>
          </w:p>
        </w:tc>
      </w:tr>
      <w:tr w:rsidR="00A53018" w14:paraId="35581F24"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1943C7" w14:textId="77777777" w:rsidR="00A53018" w:rsidRDefault="00D907E0">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4A16C4" w14:textId="77777777" w:rsidR="00A53018" w:rsidRDefault="00D907E0">
            <w:r>
              <w:rPr>
                <w:rFonts w:ascii="Arial" w:hAnsi="Arial" w:cs="Arial"/>
                <w:color w:val="000000"/>
                <w:position w:val="-2"/>
                <w:sz w:val="18"/>
                <w:szCs w:val="18"/>
              </w:rPr>
              <w:t> </w:t>
            </w:r>
          </w:p>
        </w:tc>
      </w:tr>
    </w:tbl>
    <w:p w14:paraId="10AF7BED" w14:textId="77777777" w:rsidR="00A53018" w:rsidRDefault="00D907E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A53018" w14:paraId="0CC1B7FB" w14:textId="77777777">
        <w:tc>
          <w:tcPr>
            <w:tcW w:w="2500" w:type="pct"/>
            <w:tcMar>
              <w:top w:w="75" w:type="dxa"/>
              <w:bottom w:w="75" w:type="dxa"/>
            </w:tcMar>
            <w:vAlign w:val="center"/>
          </w:tcPr>
          <w:p w14:paraId="3731FEC7" w14:textId="77777777" w:rsidR="00A53018" w:rsidRDefault="00D907E0">
            <w:r>
              <w:rPr>
                <w:rFonts w:ascii="Arial" w:hAnsi="Arial" w:cs="Arial"/>
                <w:color w:val="000000"/>
                <w:position w:val="-2"/>
                <w:sz w:val="18"/>
                <w:szCs w:val="18"/>
              </w:rPr>
              <w:t>Kraj in datum:</w:t>
            </w:r>
          </w:p>
        </w:tc>
        <w:tc>
          <w:tcPr>
            <w:tcW w:w="0" w:type="auto"/>
            <w:tcMar>
              <w:top w:w="75" w:type="dxa"/>
              <w:bottom w:w="75" w:type="dxa"/>
            </w:tcMar>
            <w:vAlign w:val="center"/>
          </w:tcPr>
          <w:p w14:paraId="1407DD4E" w14:textId="77777777" w:rsidR="00A53018" w:rsidRDefault="00D907E0">
            <w:r>
              <w:rPr>
                <w:rFonts w:ascii="Arial" w:hAnsi="Arial" w:cs="Arial"/>
                <w:color w:val="000000"/>
                <w:position w:val="-2"/>
                <w:sz w:val="18"/>
                <w:szCs w:val="18"/>
              </w:rPr>
              <w:t>Ime in priimek: _____________________</w:t>
            </w:r>
          </w:p>
        </w:tc>
      </w:tr>
      <w:tr w:rsidR="00A53018" w14:paraId="7FD2CA05" w14:textId="77777777">
        <w:tc>
          <w:tcPr>
            <w:tcW w:w="2500" w:type="pct"/>
            <w:tcMar>
              <w:top w:w="75" w:type="dxa"/>
              <w:bottom w:w="75" w:type="dxa"/>
            </w:tcMar>
            <w:vAlign w:val="center"/>
          </w:tcPr>
          <w:p w14:paraId="7EBBC5F6" w14:textId="77777777" w:rsidR="00A53018" w:rsidRDefault="00D907E0">
            <w:r>
              <w:rPr>
                <w:rFonts w:ascii="Arial" w:hAnsi="Arial" w:cs="Arial"/>
                <w:color w:val="000000"/>
                <w:position w:val="-2"/>
                <w:sz w:val="18"/>
                <w:szCs w:val="18"/>
              </w:rPr>
              <w:t> </w:t>
            </w:r>
          </w:p>
        </w:tc>
        <w:tc>
          <w:tcPr>
            <w:tcW w:w="0" w:type="auto"/>
            <w:tcMar>
              <w:top w:w="75" w:type="dxa"/>
              <w:bottom w:w="75" w:type="dxa"/>
            </w:tcMar>
            <w:vAlign w:val="center"/>
          </w:tcPr>
          <w:p w14:paraId="04A66DE6" w14:textId="77777777" w:rsidR="00A53018" w:rsidRDefault="00D907E0">
            <w:pPr>
              <w:jc w:val="center"/>
            </w:pPr>
            <w:r>
              <w:rPr>
                <w:rFonts w:ascii="Arial" w:hAnsi="Arial" w:cs="Arial"/>
                <w:color w:val="A9A9A9"/>
                <w:position w:val="-2"/>
                <w:sz w:val="18"/>
                <w:szCs w:val="18"/>
              </w:rPr>
              <w:t>(podpis)</w:t>
            </w:r>
          </w:p>
        </w:tc>
      </w:tr>
    </w:tbl>
    <w:p w14:paraId="549D2E3B" w14:textId="77777777" w:rsidR="00A53018" w:rsidRDefault="00D907E0">
      <w:pPr>
        <w:spacing w:before="225" w:after="225" w:line="240" w:lineRule="auto"/>
        <w:jc w:val="both"/>
      </w:pPr>
      <w:r>
        <w:rPr>
          <w:rFonts w:ascii="Arial" w:hAnsi="Arial" w:cs="Arial"/>
          <w:color w:val="000000"/>
          <w:sz w:val="18"/>
          <w:szCs w:val="18"/>
        </w:rPr>
        <w:t> </w:t>
      </w:r>
    </w:p>
    <w:p w14:paraId="2D03768F" w14:textId="123A35BD" w:rsidR="004231FD" w:rsidRDefault="00D907E0">
      <w:pPr>
        <w:spacing w:before="225" w:after="225" w:line="240" w:lineRule="auto"/>
        <w:jc w:val="both"/>
        <w:rPr>
          <w:rFonts w:ascii="Arial" w:hAnsi="Arial" w:cs="Arial"/>
          <w:b/>
          <w:bCs/>
          <w:i/>
          <w:iCs/>
          <w:color w:val="000000"/>
          <w:sz w:val="18"/>
          <w:szCs w:val="18"/>
          <w:u w:val="single"/>
        </w:rPr>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14:paraId="5E2C4F4D" w14:textId="77777777" w:rsidR="004231FD" w:rsidRDefault="004231FD">
      <w:pPr>
        <w:rPr>
          <w:rFonts w:ascii="Arial" w:hAnsi="Arial" w:cs="Arial"/>
          <w:b/>
          <w:bCs/>
          <w:i/>
          <w:iCs/>
          <w:color w:val="000000"/>
          <w:sz w:val="18"/>
          <w:szCs w:val="18"/>
          <w:u w:val="single"/>
        </w:rPr>
      </w:pPr>
      <w:r>
        <w:rPr>
          <w:rFonts w:ascii="Arial" w:hAnsi="Arial" w:cs="Arial"/>
          <w:b/>
          <w:bCs/>
          <w:i/>
          <w:iCs/>
          <w:color w:val="000000"/>
          <w:sz w:val="18"/>
          <w:szCs w:val="18"/>
          <w:u w:val="single"/>
        </w:rPr>
        <w:br w:type="page"/>
      </w:r>
    </w:p>
    <w:p w14:paraId="64EB2D4A" w14:textId="77777777" w:rsidR="004231FD" w:rsidRDefault="004231FD" w:rsidP="004231FD">
      <w:pPr>
        <w:spacing w:after="0"/>
        <w:jc w:val="right"/>
        <w:rPr>
          <w:rFonts w:ascii="Arial" w:hAnsi="Arial" w:cs="Arial"/>
          <w:sz w:val="18"/>
          <w:szCs w:val="18"/>
        </w:rPr>
      </w:pPr>
      <w:r w:rsidRPr="00590863">
        <w:rPr>
          <w:rFonts w:ascii="Arial" w:hAnsi="Arial" w:cs="Arial"/>
          <w:sz w:val="18"/>
          <w:szCs w:val="18"/>
        </w:rPr>
        <w:lastRenderedPageBreak/>
        <w:t>Obraz</w:t>
      </w:r>
      <w:r>
        <w:rPr>
          <w:rFonts w:ascii="Arial" w:hAnsi="Arial" w:cs="Arial"/>
          <w:sz w:val="18"/>
          <w:szCs w:val="18"/>
        </w:rPr>
        <w:t>ec št: 6</w:t>
      </w:r>
    </w:p>
    <w:p w14:paraId="2D355470" w14:textId="77777777" w:rsidR="004231FD" w:rsidRPr="00C22551" w:rsidRDefault="004231FD" w:rsidP="004231FD">
      <w:pPr>
        <w:spacing w:after="0"/>
        <w:jc w:val="right"/>
        <w:rPr>
          <w:rFonts w:ascii="Arial" w:hAnsi="Arial" w:cs="Arial"/>
          <w:sz w:val="18"/>
          <w:szCs w:val="18"/>
        </w:rPr>
      </w:pPr>
    </w:p>
    <w:p w14:paraId="71F51D62" w14:textId="77777777" w:rsidR="004231FD" w:rsidRDefault="004231FD" w:rsidP="004231F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63752A7E" w14:textId="77777777" w:rsidR="004231FD" w:rsidRDefault="004231FD" w:rsidP="004231FD">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20EC0136" w14:textId="77777777" w:rsidR="004231FD" w:rsidRDefault="004231FD" w:rsidP="004231FD">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4231FD" w14:paraId="5D01861C" w14:textId="77777777" w:rsidTr="00250E70">
        <w:tc>
          <w:tcPr>
            <w:tcW w:w="0" w:type="auto"/>
            <w:tcMar>
              <w:top w:w="0" w:type="auto"/>
              <w:bottom w:w="0" w:type="auto"/>
            </w:tcMar>
          </w:tcPr>
          <w:p w14:paraId="18F73B81" w14:textId="77777777" w:rsidR="004231FD" w:rsidRDefault="004231FD" w:rsidP="003F6840">
            <w:pPr>
              <w:numPr>
                <w:ilvl w:val="0"/>
                <w:numId w:val="33"/>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5FB270E5" w14:textId="77777777" w:rsidR="004231FD" w:rsidRDefault="004231FD" w:rsidP="003F6840">
            <w:pPr>
              <w:numPr>
                <w:ilvl w:val="0"/>
                <w:numId w:val="33"/>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5BA1E166" w14:textId="77777777" w:rsidR="004231FD" w:rsidRDefault="004231FD" w:rsidP="003F6840">
            <w:pPr>
              <w:numPr>
                <w:ilvl w:val="0"/>
                <w:numId w:val="33"/>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6C50E895" w14:textId="77777777" w:rsidR="004231FD" w:rsidRDefault="004231FD" w:rsidP="003F6840">
            <w:pPr>
              <w:numPr>
                <w:ilvl w:val="0"/>
                <w:numId w:val="33"/>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76F796DC" w14:textId="77777777" w:rsidR="004231FD" w:rsidRDefault="004231FD" w:rsidP="003F6840">
            <w:pPr>
              <w:numPr>
                <w:ilvl w:val="0"/>
                <w:numId w:val="33"/>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13636425" w14:textId="77777777" w:rsidR="004231FD" w:rsidRDefault="004231FD" w:rsidP="003F6840">
            <w:pPr>
              <w:numPr>
                <w:ilvl w:val="0"/>
                <w:numId w:val="33"/>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67059A68" w14:textId="77777777" w:rsidR="004231FD" w:rsidRDefault="004231FD" w:rsidP="003F6840">
            <w:pPr>
              <w:numPr>
                <w:ilvl w:val="0"/>
                <w:numId w:val="33"/>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E82C374" w14:textId="77777777" w:rsidR="004231FD" w:rsidRDefault="004231FD" w:rsidP="004231FD">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19910678" w14:textId="77777777" w:rsidR="004231FD" w:rsidRDefault="004231FD" w:rsidP="004231FD">
      <w:pPr>
        <w:spacing w:after="0" w:line="240" w:lineRule="auto"/>
        <w:jc w:val="center"/>
      </w:pPr>
      <w:r>
        <w:rPr>
          <w:rFonts w:ascii="Arial" w:hAnsi="Arial" w:cs="Arial"/>
          <w:b/>
          <w:bCs/>
          <w:color w:val="000000"/>
          <w:sz w:val="21"/>
          <w:szCs w:val="21"/>
        </w:rPr>
        <w:t>in</w:t>
      </w:r>
    </w:p>
    <w:p w14:paraId="6BB1EE73" w14:textId="77777777" w:rsidR="004231FD" w:rsidRDefault="004231FD" w:rsidP="004231FD">
      <w:pPr>
        <w:spacing w:after="0" w:line="240" w:lineRule="auto"/>
        <w:jc w:val="center"/>
      </w:pPr>
      <w:r>
        <w:rPr>
          <w:rFonts w:ascii="Arial" w:hAnsi="Arial" w:cs="Arial"/>
          <w:b/>
          <w:bCs/>
          <w:color w:val="000000"/>
          <w:sz w:val="21"/>
          <w:szCs w:val="21"/>
        </w:rPr>
        <w:t>POOBLASTILO</w:t>
      </w:r>
    </w:p>
    <w:p w14:paraId="2415AF36" w14:textId="77777777" w:rsidR="004231FD" w:rsidRDefault="004231FD" w:rsidP="004231FD">
      <w:pPr>
        <w:spacing w:before="225" w:after="225" w:line="240" w:lineRule="auto"/>
        <w:jc w:val="both"/>
      </w:pPr>
      <w:r>
        <w:rPr>
          <w:rFonts w:ascii="Arial" w:hAnsi="Arial" w:cs="Arial"/>
          <w:color w:val="000000"/>
          <w:sz w:val="18"/>
          <w:szCs w:val="18"/>
        </w:rPr>
        <w:t>Pooblaščamo naročnika ZD TREBNJE,GOLIEV TRG 3, 8210 TREBNJE, da za potrebe preverjanja izpolnjevanja pogojev v postopku javnega naročila od pristojnih organov pridobi potrdila o izpolnjevanju zgoraj navedenih pogojev.</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4231FD" w14:paraId="560C09EE" w14:textId="77777777" w:rsidTr="00250E70">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EF60CA" w14:textId="77777777" w:rsidR="004231FD" w:rsidRDefault="004231FD" w:rsidP="00250E70">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610BBB" w14:textId="77777777" w:rsidR="004231FD" w:rsidRDefault="004231FD" w:rsidP="00250E70">
            <w:r>
              <w:rPr>
                <w:rFonts w:ascii="Arial" w:hAnsi="Arial" w:cs="Arial"/>
                <w:color w:val="000000"/>
                <w:position w:val="-2"/>
                <w:sz w:val="18"/>
                <w:szCs w:val="18"/>
              </w:rPr>
              <w:t> </w:t>
            </w:r>
          </w:p>
        </w:tc>
      </w:tr>
      <w:tr w:rsidR="004231FD" w14:paraId="09A02428" w14:textId="77777777" w:rsidTr="00250E70">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E5D930" w14:textId="77777777" w:rsidR="004231FD" w:rsidRDefault="004231FD" w:rsidP="00250E70">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C9C53A" w14:textId="77777777" w:rsidR="004231FD" w:rsidRDefault="004231FD" w:rsidP="00250E70">
            <w:r>
              <w:rPr>
                <w:rFonts w:ascii="Arial" w:hAnsi="Arial" w:cs="Arial"/>
                <w:color w:val="000000"/>
                <w:position w:val="-2"/>
                <w:sz w:val="18"/>
                <w:szCs w:val="18"/>
              </w:rPr>
              <w:t> </w:t>
            </w:r>
          </w:p>
        </w:tc>
      </w:tr>
      <w:tr w:rsidR="004231FD" w14:paraId="73F14574" w14:textId="77777777" w:rsidTr="00250E70">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97BD17" w14:textId="77777777" w:rsidR="004231FD" w:rsidRDefault="004231FD" w:rsidP="00250E70">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3DFBC9" w14:textId="77777777" w:rsidR="004231FD" w:rsidRDefault="004231FD" w:rsidP="00250E70">
            <w:r>
              <w:rPr>
                <w:rFonts w:ascii="Arial" w:hAnsi="Arial" w:cs="Arial"/>
                <w:color w:val="000000"/>
                <w:position w:val="-2"/>
                <w:sz w:val="18"/>
                <w:szCs w:val="18"/>
              </w:rPr>
              <w:t> </w:t>
            </w:r>
          </w:p>
        </w:tc>
      </w:tr>
      <w:tr w:rsidR="004231FD" w14:paraId="421D82DC" w14:textId="77777777" w:rsidTr="00250E70">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026183" w14:textId="77777777" w:rsidR="004231FD" w:rsidRDefault="004231FD" w:rsidP="00250E70">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63A77F" w14:textId="77777777" w:rsidR="004231FD" w:rsidRDefault="004231FD" w:rsidP="00250E70">
            <w:r>
              <w:rPr>
                <w:rFonts w:ascii="Arial" w:hAnsi="Arial" w:cs="Arial"/>
                <w:color w:val="000000"/>
                <w:position w:val="-2"/>
                <w:sz w:val="18"/>
                <w:szCs w:val="18"/>
              </w:rPr>
              <w:t> </w:t>
            </w:r>
          </w:p>
        </w:tc>
      </w:tr>
      <w:tr w:rsidR="004231FD" w14:paraId="63B4011C" w14:textId="77777777" w:rsidTr="00250E70">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3215F5" w14:textId="77777777" w:rsidR="004231FD" w:rsidRDefault="004231FD" w:rsidP="00250E70">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80F7EC" w14:textId="77777777" w:rsidR="004231FD" w:rsidRDefault="004231FD" w:rsidP="00250E70">
            <w:r>
              <w:rPr>
                <w:rFonts w:ascii="Arial" w:hAnsi="Arial" w:cs="Arial"/>
                <w:color w:val="000000"/>
                <w:position w:val="-2"/>
                <w:sz w:val="18"/>
                <w:szCs w:val="18"/>
              </w:rPr>
              <w:t> </w:t>
            </w:r>
          </w:p>
        </w:tc>
      </w:tr>
    </w:tbl>
    <w:tbl>
      <w:tblPr>
        <w:tblStyle w:val="NormalTablePHPDOCX"/>
        <w:tblW w:w="8745" w:type="dxa"/>
        <w:tblInd w:w="108" w:type="dxa"/>
        <w:tblLook w:val="04A0" w:firstRow="1" w:lastRow="0" w:firstColumn="1" w:lastColumn="0" w:noHBand="0" w:noVBand="1"/>
      </w:tblPr>
      <w:tblGrid>
        <w:gridCol w:w="4080"/>
        <w:gridCol w:w="4665"/>
      </w:tblGrid>
      <w:tr w:rsidR="004231FD" w14:paraId="55CE42B9" w14:textId="77777777" w:rsidTr="00250E70">
        <w:tc>
          <w:tcPr>
            <w:tcW w:w="4080" w:type="dxa"/>
            <w:tcMar>
              <w:top w:w="75" w:type="dxa"/>
              <w:bottom w:w="75" w:type="dxa"/>
            </w:tcMar>
            <w:vAlign w:val="center"/>
          </w:tcPr>
          <w:p w14:paraId="0B9B759A" w14:textId="77777777" w:rsidR="004231FD" w:rsidRPr="001F366D" w:rsidRDefault="004231FD" w:rsidP="00250E70">
            <w:pPr>
              <w:rPr>
                <w:rFonts w:ascii="Arial" w:hAnsi="Arial" w:cs="Arial"/>
                <w:color w:val="000000"/>
                <w:position w:val="-2"/>
                <w:sz w:val="12"/>
                <w:szCs w:val="12"/>
              </w:rPr>
            </w:pPr>
          </w:p>
          <w:p w14:paraId="65FB5408" w14:textId="77777777" w:rsidR="004231FD" w:rsidRDefault="004231FD" w:rsidP="00250E70">
            <w:r>
              <w:rPr>
                <w:rFonts w:ascii="Arial" w:hAnsi="Arial" w:cs="Arial"/>
                <w:color w:val="000000"/>
                <w:position w:val="-2"/>
                <w:sz w:val="18"/>
                <w:szCs w:val="18"/>
              </w:rPr>
              <w:t>Kraj in datum:</w:t>
            </w:r>
          </w:p>
        </w:tc>
        <w:tc>
          <w:tcPr>
            <w:tcW w:w="0" w:type="auto"/>
            <w:tcMar>
              <w:top w:w="75" w:type="dxa"/>
              <w:bottom w:w="75" w:type="dxa"/>
            </w:tcMar>
            <w:vAlign w:val="center"/>
          </w:tcPr>
          <w:p w14:paraId="75D3B4DC" w14:textId="77777777" w:rsidR="004231FD" w:rsidRDefault="004231FD" w:rsidP="00250E70">
            <w:r>
              <w:rPr>
                <w:rFonts w:ascii="Arial" w:hAnsi="Arial" w:cs="Arial"/>
                <w:color w:val="000000"/>
                <w:position w:val="-2"/>
                <w:sz w:val="18"/>
                <w:szCs w:val="18"/>
              </w:rPr>
              <w:t>Ime in priimek: _____________________</w:t>
            </w:r>
          </w:p>
        </w:tc>
      </w:tr>
      <w:tr w:rsidR="004231FD" w14:paraId="01E132BD" w14:textId="77777777" w:rsidTr="00250E70">
        <w:tc>
          <w:tcPr>
            <w:tcW w:w="4080" w:type="dxa"/>
            <w:tcMar>
              <w:top w:w="75" w:type="dxa"/>
              <w:bottom w:w="75" w:type="dxa"/>
            </w:tcMar>
            <w:vAlign w:val="center"/>
          </w:tcPr>
          <w:p w14:paraId="64E29523" w14:textId="77777777" w:rsidR="004231FD" w:rsidRDefault="004231FD" w:rsidP="00250E70">
            <w:r>
              <w:rPr>
                <w:rFonts w:ascii="Arial" w:hAnsi="Arial" w:cs="Arial"/>
                <w:color w:val="000000"/>
                <w:position w:val="-2"/>
                <w:sz w:val="18"/>
                <w:szCs w:val="18"/>
              </w:rPr>
              <w:t> </w:t>
            </w:r>
          </w:p>
        </w:tc>
        <w:tc>
          <w:tcPr>
            <w:tcW w:w="0" w:type="auto"/>
            <w:tcMar>
              <w:top w:w="75" w:type="dxa"/>
              <w:bottom w:w="75" w:type="dxa"/>
            </w:tcMar>
            <w:vAlign w:val="center"/>
          </w:tcPr>
          <w:p w14:paraId="63804910" w14:textId="77777777" w:rsidR="004231FD" w:rsidRDefault="004231FD" w:rsidP="00250E70"/>
          <w:p w14:paraId="4B7FD37D" w14:textId="77777777" w:rsidR="004231FD" w:rsidRDefault="004231FD" w:rsidP="00250E70">
            <w:pPr>
              <w:jc w:val="center"/>
            </w:pPr>
            <w:r>
              <w:rPr>
                <w:rFonts w:ascii="Arial" w:hAnsi="Arial" w:cs="Arial"/>
                <w:color w:val="A9A9A9"/>
                <w:position w:val="-2"/>
                <w:sz w:val="18"/>
                <w:szCs w:val="18"/>
              </w:rPr>
              <w:t>(žig in podpis)</w:t>
            </w:r>
          </w:p>
        </w:tc>
      </w:tr>
    </w:tbl>
    <w:p w14:paraId="37642559" w14:textId="77777777" w:rsidR="004231FD" w:rsidRDefault="004231FD" w:rsidP="004231FD">
      <w:pPr>
        <w:spacing w:before="225" w:after="225" w:line="240" w:lineRule="auto"/>
        <w:jc w:val="both"/>
      </w:pPr>
      <w:r>
        <w:rPr>
          <w:rFonts w:ascii="Arial" w:hAnsi="Arial" w:cs="Arial"/>
          <w:color w:val="000000"/>
          <w:sz w:val="18"/>
          <w:szCs w:val="18"/>
        </w:rPr>
        <w:lastRenderedPageBreak/>
        <w:t> </w:t>
      </w:r>
    </w:p>
    <w:p w14:paraId="17F99304" w14:textId="77777777" w:rsidR="004231FD" w:rsidRPr="00590863" w:rsidRDefault="004231FD" w:rsidP="004231FD">
      <w:pPr>
        <w:spacing w:after="0"/>
        <w:jc w:val="right"/>
        <w:rPr>
          <w:rFonts w:ascii="Arial" w:hAnsi="Arial" w:cs="Arial"/>
          <w:sz w:val="18"/>
          <w:szCs w:val="18"/>
        </w:rPr>
      </w:pPr>
      <w:r>
        <w:rPr>
          <w:rFonts w:ascii="Arial" w:hAnsi="Arial" w:cs="Arial"/>
          <w:sz w:val="18"/>
          <w:szCs w:val="18"/>
        </w:rPr>
        <w:t>Obrazec št: 7</w:t>
      </w:r>
    </w:p>
    <w:p w14:paraId="5C89B61A" w14:textId="77777777" w:rsidR="004231FD" w:rsidRPr="00252358" w:rsidRDefault="004231FD" w:rsidP="004231FD"/>
    <w:p w14:paraId="2A1BDF62" w14:textId="77777777" w:rsidR="004231FD" w:rsidRDefault="004231FD" w:rsidP="004231F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0A558793" w14:textId="77777777" w:rsidR="004231FD" w:rsidRDefault="004231FD" w:rsidP="004231FD">
      <w:pPr>
        <w:spacing w:after="120"/>
        <w:rPr>
          <w:rFonts w:ascii="Arial" w:hAnsi="Arial" w:cs="Arial"/>
        </w:rPr>
      </w:pPr>
    </w:p>
    <w:p w14:paraId="0E3EC522" w14:textId="3AEA274C" w:rsidR="004231FD" w:rsidRDefault="004231FD" w:rsidP="004231FD">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Dobava zobnega materiala</w:t>
      </w:r>
      <w:r>
        <w:rPr>
          <w:rFonts w:ascii="Arial" w:hAnsi="Arial" w:cs="Arial"/>
          <w:color w:val="000000"/>
          <w:sz w:val="18"/>
          <w:szCs w:val="18"/>
        </w:rPr>
        <w:t>«,</w:t>
      </w:r>
    </w:p>
    <w:p w14:paraId="191D5BB5" w14:textId="77777777" w:rsidR="004231FD" w:rsidRDefault="004231FD" w:rsidP="004231FD">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1653E4A1" w14:textId="77777777" w:rsidR="004231FD" w:rsidRDefault="004231FD" w:rsidP="004231FD">
      <w:pPr>
        <w:spacing w:before="225" w:after="225" w:line="240" w:lineRule="auto"/>
        <w:jc w:val="both"/>
      </w:pPr>
      <w:r>
        <w:rPr>
          <w:rFonts w:ascii="Arial" w:hAnsi="Arial" w:cs="Arial"/>
          <w:color w:val="000000"/>
          <w:sz w:val="18"/>
          <w:szCs w:val="18"/>
        </w:rPr>
        <w:t>Izjavljamo (ustrezno označi):</w:t>
      </w:r>
    </w:p>
    <w:p w14:paraId="2B76BEF8" w14:textId="77777777" w:rsidR="004231FD" w:rsidRDefault="004231FD" w:rsidP="004231FD">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0588F8B4" w14:textId="77777777" w:rsidR="004231FD" w:rsidRDefault="004231FD" w:rsidP="004231FD">
      <w:pPr>
        <w:spacing w:before="225" w:after="225" w:line="240" w:lineRule="auto"/>
        <w:jc w:val="both"/>
      </w:pPr>
      <w:r>
        <w:rPr>
          <w:rFonts w:ascii="Arial" w:hAnsi="Arial" w:cs="Arial"/>
          <w:color w:val="000000"/>
          <w:sz w:val="18"/>
          <w:szCs w:val="18"/>
        </w:rPr>
        <w:t>[   ] NE zahtevamo izvedbe neposrednih plačil.</w:t>
      </w:r>
    </w:p>
    <w:p w14:paraId="72B9C53D" w14:textId="77777777" w:rsidR="004231FD" w:rsidRDefault="004231FD" w:rsidP="004231FD">
      <w:pPr>
        <w:spacing w:before="225" w:after="225" w:line="240" w:lineRule="auto"/>
        <w:jc w:val="both"/>
      </w:pPr>
      <w:r>
        <w:rPr>
          <w:rFonts w:ascii="Arial" w:hAnsi="Arial" w:cs="Arial"/>
          <w:color w:val="000000"/>
          <w:sz w:val="18"/>
          <w:szCs w:val="18"/>
        </w:rPr>
        <w:t> </w:t>
      </w:r>
    </w:p>
    <w:p w14:paraId="5BD0A9AC" w14:textId="77777777" w:rsidR="004231FD" w:rsidRDefault="004231FD" w:rsidP="004231FD">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4231FD" w14:paraId="725DF8D3" w14:textId="77777777" w:rsidTr="00250E70">
        <w:tc>
          <w:tcPr>
            <w:tcW w:w="4080" w:type="dxa"/>
            <w:tcMar>
              <w:top w:w="75" w:type="dxa"/>
              <w:bottom w:w="75" w:type="dxa"/>
            </w:tcMar>
            <w:vAlign w:val="center"/>
          </w:tcPr>
          <w:p w14:paraId="6F0A16B4" w14:textId="77777777" w:rsidR="004231FD" w:rsidRDefault="004231FD" w:rsidP="00250E70">
            <w:r>
              <w:rPr>
                <w:rFonts w:ascii="Arial" w:hAnsi="Arial" w:cs="Arial"/>
                <w:color w:val="000000"/>
                <w:position w:val="-2"/>
                <w:sz w:val="18"/>
                <w:szCs w:val="18"/>
              </w:rPr>
              <w:t>Kraj in datum:</w:t>
            </w:r>
          </w:p>
        </w:tc>
        <w:tc>
          <w:tcPr>
            <w:tcW w:w="0" w:type="auto"/>
            <w:tcMar>
              <w:top w:w="75" w:type="dxa"/>
              <w:bottom w:w="75" w:type="dxa"/>
            </w:tcMar>
            <w:vAlign w:val="center"/>
          </w:tcPr>
          <w:p w14:paraId="7115F4D1" w14:textId="77777777" w:rsidR="004231FD" w:rsidRDefault="004231FD" w:rsidP="00250E70">
            <w:r>
              <w:rPr>
                <w:rFonts w:ascii="Arial" w:hAnsi="Arial" w:cs="Arial"/>
                <w:color w:val="000000"/>
                <w:position w:val="-2"/>
                <w:sz w:val="18"/>
                <w:szCs w:val="18"/>
              </w:rPr>
              <w:t>Ime in priimek: _____________________</w:t>
            </w:r>
          </w:p>
        </w:tc>
      </w:tr>
      <w:tr w:rsidR="004231FD" w14:paraId="19E28A05" w14:textId="77777777" w:rsidTr="00250E70">
        <w:tc>
          <w:tcPr>
            <w:tcW w:w="4080" w:type="dxa"/>
            <w:tcMar>
              <w:top w:w="75" w:type="dxa"/>
              <w:bottom w:w="75" w:type="dxa"/>
            </w:tcMar>
            <w:vAlign w:val="center"/>
          </w:tcPr>
          <w:p w14:paraId="1A1F9D15" w14:textId="77777777" w:rsidR="004231FD" w:rsidRDefault="004231FD" w:rsidP="00250E70">
            <w:r>
              <w:rPr>
                <w:rFonts w:ascii="Arial" w:hAnsi="Arial" w:cs="Arial"/>
                <w:color w:val="000000"/>
                <w:position w:val="-2"/>
                <w:sz w:val="18"/>
                <w:szCs w:val="18"/>
              </w:rPr>
              <w:t> </w:t>
            </w:r>
          </w:p>
        </w:tc>
        <w:tc>
          <w:tcPr>
            <w:tcW w:w="0" w:type="auto"/>
            <w:tcMar>
              <w:top w:w="75" w:type="dxa"/>
              <w:bottom w:w="75" w:type="dxa"/>
            </w:tcMar>
            <w:vAlign w:val="center"/>
          </w:tcPr>
          <w:p w14:paraId="49D9EDCB" w14:textId="77777777" w:rsidR="004231FD" w:rsidRDefault="004231FD" w:rsidP="00250E70"/>
          <w:p w14:paraId="4884634E" w14:textId="77777777" w:rsidR="004231FD" w:rsidRDefault="004231FD" w:rsidP="00250E70">
            <w:pPr>
              <w:jc w:val="center"/>
            </w:pPr>
            <w:r>
              <w:rPr>
                <w:rFonts w:ascii="Arial" w:hAnsi="Arial" w:cs="Arial"/>
                <w:color w:val="A9A9A9"/>
                <w:position w:val="-2"/>
                <w:sz w:val="18"/>
                <w:szCs w:val="18"/>
              </w:rPr>
              <w:t>(žig in podpis)</w:t>
            </w:r>
          </w:p>
        </w:tc>
      </w:tr>
    </w:tbl>
    <w:p w14:paraId="22D59DC3" w14:textId="77777777" w:rsidR="004231FD" w:rsidRDefault="004231FD" w:rsidP="004231FD">
      <w:pPr>
        <w:spacing w:before="225" w:after="225" w:line="240" w:lineRule="auto"/>
        <w:jc w:val="both"/>
      </w:pPr>
      <w:r>
        <w:rPr>
          <w:rFonts w:ascii="Arial" w:hAnsi="Arial" w:cs="Arial"/>
          <w:color w:val="000000"/>
          <w:sz w:val="18"/>
          <w:szCs w:val="18"/>
        </w:rPr>
        <w:t> </w:t>
      </w:r>
    </w:p>
    <w:p w14:paraId="7812014D" w14:textId="77777777" w:rsidR="004231FD" w:rsidRDefault="004231FD" w:rsidP="004231FD">
      <w:pPr>
        <w:spacing w:before="225" w:after="225" w:line="240" w:lineRule="auto"/>
        <w:jc w:val="both"/>
      </w:pPr>
      <w:r>
        <w:rPr>
          <w:rFonts w:ascii="Arial" w:hAnsi="Arial" w:cs="Arial"/>
          <w:color w:val="000000"/>
          <w:sz w:val="18"/>
          <w:szCs w:val="18"/>
        </w:rPr>
        <w:t> </w:t>
      </w:r>
    </w:p>
    <w:p w14:paraId="65C8E167" w14:textId="77777777" w:rsidR="004231FD" w:rsidRDefault="004231FD" w:rsidP="004231FD">
      <w:pPr>
        <w:spacing w:before="225" w:after="225" w:line="240" w:lineRule="auto"/>
        <w:jc w:val="both"/>
      </w:pPr>
      <w:r>
        <w:rPr>
          <w:rFonts w:ascii="Arial" w:hAnsi="Arial" w:cs="Arial"/>
          <w:color w:val="000000"/>
          <w:sz w:val="18"/>
          <w:szCs w:val="18"/>
        </w:rPr>
        <w:t> </w:t>
      </w:r>
    </w:p>
    <w:p w14:paraId="667C2520" w14:textId="77777777" w:rsidR="004231FD" w:rsidRDefault="004231FD" w:rsidP="004231FD">
      <w:pPr>
        <w:spacing w:before="225" w:after="225" w:line="240" w:lineRule="auto"/>
        <w:jc w:val="both"/>
      </w:pPr>
      <w:r>
        <w:rPr>
          <w:rFonts w:ascii="Arial" w:hAnsi="Arial" w:cs="Arial"/>
          <w:b/>
          <w:bCs/>
          <w:i/>
          <w:iCs/>
          <w:color w:val="000000"/>
          <w:sz w:val="18"/>
          <w:szCs w:val="18"/>
          <w:u w:val="single"/>
        </w:rPr>
        <w:t>Opomba:</w:t>
      </w:r>
    </w:p>
    <w:p w14:paraId="43A92E5E" w14:textId="77777777" w:rsidR="004231FD" w:rsidRDefault="004231FD" w:rsidP="004231FD">
      <w:pPr>
        <w:spacing w:before="225" w:after="225" w:line="240" w:lineRule="auto"/>
        <w:jc w:val="both"/>
      </w:pPr>
      <w:r>
        <w:rPr>
          <w:rFonts w:ascii="Arial" w:hAnsi="Arial" w:cs="Arial"/>
          <w:i/>
          <w:iCs/>
          <w:color w:val="000000"/>
          <w:sz w:val="18"/>
          <w:szCs w:val="18"/>
        </w:rPr>
        <w:t>V primeru večjega števila podizvajalcev se obrazec fotokopira.</w:t>
      </w:r>
    </w:p>
    <w:p w14:paraId="4C649BA6" w14:textId="77777777" w:rsidR="004231FD" w:rsidRDefault="004231FD" w:rsidP="004231FD">
      <w:pPr>
        <w:sectPr w:rsidR="004231FD" w:rsidSect="00250E70">
          <w:footerReference w:type="default" r:id="rId16"/>
          <w:pgSz w:w="11906" w:h="16838"/>
          <w:pgMar w:top="1418" w:right="1418" w:bottom="1418" w:left="1418" w:header="567" w:footer="596" w:gutter="0"/>
          <w:cols w:space="708"/>
          <w:docGrid w:linePitch="360"/>
        </w:sectPr>
      </w:pPr>
    </w:p>
    <w:p w14:paraId="4AB3FE6E" w14:textId="77777777" w:rsidR="004231FD" w:rsidRPr="00590863" w:rsidRDefault="004231FD" w:rsidP="004231FD">
      <w:pPr>
        <w:spacing w:after="0"/>
        <w:jc w:val="right"/>
        <w:rPr>
          <w:rFonts w:ascii="Arial" w:hAnsi="Arial" w:cs="Arial"/>
          <w:sz w:val="18"/>
          <w:szCs w:val="18"/>
        </w:rPr>
      </w:pPr>
      <w:r>
        <w:rPr>
          <w:rFonts w:ascii="Arial" w:hAnsi="Arial" w:cs="Arial"/>
          <w:sz w:val="18"/>
          <w:szCs w:val="18"/>
        </w:rPr>
        <w:lastRenderedPageBreak/>
        <w:t>Obrazec št: 8</w:t>
      </w:r>
    </w:p>
    <w:p w14:paraId="7634949B" w14:textId="77777777" w:rsidR="004231FD" w:rsidRPr="00252358" w:rsidRDefault="004231FD" w:rsidP="004231FD"/>
    <w:p w14:paraId="5A35E58F" w14:textId="77777777" w:rsidR="004231FD" w:rsidRDefault="004231FD" w:rsidP="004231F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60B4847A" w14:textId="77777777" w:rsidR="004231FD" w:rsidRDefault="004231FD" w:rsidP="004231FD">
      <w:pPr>
        <w:spacing w:after="120"/>
        <w:rPr>
          <w:rFonts w:ascii="Arial" w:hAnsi="Arial" w:cs="Arial"/>
        </w:rPr>
      </w:pPr>
    </w:p>
    <w:p w14:paraId="084B1AE2" w14:textId="180E830F" w:rsidR="004231FD" w:rsidRDefault="004231FD" w:rsidP="004231FD">
      <w:pPr>
        <w:spacing w:before="225" w:after="225" w:line="240" w:lineRule="auto"/>
        <w:jc w:val="both"/>
      </w:pPr>
      <w:r>
        <w:rPr>
          <w:rFonts w:ascii="Arial" w:hAnsi="Arial" w:cs="Arial"/>
          <w:color w:val="000000"/>
          <w:sz w:val="18"/>
          <w:szCs w:val="18"/>
        </w:rPr>
        <w:t>Pri izvedbi javnega naročila »</w:t>
      </w:r>
      <w:r>
        <w:rPr>
          <w:rFonts w:ascii="Arial" w:hAnsi="Arial" w:cs="Arial"/>
          <w:b/>
          <w:bCs/>
          <w:color w:val="000000"/>
          <w:sz w:val="18"/>
          <w:szCs w:val="18"/>
        </w:rPr>
        <w:t>Dobava zobnega materiala</w:t>
      </w:r>
      <w:r>
        <w:rPr>
          <w:rFonts w:ascii="Arial" w:hAnsi="Arial" w:cs="Arial"/>
          <w:color w:val="000000"/>
          <w:sz w:val="18"/>
          <w:szCs w:val="18"/>
        </w:rPr>
        <w:t>«,</w:t>
      </w:r>
    </w:p>
    <w:p w14:paraId="44530C6B" w14:textId="77777777" w:rsidR="004231FD" w:rsidRDefault="004231FD" w:rsidP="004231FD">
      <w:pPr>
        <w:spacing w:before="225" w:after="225" w:line="240" w:lineRule="auto"/>
        <w:jc w:val="both"/>
      </w:pPr>
      <w:r>
        <w:rPr>
          <w:rFonts w:ascii="Arial" w:hAnsi="Arial" w:cs="Arial"/>
          <w:color w:val="000000"/>
          <w:sz w:val="18"/>
          <w:szCs w:val="18"/>
        </w:rPr>
        <w:t>izjavljamo, da (ustrezno označi in izpolni):</w:t>
      </w:r>
    </w:p>
    <w:p w14:paraId="4110472D" w14:textId="77777777" w:rsidR="004231FD" w:rsidRDefault="004231FD" w:rsidP="004231FD">
      <w:pPr>
        <w:spacing w:before="225" w:after="225" w:line="240" w:lineRule="auto"/>
        <w:jc w:val="both"/>
      </w:pPr>
      <w:r>
        <w:rPr>
          <w:rFonts w:ascii="Arial" w:hAnsi="Arial" w:cs="Arial"/>
          <w:b/>
          <w:bCs/>
          <w:color w:val="000000"/>
          <w:sz w:val="18"/>
          <w:szCs w:val="18"/>
        </w:rPr>
        <w:t>[   ] ne nastopamo s podizvajalci</w:t>
      </w:r>
    </w:p>
    <w:p w14:paraId="28876F2D" w14:textId="77777777" w:rsidR="004231FD" w:rsidRDefault="004231FD" w:rsidP="004231FD">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4231FD" w14:paraId="7691CC0D" w14:textId="77777777" w:rsidTr="00250E70">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EC0E56A" w14:textId="77777777" w:rsidR="004231FD" w:rsidRDefault="004231FD" w:rsidP="00250E70">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92E0C10" w14:textId="77777777" w:rsidR="004231FD" w:rsidRDefault="004231FD" w:rsidP="00250E70">
            <w:r>
              <w:rPr>
                <w:rFonts w:ascii="Arial" w:hAnsi="Arial" w:cs="Arial"/>
                <w:color w:val="000000"/>
                <w:position w:val="-2"/>
                <w:sz w:val="18"/>
                <w:szCs w:val="18"/>
              </w:rPr>
              <w:t> </w:t>
            </w:r>
          </w:p>
        </w:tc>
      </w:tr>
      <w:tr w:rsidR="004231FD" w14:paraId="7EF3AFBD" w14:textId="77777777" w:rsidTr="00250E70">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24E13DF" w14:textId="77777777" w:rsidR="004231FD" w:rsidRDefault="004231FD" w:rsidP="00250E7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85D2350" w14:textId="77777777" w:rsidR="004231FD" w:rsidRDefault="004231FD" w:rsidP="00250E70">
            <w:pPr>
              <w:spacing w:before="135" w:after="135"/>
              <w:jc w:val="both"/>
              <w:textAlignment w:val="center"/>
            </w:pPr>
            <w:r>
              <w:rPr>
                <w:rFonts w:ascii="Arial" w:hAnsi="Arial" w:cs="Arial"/>
                <w:color w:val="000000"/>
                <w:position w:val="-2"/>
                <w:sz w:val="18"/>
                <w:szCs w:val="18"/>
              </w:rPr>
              <w:t>Opis del, ki jih bo izvedel podizvajalec:</w:t>
            </w:r>
          </w:p>
          <w:p w14:paraId="48206A9C" w14:textId="77777777" w:rsidR="004231FD" w:rsidRDefault="004231FD" w:rsidP="00250E70">
            <w:pPr>
              <w:spacing w:before="135" w:after="135"/>
              <w:jc w:val="both"/>
              <w:textAlignment w:val="center"/>
            </w:pPr>
            <w:r>
              <w:rPr>
                <w:rFonts w:ascii="Arial" w:hAnsi="Arial" w:cs="Arial"/>
                <w:color w:val="000000"/>
                <w:position w:val="-2"/>
                <w:sz w:val="18"/>
                <w:szCs w:val="18"/>
              </w:rPr>
              <w:t> </w:t>
            </w:r>
          </w:p>
          <w:p w14:paraId="1EA6C581" w14:textId="77777777" w:rsidR="004231FD" w:rsidRDefault="004231FD" w:rsidP="00250E70">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4231FD" w14:paraId="7194BECB" w14:textId="77777777" w:rsidTr="00250E70">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5A9E99B" w14:textId="77777777" w:rsidR="004231FD" w:rsidRDefault="004231FD" w:rsidP="00250E70">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273DA91" w14:textId="77777777" w:rsidR="004231FD" w:rsidRDefault="004231FD" w:rsidP="00250E70">
            <w:r>
              <w:rPr>
                <w:rFonts w:ascii="Arial" w:hAnsi="Arial" w:cs="Arial"/>
                <w:color w:val="000000"/>
                <w:position w:val="-2"/>
                <w:sz w:val="18"/>
                <w:szCs w:val="18"/>
              </w:rPr>
              <w:t> </w:t>
            </w:r>
          </w:p>
        </w:tc>
      </w:tr>
      <w:tr w:rsidR="004231FD" w14:paraId="7BCD82DF" w14:textId="77777777" w:rsidTr="00250E70">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26874F1" w14:textId="77777777" w:rsidR="004231FD" w:rsidRDefault="004231FD" w:rsidP="00250E7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C5B43DA" w14:textId="77777777" w:rsidR="004231FD" w:rsidRDefault="004231FD" w:rsidP="00250E70">
            <w:pPr>
              <w:spacing w:before="135" w:after="135"/>
              <w:jc w:val="both"/>
              <w:textAlignment w:val="center"/>
            </w:pPr>
            <w:r>
              <w:rPr>
                <w:rFonts w:ascii="Arial" w:hAnsi="Arial" w:cs="Arial"/>
                <w:color w:val="000000"/>
                <w:position w:val="-2"/>
                <w:sz w:val="18"/>
                <w:szCs w:val="18"/>
              </w:rPr>
              <w:t>Opis del, ki jih bo izvedel podizvajalec:</w:t>
            </w:r>
          </w:p>
          <w:p w14:paraId="4446D73D" w14:textId="77777777" w:rsidR="004231FD" w:rsidRDefault="004231FD" w:rsidP="00250E70">
            <w:pPr>
              <w:spacing w:before="135" w:after="135"/>
              <w:jc w:val="both"/>
              <w:textAlignment w:val="center"/>
            </w:pPr>
            <w:r>
              <w:rPr>
                <w:rFonts w:ascii="Arial" w:hAnsi="Arial" w:cs="Arial"/>
                <w:color w:val="000000"/>
                <w:position w:val="-2"/>
                <w:sz w:val="18"/>
                <w:szCs w:val="18"/>
              </w:rPr>
              <w:t> </w:t>
            </w:r>
          </w:p>
          <w:p w14:paraId="6CBC1F37" w14:textId="77777777" w:rsidR="004231FD" w:rsidRDefault="004231FD" w:rsidP="00250E70">
            <w:pPr>
              <w:spacing w:before="135" w:after="135"/>
              <w:jc w:val="both"/>
              <w:textAlignment w:val="center"/>
            </w:pPr>
            <w:r>
              <w:rPr>
                <w:rFonts w:ascii="Arial" w:hAnsi="Arial" w:cs="Arial"/>
                <w:color w:val="000000"/>
                <w:position w:val="-2"/>
                <w:sz w:val="18"/>
                <w:szCs w:val="18"/>
              </w:rPr>
              <w:t>% končne ponudbe vrednosti, ki jo bo izvedel podizvajalec: ____</w:t>
            </w:r>
          </w:p>
          <w:p w14:paraId="08067BF1" w14:textId="77777777" w:rsidR="004231FD" w:rsidRDefault="004231FD" w:rsidP="00250E70">
            <w:pPr>
              <w:spacing w:before="135" w:after="135"/>
              <w:jc w:val="both"/>
              <w:textAlignment w:val="center"/>
            </w:pPr>
            <w:r>
              <w:rPr>
                <w:rFonts w:ascii="Arial" w:hAnsi="Arial" w:cs="Arial"/>
                <w:color w:val="000000"/>
                <w:position w:val="-2"/>
                <w:sz w:val="18"/>
                <w:szCs w:val="18"/>
              </w:rPr>
              <w:t> </w:t>
            </w:r>
          </w:p>
        </w:tc>
      </w:tr>
    </w:tbl>
    <w:p w14:paraId="1622994E" w14:textId="77777777" w:rsidR="004231FD" w:rsidRDefault="004231FD" w:rsidP="004231FD">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485FF537" w14:textId="77777777" w:rsidR="004231FD" w:rsidRDefault="004231FD" w:rsidP="004231FD">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4231FD" w14:paraId="6F908DED" w14:textId="77777777" w:rsidTr="00250E70">
        <w:tc>
          <w:tcPr>
            <w:tcW w:w="4080" w:type="dxa"/>
            <w:tcMar>
              <w:top w:w="135" w:type="dxa"/>
              <w:bottom w:w="135" w:type="dxa"/>
            </w:tcMar>
            <w:vAlign w:val="center"/>
          </w:tcPr>
          <w:p w14:paraId="244F1B72" w14:textId="77777777" w:rsidR="004231FD" w:rsidRDefault="004231FD" w:rsidP="00250E70">
            <w:r>
              <w:rPr>
                <w:rFonts w:ascii="Arial" w:hAnsi="Arial" w:cs="Arial"/>
                <w:color w:val="000000"/>
                <w:position w:val="-2"/>
                <w:sz w:val="18"/>
                <w:szCs w:val="18"/>
              </w:rPr>
              <w:t>Kraj in datum:</w:t>
            </w:r>
          </w:p>
        </w:tc>
        <w:tc>
          <w:tcPr>
            <w:tcW w:w="0" w:type="auto"/>
            <w:tcMar>
              <w:top w:w="135" w:type="dxa"/>
              <w:bottom w:w="135" w:type="dxa"/>
            </w:tcMar>
            <w:vAlign w:val="center"/>
          </w:tcPr>
          <w:p w14:paraId="09DC9D70" w14:textId="77777777" w:rsidR="004231FD" w:rsidRDefault="004231FD" w:rsidP="00250E70">
            <w:r>
              <w:rPr>
                <w:rFonts w:ascii="Arial" w:hAnsi="Arial" w:cs="Arial"/>
                <w:color w:val="000000"/>
                <w:position w:val="-2"/>
                <w:sz w:val="18"/>
                <w:szCs w:val="18"/>
              </w:rPr>
              <w:t>Ime in priimek: _____________________</w:t>
            </w:r>
          </w:p>
        </w:tc>
      </w:tr>
      <w:tr w:rsidR="004231FD" w14:paraId="7AEDC40C" w14:textId="77777777" w:rsidTr="00250E70">
        <w:tc>
          <w:tcPr>
            <w:tcW w:w="4080" w:type="dxa"/>
            <w:tcMar>
              <w:top w:w="135" w:type="dxa"/>
              <w:bottom w:w="135" w:type="dxa"/>
            </w:tcMar>
            <w:vAlign w:val="center"/>
          </w:tcPr>
          <w:p w14:paraId="17A1BECD" w14:textId="77777777" w:rsidR="004231FD" w:rsidRDefault="004231FD" w:rsidP="00250E70">
            <w:r>
              <w:rPr>
                <w:rFonts w:ascii="Arial" w:hAnsi="Arial" w:cs="Arial"/>
                <w:color w:val="000000"/>
                <w:position w:val="-2"/>
                <w:sz w:val="18"/>
                <w:szCs w:val="18"/>
              </w:rPr>
              <w:t> </w:t>
            </w:r>
          </w:p>
        </w:tc>
        <w:tc>
          <w:tcPr>
            <w:tcW w:w="0" w:type="auto"/>
            <w:tcMar>
              <w:top w:w="135" w:type="dxa"/>
              <w:bottom w:w="135" w:type="dxa"/>
            </w:tcMar>
            <w:vAlign w:val="center"/>
          </w:tcPr>
          <w:p w14:paraId="33218222" w14:textId="77777777" w:rsidR="004231FD" w:rsidRDefault="004231FD" w:rsidP="00250E70"/>
          <w:p w14:paraId="278A2D04" w14:textId="77777777" w:rsidR="004231FD" w:rsidRDefault="004231FD" w:rsidP="00250E70">
            <w:pPr>
              <w:jc w:val="center"/>
            </w:pPr>
            <w:r>
              <w:rPr>
                <w:rFonts w:ascii="Arial" w:hAnsi="Arial" w:cs="Arial"/>
                <w:color w:val="A9A9A9"/>
                <w:position w:val="-2"/>
                <w:sz w:val="18"/>
                <w:szCs w:val="18"/>
              </w:rPr>
              <w:t>(žig in podpis)</w:t>
            </w:r>
          </w:p>
        </w:tc>
      </w:tr>
    </w:tbl>
    <w:p w14:paraId="2BB9CEAB" w14:textId="77777777" w:rsidR="00A53018" w:rsidRDefault="00A53018">
      <w:pPr>
        <w:spacing w:before="225" w:after="225" w:line="240" w:lineRule="auto"/>
        <w:jc w:val="both"/>
      </w:pPr>
    </w:p>
    <w:p w14:paraId="78E81FB7" w14:textId="77777777" w:rsidR="00A53018" w:rsidRDefault="00D907E0">
      <w:pPr>
        <w:spacing w:before="225" w:after="225" w:line="240" w:lineRule="auto"/>
        <w:jc w:val="both"/>
      </w:pPr>
      <w:r>
        <w:rPr>
          <w:rFonts w:ascii="Arial" w:hAnsi="Arial" w:cs="Arial"/>
          <w:color w:val="000000"/>
          <w:sz w:val="18"/>
          <w:szCs w:val="18"/>
        </w:rPr>
        <w:t> </w:t>
      </w:r>
    </w:p>
    <w:p w14:paraId="7C15B287" w14:textId="77777777" w:rsidR="00A53018" w:rsidRDefault="00A53018">
      <w:pPr>
        <w:sectPr w:rsidR="00A53018" w:rsidSect="00D907E0">
          <w:footerReference w:type="default" r:id="rId17"/>
          <w:pgSz w:w="11906" w:h="16838"/>
          <w:pgMar w:top="1418" w:right="1418" w:bottom="1418" w:left="1418" w:header="567" w:footer="596" w:gutter="0"/>
          <w:cols w:space="708"/>
          <w:docGrid w:linePitch="360"/>
        </w:sectPr>
      </w:pPr>
    </w:p>
    <w:p w14:paraId="37D5C747" w14:textId="2E1FD150" w:rsidR="00D907E0" w:rsidRPr="00590863" w:rsidRDefault="00D907E0" w:rsidP="00D907E0">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4231FD">
        <w:rPr>
          <w:rFonts w:ascii="Arial" w:hAnsi="Arial" w:cs="Arial"/>
          <w:sz w:val="18"/>
          <w:szCs w:val="18"/>
        </w:rPr>
        <w:t>9</w:t>
      </w:r>
    </w:p>
    <w:p w14:paraId="1F4AB2E8" w14:textId="77777777" w:rsidR="00D907E0" w:rsidRPr="00252358" w:rsidRDefault="00D907E0" w:rsidP="00D907E0"/>
    <w:p w14:paraId="0FBE2608" w14:textId="77777777" w:rsidR="00D907E0" w:rsidRDefault="00D907E0" w:rsidP="00D907E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zagotovitvi zahtevanih količin, ustreznosti in dobav</w:t>
      </w:r>
    </w:p>
    <w:p w14:paraId="0CC5B9C8" w14:textId="77777777" w:rsidR="00D907E0" w:rsidRDefault="00D907E0" w:rsidP="00D907E0">
      <w:pPr>
        <w:spacing w:after="120"/>
        <w:rPr>
          <w:rFonts w:ascii="Arial" w:hAnsi="Arial" w:cs="Arial"/>
        </w:rPr>
      </w:pPr>
    </w:p>
    <w:tbl>
      <w:tblPr>
        <w:tblStyle w:val="NormalTablePHPDOCX"/>
        <w:tblW w:w="0" w:type="auto"/>
        <w:tblInd w:w="1985" w:type="dxa"/>
        <w:tblLook w:val="04A0" w:firstRow="1" w:lastRow="0" w:firstColumn="1" w:lastColumn="0" w:noHBand="0" w:noVBand="1"/>
      </w:tblPr>
      <w:tblGrid>
        <w:gridCol w:w="4970"/>
      </w:tblGrid>
      <w:tr w:rsidR="00A53018" w14:paraId="56274FF2" w14:textId="77777777">
        <w:tc>
          <w:tcPr>
            <w:tcW w:w="0" w:type="auto"/>
            <w:tcMar>
              <w:top w:w="0" w:type="auto"/>
              <w:bottom w:w="0" w:type="auto"/>
            </w:tcMar>
          </w:tcPr>
          <w:p w14:paraId="625674D4" w14:textId="77777777" w:rsidR="002C6F4E" w:rsidRDefault="00D907E0">
            <w:pPr>
              <w:spacing w:before="174" w:after="174"/>
              <w:jc w:val="center"/>
              <w:outlineLvl w:val="0"/>
              <w:rPr>
                <w:rFonts w:ascii="Arial" w:hAnsi="Arial" w:cs="Arial"/>
                <w:b/>
                <w:bCs/>
                <w:color w:val="000000"/>
                <w:sz w:val="26"/>
                <w:szCs w:val="26"/>
              </w:rPr>
            </w:pPr>
            <w:r>
              <w:rPr>
                <w:rFonts w:ascii="Arial" w:hAnsi="Arial" w:cs="Arial"/>
                <w:b/>
                <w:bCs/>
                <w:color w:val="000000"/>
                <w:sz w:val="26"/>
                <w:szCs w:val="26"/>
              </w:rPr>
              <w:t xml:space="preserve">Izjava o zagotovitvi zahtevanih količin, </w:t>
            </w:r>
          </w:p>
          <w:p w14:paraId="1874DBF7" w14:textId="15AE7F4D" w:rsidR="00A53018" w:rsidRDefault="00D907E0">
            <w:pPr>
              <w:spacing w:before="174" w:after="174"/>
              <w:jc w:val="center"/>
              <w:outlineLvl w:val="0"/>
            </w:pPr>
            <w:r>
              <w:rPr>
                <w:rFonts w:ascii="Arial" w:hAnsi="Arial" w:cs="Arial"/>
                <w:b/>
                <w:bCs/>
                <w:color w:val="000000"/>
                <w:sz w:val="26"/>
                <w:szCs w:val="26"/>
              </w:rPr>
              <w:t>ustreznosti in  dobav</w:t>
            </w:r>
          </w:p>
        </w:tc>
      </w:tr>
    </w:tbl>
    <w:p w14:paraId="3D32E01D" w14:textId="77777777" w:rsidR="00A53018" w:rsidRDefault="00D907E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9070"/>
      </w:tblGrid>
      <w:tr w:rsidR="00A53018" w14:paraId="64685D9D" w14:textId="77777777">
        <w:tc>
          <w:tcPr>
            <w:tcW w:w="0" w:type="auto"/>
            <w:tcMar>
              <w:top w:w="0" w:type="auto"/>
              <w:bottom w:w="0" w:type="auto"/>
            </w:tcMar>
            <w:vAlign w:val="center"/>
          </w:tcPr>
          <w:p w14:paraId="63CC9345" w14:textId="77777777" w:rsidR="00A53018" w:rsidRDefault="00D907E0">
            <w:pPr>
              <w:spacing w:before="135" w:after="135"/>
              <w:jc w:val="both"/>
              <w:textAlignment w:val="center"/>
            </w:pPr>
            <w:r>
              <w:rPr>
                <w:rFonts w:ascii="Arial" w:hAnsi="Arial" w:cs="Arial"/>
                <w:color w:val="000000"/>
                <w:position w:val="-2"/>
                <w:sz w:val="18"/>
                <w:szCs w:val="18"/>
              </w:rPr>
              <w:t>Ponudnik:</w:t>
            </w:r>
          </w:p>
          <w:p w14:paraId="3A3ABCFF" w14:textId="77777777" w:rsidR="00A53018" w:rsidRDefault="00D907E0">
            <w:pPr>
              <w:spacing w:before="135" w:after="135"/>
              <w:ind w:left="364"/>
              <w:jc w:val="both"/>
              <w:textAlignment w:val="center"/>
            </w:pPr>
            <w:r>
              <w:rPr>
                <w:rFonts w:ascii="Arial" w:hAnsi="Arial" w:cs="Arial"/>
                <w:b/>
                <w:bCs/>
                <w:color w:val="000000"/>
                <w:position w:val="-2"/>
                <w:sz w:val="18"/>
                <w:szCs w:val="18"/>
              </w:rPr>
              <w:t>IZJAVA O ZAGOTOVITVI ZAHTEVANIH KOLIČIN, USTREZNOSTI IN DOBAVI</w:t>
            </w:r>
          </w:p>
          <w:p w14:paraId="7A7150EF" w14:textId="46E642DC" w:rsidR="00A53018" w:rsidRDefault="00D907E0">
            <w:pPr>
              <w:spacing w:before="135" w:after="135"/>
              <w:jc w:val="both"/>
              <w:textAlignment w:val="center"/>
            </w:pPr>
            <w:r>
              <w:rPr>
                <w:rFonts w:ascii="Arial" w:hAnsi="Arial" w:cs="Arial"/>
                <w:color w:val="000000"/>
                <w:position w:val="-2"/>
                <w:sz w:val="18"/>
                <w:szCs w:val="18"/>
              </w:rPr>
              <w:t xml:space="preserve">Naročniku, Zdravstvenemu domu Trebnje, Goliev trg 3, 8210 Trebnje, izjavljamo, da v primeru, da bomo izbrani v postopku javnega razpisa za oddajo naročila blaga po odprtem postopku za sklenitev okvirnega sporazuma »Dobava </w:t>
            </w:r>
            <w:r w:rsidR="00E63353">
              <w:rPr>
                <w:rFonts w:ascii="Arial" w:hAnsi="Arial" w:cs="Arial"/>
                <w:color w:val="000000"/>
                <w:sz w:val="18"/>
                <w:szCs w:val="18"/>
              </w:rPr>
              <w:t>zobnega</w:t>
            </w:r>
            <w:r>
              <w:rPr>
                <w:rFonts w:ascii="Arial" w:hAnsi="Arial" w:cs="Arial"/>
                <w:color w:val="000000"/>
                <w:position w:val="-2"/>
                <w:sz w:val="18"/>
                <w:szCs w:val="18"/>
              </w:rPr>
              <w:t> materiala«, ki je bil objavljen na Portalu javnih naročil in Uradnem listu Evropske unije:</w:t>
            </w:r>
          </w:p>
          <w:tbl>
            <w:tblPr>
              <w:tblStyle w:val="NormalTablePHPDOCX"/>
              <w:tblW w:w="5000" w:type="pct"/>
              <w:tblLook w:val="04A0" w:firstRow="1" w:lastRow="0" w:firstColumn="1" w:lastColumn="0" w:noHBand="0" w:noVBand="1"/>
            </w:tblPr>
            <w:tblGrid>
              <w:gridCol w:w="8854"/>
            </w:tblGrid>
            <w:tr w:rsidR="00A53018" w14:paraId="0E83E6E0" w14:textId="77777777">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638"/>
                  </w:tblGrid>
                  <w:tr w:rsidR="00A53018" w14:paraId="1A3DBBB4" w14:textId="77777777">
                    <w:tc>
                      <w:tcPr>
                        <w:tcW w:w="0" w:type="auto"/>
                        <w:tcMar>
                          <w:top w:w="0" w:type="auto"/>
                          <w:bottom w:w="0" w:type="auto"/>
                        </w:tcMar>
                      </w:tcPr>
                      <w:p w14:paraId="683AD9E8" w14:textId="3105163E" w:rsidR="00A53018" w:rsidRDefault="00D907E0" w:rsidP="003F6840">
                        <w:pPr>
                          <w:numPr>
                            <w:ilvl w:val="0"/>
                            <w:numId w:val="20"/>
                          </w:numPr>
                          <w:rPr>
                            <w:rFonts w:ascii="Arial" w:hAnsi="Arial" w:cs="Arial"/>
                            <w:color w:val="000000"/>
                            <w:sz w:val="18"/>
                            <w:szCs w:val="18"/>
                          </w:rPr>
                        </w:pPr>
                        <w:r>
                          <w:rPr>
                            <w:rFonts w:ascii="Arial" w:hAnsi="Arial" w:cs="Arial"/>
                            <w:color w:val="000000"/>
                            <w:position w:val="-2"/>
                            <w:sz w:val="18"/>
                            <w:szCs w:val="18"/>
                          </w:rPr>
                          <w:t>bomo ves čas trajanja okvirnega sporazuma zagotavljali zahtevane in naročene količine </w:t>
                        </w:r>
                        <w:r w:rsidR="00E63353">
                          <w:rPr>
                            <w:rFonts w:ascii="Arial" w:hAnsi="Arial" w:cs="Arial"/>
                            <w:color w:val="000000"/>
                            <w:sz w:val="18"/>
                            <w:szCs w:val="18"/>
                          </w:rPr>
                          <w:t>zobnega</w:t>
                        </w:r>
                        <w:r>
                          <w:rPr>
                            <w:rFonts w:ascii="Arial" w:hAnsi="Arial" w:cs="Arial"/>
                            <w:color w:val="000000"/>
                            <w:position w:val="-2"/>
                            <w:sz w:val="18"/>
                            <w:szCs w:val="18"/>
                          </w:rPr>
                          <w:t xml:space="preserve"> materiala, ki ga ponujamo v tej ponudbi,</w:t>
                        </w:r>
                      </w:p>
                      <w:p w14:paraId="34C68780" w14:textId="4E8C08D8" w:rsidR="00A53018" w:rsidRDefault="00D907E0" w:rsidP="003F6840">
                        <w:pPr>
                          <w:numPr>
                            <w:ilvl w:val="0"/>
                            <w:numId w:val="20"/>
                          </w:numPr>
                          <w:rPr>
                            <w:rFonts w:ascii="Arial" w:hAnsi="Arial" w:cs="Arial"/>
                            <w:color w:val="000000"/>
                            <w:sz w:val="18"/>
                            <w:szCs w:val="18"/>
                          </w:rPr>
                        </w:pPr>
                        <w:r>
                          <w:rPr>
                            <w:rFonts w:ascii="Arial" w:hAnsi="Arial" w:cs="Arial"/>
                            <w:color w:val="000000"/>
                            <w:position w:val="-2"/>
                            <w:sz w:val="18"/>
                            <w:szCs w:val="18"/>
                          </w:rPr>
                          <w:t>bomo dobavljali </w:t>
                        </w:r>
                        <w:r w:rsidR="004231FD">
                          <w:rPr>
                            <w:rFonts w:ascii="Arial" w:hAnsi="Arial" w:cs="Arial"/>
                            <w:color w:val="000000"/>
                            <w:position w:val="-2"/>
                            <w:sz w:val="18"/>
                            <w:szCs w:val="18"/>
                          </w:rPr>
                          <w:t>zobni</w:t>
                        </w:r>
                        <w:r>
                          <w:rPr>
                            <w:rFonts w:ascii="Arial" w:hAnsi="Arial" w:cs="Arial"/>
                            <w:color w:val="000000"/>
                            <w:position w:val="-2"/>
                            <w:sz w:val="18"/>
                            <w:szCs w:val="18"/>
                          </w:rPr>
                          <w:t xml:space="preserve"> material po cenah, ki jih ponujamo v tej ponudbi in v skladu z določili okvirnega sporazuma,</w:t>
                        </w:r>
                      </w:p>
                      <w:p w14:paraId="3F491AC2" w14:textId="31B003DA" w:rsidR="00A53018" w:rsidRDefault="00D907E0" w:rsidP="003F6840">
                        <w:pPr>
                          <w:numPr>
                            <w:ilvl w:val="0"/>
                            <w:numId w:val="20"/>
                          </w:numPr>
                          <w:rPr>
                            <w:rFonts w:ascii="Arial" w:hAnsi="Arial" w:cs="Arial"/>
                            <w:color w:val="000000"/>
                            <w:sz w:val="18"/>
                            <w:szCs w:val="18"/>
                          </w:rPr>
                        </w:pPr>
                        <w:r>
                          <w:rPr>
                            <w:rFonts w:ascii="Arial" w:hAnsi="Arial" w:cs="Arial"/>
                            <w:color w:val="000000"/>
                            <w:position w:val="-2"/>
                            <w:sz w:val="18"/>
                            <w:szCs w:val="18"/>
                          </w:rPr>
                          <w:t>da bo ves dobavljen </w:t>
                        </w:r>
                        <w:r w:rsidR="004231FD">
                          <w:rPr>
                            <w:rFonts w:ascii="Arial" w:hAnsi="Arial" w:cs="Arial"/>
                            <w:color w:val="000000"/>
                            <w:sz w:val="18"/>
                            <w:szCs w:val="18"/>
                          </w:rPr>
                          <w:t>zobnega</w:t>
                        </w:r>
                        <w:r>
                          <w:rPr>
                            <w:rFonts w:ascii="Arial" w:hAnsi="Arial" w:cs="Arial"/>
                            <w:color w:val="000000"/>
                            <w:position w:val="-2"/>
                            <w:sz w:val="18"/>
                            <w:szCs w:val="18"/>
                          </w:rPr>
                          <w:t xml:space="preserve"> material odgovarjal zahtevam naročnika, da bo ustrezne in ponujene kvalitete oziroma kakovosti ter ustrezal predpisom, ki urejajo področje </w:t>
                        </w:r>
                        <w:r w:rsidR="004231FD">
                          <w:rPr>
                            <w:rFonts w:ascii="Arial" w:hAnsi="Arial" w:cs="Arial"/>
                            <w:color w:val="000000"/>
                            <w:sz w:val="18"/>
                            <w:szCs w:val="18"/>
                          </w:rPr>
                          <w:t>zobnega</w:t>
                        </w:r>
                        <w:r>
                          <w:rPr>
                            <w:rFonts w:ascii="Arial" w:hAnsi="Arial" w:cs="Arial"/>
                            <w:color w:val="000000"/>
                            <w:position w:val="-2"/>
                            <w:sz w:val="18"/>
                            <w:szCs w:val="18"/>
                          </w:rPr>
                          <w:t xml:space="preserve">  materiala, ravnanja z njim in prometa le­tega v Republiki Sloveniji,</w:t>
                        </w:r>
                      </w:p>
                      <w:p w14:paraId="72945579" w14:textId="77777777" w:rsidR="00A53018" w:rsidRDefault="00D907E0" w:rsidP="003F6840">
                        <w:pPr>
                          <w:numPr>
                            <w:ilvl w:val="0"/>
                            <w:numId w:val="20"/>
                          </w:numPr>
                          <w:rPr>
                            <w:rFonts w:ascii="Arial" w:hAnsi="Arial" w:cs="Arial"/>
                            <w:color w:val="000000"/>
                            <w:sz w:val="18"/>
                            <w:szCs w:val="18"/>
                          </w:rPr>
                        </w:pPr>
                        <w:r>
                          <w:rPr>
                            <w:rFonts w:ascii="Arial" w:hAnsi="Arial" w:cs="Arial"/>
                            <w:color w:val="000000"/>
                            <w:position w:val="-2"/>
                            <w:sz w:val="18"/>
                            <w:szCs w:val="18"/>
                          </w:rPr>
                          <w:t>bomo, v kolikor bi naročnik zahteval, da predložimo dokazilo ali kakršnekoli informacije o dobavljenem materialu, le-to predložili naročniku,</w:t>
                        </w:r>
                      </w:p>
                      <w:p w14:paraId="3F9FEA5C" w14:textId="77777777" w:rsidR="00A53018" w:rsidRDefault="00D907E0" w:rsidP="003F6840">
                        <w:pPr>
                          <w:numPr>
                            <w:ilvl w:val="0"/>
                            <w:numId w:val="20"/>
                          </w:numPr>
                          <w:rPr>
                            <w:rFonts w:ascii="Arial" w:hAnsi="Arial" w:cs="Arial"/>
                            <w:color w:val="000000"/>
                            <w:sz w:val="18"/>
                            <w:szCs w:val="18"/>
                          </w:rPr>
                        </w:pPr>
                        <w:r>
                          <w:rPr>
                            <w:rFonts w:ascii="Arial" w:hAnsi="Arial" w:cs="Arial"/>
                            <w:color w:val="000000"/>
                            <w:position w:val="-2"/>
                            <w:sz w:val="18"/>
                            <w:szCs w:val="18"/>
                          </w:rPr>
                          <w:t>bomo zagotavljali, da minimalna količina za naročaje in dobavo ne bo presegala letne porabe naročnika (letna porabe je četrtina količine, naveden v obrazcu Predračun)</w:t>
                        </w:r>
                      </w:p>
                      <w:p w14:paraId="74EE985F" w14:textId="77777777" w:rsidR="00A53018" w:rsidRDefault="00D907E0" w:rsidP="003F6840">
                        <w:pPr>
                          <w:numPr>
                            <w:ilvl w:val="0"/>
                            <w:numId w:val="20"/>
                          </w:numPr>
                          <w:rPr>
                            <w:rFonts w:ascii="Arial" w:hAnsi="Arial" w:cs="Arial"/>
                            <w:color w:val="000000"/>
                            <w:sz w:val="18"/>
                            <w:szCs w:val="18"/>
                          </w:rPr>
                        </w:pPr>
                        <w:r>
                          <w:rPr>
                            <w:rFonts w:ascii="Arial" w:hAnsi="Arial" w:cs="Arial"/>
                            <w:color w:val="000000"/>
                            <w:position w:val="-2"/>
                            <w:sz w:val="18"/>
                            <w:szCs w:val="18"/>
                          </w:rPr>
                          <w:t>da imamo zagotovljeno kontrolo kakovosti v smislu veljavnih predpisov in dobre distribucijske prakse,</w:t>
                        </w:r>
                      </w:p>
                      <w:p w14:paraId="00586343" w14:textId="77777777" w:rsidR="00A53018" w:rsidRDefault="00D907E0" w:rsidP="003F6840">
                        <w:pPr>
                          <w:numPr>
                            <w:ilvl w:val="0"/>
                            <w:numId w:val="20"/>
                          </w:numPr>
                          <w:rPr>
                            <w:rFonts w:ascii="Arial" w:hAnsi="Arial" w:cs="Arial"/>
                            <w:color w:val="000000"/>
                            <w:sz w:val="18"/>
                            <w:szCs w:val="18"/>
                          </w:rPr>
                        </w:pPr>
                        <w:r>
                          <w:rPr>
                            <w:rFonts w:ascii="Arial" w:hAnsi="Arial" w:cs="Arial"/>
                            <w:color w:val="000000"/>
                            <w:position w:val="-2"/>
                            <w:sz w:val="18"/>
                            <w:szCs w:val="18"/>
                          </w:rPr>
                          <w:t>da imamo sklenjene veljavne pogodbe s proizvajalci in uvozniki materiala, ki so predmet naročila in naše ponudbe,</w:t>
                        </w:r>
                      </w:p>
                      <w:p w14:paraId="59E4A06F" w14:textId="77777777" w:rsidR="00A53018" w:rsidRDefault="00D907E0" w:rsidP="003F6840">
                        <w:pPr>
                          <w:numPr>
                            <w:ilvl w:val="0"/>
                            <w:numId w:val="20"/>
                          </w:numPr>
                          <w:rPr>
                            <w:rFonts w:ascii="Arial" w:hAnsi="Arial" w:cs="Arial"/>
                            <w:color w:val="000000"/>
                            <w:sz w:val="18"/>
                            <w:szCs w:val="18"/>
                          </w:rPr>
                        </w:pPr>
                        <w:r>
                          <w:rPr>
                            <w:rFonts w:ascii="Arial" w:hAnsi="Arial" w:cs="Arial"/>
                            <w:color w:val="000000"/>
                            <w:position w:val="-2"/>
                            <w:sz w:val="18"/>
                            <w:szCs w:val="18"/>
                          </w:rPr>
                          <w:t>bomo opravljali dobavo v skladu z zahtevami naročnika in v roku, ki ga zahteva naročnik,</w:t>
                        </w:r>
                      </w:p>
                      <w:p w14:paraId="32EBAAC7" w14:textId="6F824E25" w:rsidR="00A53018" w:rsidRDefault="00D907E0" w:rsidP="003F6840">
                        <w:pPr>
                          <w:numPr>
                            <w:ilvl w:val="0"/>
                            <w:numId w:val="20"/>
                          </w:numPr>
                          <w:rPr>
                            <w:rFonts w:ascii="Arial" w:hAnsi="Arial" w:cs="Arial"/>
                            <w:color w:val="000000"/>
                            <w:sz w:val="18"/>
                            <w:szCs w:val="18"/>
                          </w:rPr>
                        </w:pPr>
                        <w:r>
                          <w:rPr>
                            <w:rFonts w:ascii="Arial" w:hAnsi="Arial" w:cs="Arial"/>
                            <w:color w:val="000000"/>
                            <w:position w:val="-2"/>
                            <w:sz w:val="18"/>
                            <w:szCs w:val="18"/>
                          </w:rPr>
                          <w:t xml:space="preserve">bomo naročnika v primeru naročila </w:t>
                        </w:r>
                        <w:r w:rsidR="004231FD">
                          <w:rPr>
                            <w:rFonts w:ascii="Arial" w:hAnsi="Arial" w:cs="Arial"/>
                            <w:color w:val="000000"/>
                            <w:sz w:val="18"/>
                            <w:szCs w:val="18"/>
                          </w:rPr>
                          <w:t>zobnega</w:t>
                        </w:r>
                        <w:r>
                          <w:rPr>
                            <w:rFonts w:ascii="Arial" w:hAnsi="Arial" w:cs="Arial"/>
                            <w:color w:val="000000"/>
                            <w:position w:val="-2"/>
                            <w:sz w:val="18"/>
                            <w:szCs w:val="18"/>
                          </w:rPr>
                          <w:t> materiala, ki ga zaradi objektivnih in utemeljenih razlogov ne bi mogli dobaviti, o tem takoj po prejemu naročila naročnika pisno obvestili in navedli razloge in čas v katerem bomo lahko opravili dobavo,</w:t>
                        </w:r>
                      </w:p>
                      <w:p w14:paraId="16035E1A" w14:textId="77777777" w:rsidR="00A53018" w:rsidRDefault="00D907E0" w:rsidP="003F6840">
                        <w:pPr>
                          <w:numPr>
                            <w:ilvl w:val="0"/>
                            <w:numId w:val="20"/>
                          </w:numPr>
                          <w:rPr>
                            <w:rFonts w:ascii="Arial" w:hAnsi="Arial" w:cs="Arial"/>
                            <w:color w:val="000000"/>
                            <w:sz w:val="18"/>
                            <w:szCs w:val="18"/>
                          </w:rPr>
                        </w:pPr>
                        <w:r>
                          <w:rPr>
                            <w:rFonts w:ascii="Arial" w:hAnsi="Arial" w:cs="Arial"/>
                            <w:color w:val="000000"/>
                            <w:position w:val="-2"/>
                            <w:sz w:val="18"/>
                            <w:szCs w:val="18"/>
                          </w:rPr>
                          <w:t>bomo ves čas trajanja naročila spoštovali vse zahteve naročnika iz razpisne dokumentacije, svojo ponudbo dano na predmetni javni razpis in določila okvirnega sporazuma.</w:t>
                        </w:r>
                      </w:p>
                    </w:tc>
                  </w:tr>
                </w:tbl>
                <w:p w14:paraId="4D569AF7" w14:textId="77777777" w:rsidR="00A53018" w:rsidRDefault="00A53018"/>
              </w:tc>
            </w:tr>
          </w:tbl>
          <w:p w14:paraId="753CDD7D" w14:textId="77777777" w:rsidR="00A53018" w:rsidRDefault="00A53018"/>
          <w:p w14:paraId="3B09F481" w14:textId="77777777" w:rsidR="00A53018" w:rsidRDefault="00D907E0">
            <w:pPr>
              <w:spacing w:before="135" w:after="135"/>
              <w:jc w:val="both"/>
              <w:textAlignment w:val="center"/>
            </w:pPr>
            <w:r>
              <w:rPr>
                <w:rFonts w:ascii="Arial" w:hAnsi="Arial" w:cs="Arial"/>
                <w:color w:val="000000"/>
                <w:position w:val="-2"/>
                <w:sz w:val="18"/>
                <w:szCs w:val="18"/>
              </w:rPr>
              <w:t> </w:t>
            </w:r>
          </w:p>
          <w:p w14:paraId="07F5C884" w14:textId="77777777" w:rsidR="00A53018" w:rsidRDefault="00D907E0">
            <w:pPr>
              <w:spacing w:before="135" w:after="135"/>
              <w:jc w:val="both"/>
              <w:textAlignment w:val="center"/>
            </w:pPr>
            <w:r>
              <w:rPr>
                <w:rFonts w:ascii="Arial" w:hAnsi="Arial" w:cs="Arial"/>
                <w:color w:val="000000"/>
                <w:position w:val="-2"/>
                <w:sz w:val="18"/>
                <w:szCs w:val="18"/>
              </w:rPr>
              <w:t> </w:t>
            </w:r>
          </w:p>
          <w:p w14:paraId="7B1A26A6" w14:textId="77777777" w:rsidR="00A53018" w:rsidRDefault="00D907E0">
            <w:pPr>
              <w:spacing w:before="135" w:after="135"/>
              <w:jc w:val="both"/>
              <w:textAlignment w:val="center"/>
            </w:pPr>
            <w:r>
              <w:rPr>
                <w:rFonts w:ascii="Arial" w:hAnsi="Arial" w:cs="Arial"/>
                <w:color w:val="000000"/>
                <w:position w:val="-2"/>
                <w:sz w:val="18"/>
                <w:szCs w:val="18"/>
              </w:rPr>
              <w:t> </w:t>
            </w:r>
          </w:p>
          <w:p w14:paraId="35499F13" w14:textId="77777777" w:rsidR="00A53018" w:rsidRDefault="00D907E0">
            <w:pPr>
              <w:spacing w:before="135" w:after="135"/>
              <w:jc w:val="both"/>
              <w:textAlignment w:val="center"/>
            </w:pPr>
            <w:r>
              <w:rPr>
                <w:rFonts w:ascii="Arial" w:hAnsi="Arial" w:cs="Arial"/>
                <w:color w:val="000000"/>
                <w:position w:val="-2"/>
                <w:sz w:val="18"/>
                <w:szCs w:val="18"/>
              </w:rPr>
              <w:t>Datum                                                Žig                              Podpis odgovorne osebe</w:t>
            </w:r>
          </w:p>
        </w:tc>
      </w:tr>
    </w:tbl>
    <w:p w14:paraId="12DC3557" w14:textId="77777777" w:rsidR="00A53018" w:rsidRDefault="00A53018">
      <w:pPr>
        <w:sectPr w:rsidR="00A53018" w:rsidSect="00D907E0">
          <w:footerReference w:type="default" r:id="rId18"/>
          <w:pgSz w:w="11906" w:h="16838"/>
          <w:pgMar w:top="1418" w:right="1418" w:bottom="1418" w:left="1418" w:header="567" w:footer="596" w:gutter="0"/>
          <w:cols w:space="708"/>
          <w:docGrid w:linePitch="360"/>
        </w:sectPr>
      </w:pPr>
    </w:p>
    <w:p w14:paraId="24F71443" w14:textId="511ECB23" w:rsidR="00D907E0" w:rsidRPr="00590863" w:rsidRDefault="00D907E0" w:rsidP="00D907E0">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4231FD">
        <w:rPr>
          <w:rFonts w:ascii="Arial" w:hAnsi="Arial" w:cs="Arial"/>
          <w:sz w:val="18"/>
          <w:szCs w:val="18"/>
        </w:rPr>
        <w:t>10</w:t>
      </w:r>
    </w:p>
    <w:p w14:paraId="35D11705" w14:textId="77777777" w:rsidR="00D907E0" w:rsidRPr="00252358" w:rsidRDefault="00D907E0" w:rsidP="00D907E0"/>
    <w:p w14:paraId="316CFC00" w14:textId="77777777" w:rsidR="00D907E0" w:rsidRDefault="00D907E0" w:rsidP="00D907E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3D0C5608" w14:textId="77777777" w:rsidR="00D907E0" w:rsidRDefault="00D907E0" w:rsidP="00D907E0">
      <w:pPr>
        <w:spacing w:after="120"/>
        <w:rPr>
          <w:rFonts w:ascii="Arial" w:hAnsi="Arial" w:cs="Arial"/>
        </w:rPr>
      </w:pPr>
    </w:p>
    <w:p w14:paraId="1D4D3611" w14:textId="77777777" w:rsidR="00A53018" w:rsidRDefault="00D907E0">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361FF6C1" w14:textId="77777777" w:rsidR="00A53018" w:rsidRDefault="00D907E0">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A53018" w14:paraId="3156A1C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4A1605" w14:textId="77777777" w:rsidR="00A53018" w:rsidRDefault="00D907E0">
            <w:pPr>
              <w:spacing w:before="135" w:after="135"/>
              <w:jc w:val="both"/>
              <w:textAlignment w:val="center"/>
            </w:pPr>
            <w:r>
              <w:rPr>
                <w:rFonts w:ascii="Arial" w:hAnsi="Arial" w:cs="Arial"/>
                <w:b/>
                <w:bCs/>
                <w:color w:val="000000"/>
                <w:position w:val="-2"/>
                <w:sz w:val="18"/>
                <w:szCs w:val="18"/>
              </w:rPr>
              <w:t>Ime in priimek</w:t>
            </w:r>
          </w:p>
          <w:p w14:paraId="4C3B715E" w14:textId="77777777" w:rsidR="00A53018" w:rsidRDefault="00D907E0">
            <w:pPr>
              <w:spacing w:before="135" w:after="135"/>
              <w:jc w:val="both"/>
              <w:textAlignment w:val="center"/>
            </w:pPr>
            <w:r>
              <w:rPr>
                <w:rFonts w:ascii="Arial" w:hAnsi="Arial" w:cs="Arial"/>
                <w:b/>
                <w:bCs/>
                <w:color w:val="000000"/>
                <w:position w:val="-2"/>
                <w:sz w:val="18"/>
                <w:szCs w:val="18"/>
              </w:rPr>
              <w:t>ali</w:t>
            </w:r>
          </w:p>
          <w:p w14:paraId="1F78FBCB" w14:textId="77777777" w:rsidR="00A53018" w:rsidRDefault="00D907E0">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6060A7" w14:textId="77777777" w:rsidR="00A53018" w:rsidRDefault="00D907E0">
            <w:pPr>
              <w:spacing w:before="135" w:after="135"/>
              <w:jc w:val="both"/>
              <w:textAlignment w:val="center"/>
            </w:pPr>
            <w:r>
              <w:rPr>
                <w:rFonts w:ascii="Arial" w:hAnsi="Arial" w:cs="Arial"/>
                <w:b/>
                <w:bCs/>
                <w:color w:val="000000"/>
                <w:position w:val="-2"/>
                <w:sz w:val="18"/>
                <w:szCs w:val="18"/>
              </w:rPr>
              <w:t>Naslov prebivališča</w:t>
            </w:r>
          </w:p>
          <w:p w14:paraId="2F68D291" w14:textId="77777777" w:rsidR="00A53018" w:rsidRDefault="00D907E0">
            <w:pPr>
              <w:spacing w:before="135" w:after="135"/>
              <w:jc w:val="both"/>
              <w:textAlignment w:val="center"/>
            </w:pPr>
            <w:r>
              <w:rPr>
                <w:rFonts w:ascii="Arial" w:hAnsi="Arial" w:cs="Arial"/>
                <w:b/>
                <w:bCs/>
                <w:color w:val="000000"/>
                <w:position w:val="-2"/>
                <w:sz w:val="18"/>
                <w:szCs w:val="18"/>
              </w:rPr>
              <w:t>ali</w:t>
            </w:r>
          </w:p>
          <w:p w14:paraId="6362CDBB" w14:textId="77777777" w:rsidR="00A53018" w:rsidRDefault="00D907E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7B5C98" w14:textId="77777777" w:rsidR="00A53018" w:rsidRDefault="00D907E0">
            <w:pPr>
              <w:spacing w:before="135" w:after="135"/>
              <w:jc w:val="both"/>
              <w:textAlignment w:val="center"/>
            </w:pPr>
            <w:r>
              <w:rPr>
                <w:rFonts w:ascii="Arial" w:hAnsi="Arial" w:cs="Arial"/>
                <w:b/>
                <w:bCs/>
                <w:color w:val="000000"/>
                <w:position w:val="-2"/>
                <w:sz w:val="18"/>
                <w:szCs w:val="18"/>
              </w:rPr>
              <w:t>Delež lastništva</w:t>
            </w:r>
          </w:p>
          <w:p w14:paraId="779C0F01" w14:textId="77777777" w:rsidR="00A53018" w:rsidRDefault="00D907E0">
            <w:pPr>
              <w:spacing w:before="135" w:after="135"/>
              <w:jc w:val="both"/>
              <w:textAlignment w:val="center"/>
            </w:pPr>
            <w:r>
              <w:rPr>
                <w:rFonts w:ascii="Arial" w:hAnsi="Arial" w:cs="Arial"/>
                <w:b/>
                <w:bCs/>
                <w:color w:val="000000"/>
                <w:position w:val="-2"/>
                <w:sz w:val="18"/>
                <w:szCs w:val="18"/>
              </w:rPr>
              <w:t>ali</w:t>
            </w:r>
          </w:p>
          <w:p w14:paraId="38F886C2" w14:textId="77777777" w:rsidR="00A53018" w:rsidRDefault="00D907E0">
            <w:pPr>
              <w:spacing w:before="135" w:after="135"/>
              <w:jc w:val="both"/>
              <w:textAlignment w:val="center"/>
            </w:pPr>
            <w:r>
              <w:rPr>
                <w:rFonts w:ascii="Arial" w:hAnsi="Arial" w:cs="Arial"/>
                <w:b/>
                <w:bCs/>
                <w:color w:val="000000"/>
                <w:position w:val="-2"/>
                <w:sz w:val="18"/>
                <w:szCs w:val="18"/>
              </w:rPr>
              <w:t>Delež lastništva gospodarskega subjekta</w:t>
            </w:r>
          </w:p>
        </w:tc>
      </w:tr>
      <w:tr w:rsidR="00A53018" w14:paraId="619302B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8A5A2A" w14:textId="77777777" w:rsidR="00A53018" w:rsidRDefault="00D907E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B1E08A" w14:textId="77777777" w:rsidR="00A53018" w:rsidRDefault="00D907E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FFDB76" w14:textId="77777777" w:rsidR="00A53018" w:rsidRDefault="00D907E0">
            <w:pPr>
              <w:spacing w:before="135" w:after="135"/>
              <w:jc w:val="both"/>
              <w:textAlignment w:val="center"/>
            </w:pPr>
            <w:r>
              <w:rPr>
                <w:rFonts w:ascii="Arial" w:hAnsi="Arial" w:cs="Arial"/>
                <w:color w:val="000000"/>
                <w:position w:val="-2"/>
                <w:sz w:val="18"/>
                <w:szCs w:val="18"/>
              </w:rPr>
              <w:t> </w:t>
            </w:r>
          </w:p>
        </w:tc>
      </w:tr>
      <w:tr w:rsidR="00A53018" w14:paraId="0128ED2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DC70A3" w14:textId="77777777" w:rsidR="00A53018" w:rsidRDefault="00D907E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D9F99A" w14:textId="77777777" w:rsidR="00A53018" w:rsidRDefault="00D907E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49615D" w14:textId="77777777" w:rsidR="00A53018" w:rsidRDefault="00D907E0">
            <w:pPr>
              <w:spacing w:before="135" w:after="135"/>
              <w:jc w:val="both"/>
              <w:textAlignment w:val="center"/>
            </w:pPr>
            <w:r>
              <w:rPr>
                <w:rFonts w:ascii="Arial" w:hAnsi="Arial" w:cs="Arial"/>
                <w:color w:val="000000"/>
                <w:position w:val="-2"/>
                <w:sz w:val="18"/>
                <w:szCs w:val="18"/>
              </w:rPr>
              <w:t> </w:t>
            </w:r>
          </w:p>
        </w:tc>
      </w:tr>
      <w:tr w:rsidR="00A53018" w14:paraId="6C984A0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1EA5C5" w14:textId="77777777" w:rsidR="00A53018" w:rsidRDefault="00D907E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CA3DAD" w14:textId="77777777" w:rsidR="00A53018" w:rsidRDefault="00D907E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ACE348" w14:textId="77777777" w:rsidR="00A53018" w:rsidRDefault="00D907E0">
            <w:pPr>
              <w:spacing w:before="135" w:after="135"/>
              <w:jc w:val="both"/>
              <w:textAlignment w:val="center"/>
            </w:pPr>
            <w:r>
              <w:rPr>
                <w:rFonts w:ascii="Arial" w:hAnsi="Arial" w:cs="Arial"/>
                <w:color w:val="000000"/>
                <w:position w:val="-2"/>
                <w:sz w:val="18"/>
                <w:szCs w:val="18"/>
              </w:rPr>
              <w:t> </w:t>
            </w:r>
          </w:p>
        </w:tc>
      </w:tr>
      <w:tr w:rsidR="00A53018" w14:paraId="3537BC1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5C3945" w14:textId="77777777" w:rsidR="00A53018" w:rsidRDefault="00D907E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0DE05C" w14:textId="77777777" w:rsidR="00A53018" w:rsidRDefault="00D907E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651085" w14:textId="77777777" w:rsidR="00A53018" w:rsidRDefault="00D907E0">
            <w:pPr>
              <w:spacing w:before="135" w:after="135"/>
              <w:jc w:val="both"/>
              <w:textAlignment w:val="center"/>
            </w:pPr>
            <w:r>
              <w:rPr>
                <w:rFonts w:ascii="Arial" w:hAnsi="Arial" w:cs="Arial"/>
                <w:color w:val="000000"/>
                <w:position w:val="-2"/>
                <w:sz w:val="18"/>
                <w:szCs w:val="18"/>
              </w:rPr>
              <w:t> </w:t>
            </w:r>
          </w:p>
        </w:tc>
      </w:tr>
    </w:tbl>
    <w:p w14:paraId="3638CA34" w14:textId="77777777" w:rsidR="00A53018" w:rsidRDefault="00D907E0">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A53018" w14:paraId="4F1F7C7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B1F7AB" w14:textId="77777777" w:rsidR="00A53018" w:rsidRDefault="00D907E0">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773F9A" w14:textId="77777777" w:rsidR="00A53018" w:rsidRDefault="00D907E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CFC0AD" w14:textId="77777777" w:rsidR="00A53018" w:rsidRDefault="00D907E0">
            <w:pPr>
              <w:spacing w:before="135" w:after="135"/>
              <w:jc w:val="both"/>
              <w:textAlignment w:val="center"/>
            </w:pPr>
            <w:r>
              <w:rPr>
                <w:rFonts w:ascii="Arial" w:hAnsi="Arial" w:cs="Arial"/>
                <w:b/>
                <w:bCs/>
                <w:color w:val="000000"/>
                <w:position w:val="-2"/>
                <w:sz w:val="18"/>
                <w:szCs w:val="18"/>
              </w:rPr>
              <w:t>Delež lastništva gospodarskega subjekta</w:t>
            </w:r>
          </w:p>
        </w:tc>
      </w:tr>
      <w:tr w:rsidR="00A53018" w14:paraId="10CFAA3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F7F134" w14:textId="77777777" w:rsidR="00A53018" w:rsidRDefault="00D907E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ECFBEF" w14:textId="77777777" w:rsidR="00A53018" w:rsidRDefault="00D907E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89C177" w14:textId="77777777" w:rsidR="00A53018" w:rsidRDefault="00D907E0">
            <w:pPr>
              <w:spacing w:before="135" w:after="135"/>
              <w:jc w:val="both"/>
              <w:textAlignment w:val="center"/>
            </w:pPr>
            <w:r>
              <w:rPr>
                <w:rFonts w:ascii="Arial" w:hAnsi="Arial" w:cs="Arial"/>
                <w:color w:val="000000"/>
                <w:position w:val="-2"/>
                <w:sz w:val="18"/>
                <w:szCs w:val="18"/>
              </w:rPr>
              <w:t> </w:t>
            </w:r>
          </w:p>
        </w:tc>
      </w:tr>
      <w:tr w:rsidR="00A53018" w14:paraId="7C58E49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C15AAB" w14:textId="77777777" w:rsidR="00A53018" w:rsidRDefault="00D907E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C01A6D" w14:textId="77777777" w:rsidR="00A53018" w:rsidRDefault="00D907E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C2AC4D" w14:textId="77777777" w:rsidR="00A53018" w:rsidRDefault="00D907E0">
            <w:pPr>
              <w:spacing w:before="135" w:after="135"/>
              <w:jc w:val="both"/>
              <w:textAlignment w:val="center"/>
            </w:pPr>
            <w:r>
              <w:rPr>
                <w:rFonts w:ascii="Arial" w:hAnsi="Arial" w:cs="Arial"/>
                <w:color w:val="000000"/>
                <w:position w:val="-2"/>
                <w:sz w:val="18"/>
                <w:szCs w:val="18"/>
              </w:rPr>
              <w:t> </w:t>
            </w:r>
          </w:p>
        </w:tc>
      </w:tr>
      <w:tr w:rsidR="00A53018" w14:paraId="4DB542C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46F7F4" w14:textId="77777777" w:rsidR="00A53018" w:rsidRDefault="00D907E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A35057" w14:textId="77777777" w:rsidR="00A53018" w:rsidRDefault="00D907E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4DE775" w14:textId="77777777" w:rsidR="00A53018" w:rsidRDefault="00D907E0">
            <w:pPr>
              <w:spacing w:before="135" w:after="135"/>
              <w:jc w:val="both"/>
              <w:textAlignment w:val="center"/>
            </w:pPr>
            <w:r>
              <w:rPr>
                <w:rFonts w:ascii="Arial" w:hAnsi="Arial" w:cs="Arial"/>
                <w:color w:val="000000"/>
                <w:position w:val="-2"/>
                <w:sz w:val="18"/>
                <w:szCs w:val="18"/>
              </w:rPr>
              <w:t> </w:t>
            </w:r>
          </w:p>
        </w:tc>
      </w:tr>
      <w:tr w:rsidR="00A53018" w14:paraId="73E03C8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CFACE0" w14:textId="77777777" w:rsidR="00A53018" w:rsidRDefault="00D907E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27EC62" w14:textId="77777777" w:rsidR="00A53018" w:rsidRDefault="00D907E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A451BB" w14:textId="77777777" w:rsidR="00A53018" w:rsidRDefault="00D907E0">
            <w:pPr>
              <w:spacing w:before="135" w:after="135"/>
              <w:jc w:val="both"/>
              <w:textAlignment w:val="center"/>
            </w:pPr>
            <w:r>
              <w:rPr>
                <w:rFonts w:ascii="Arial" w:hAnsi="Arial" w:cs="Arial"/>
                <w:color w:val="000000"/>
                <w:position w:val="-2"/>
                <w:sz w:val="18"/>
                <w:szCs w:val="18"/>
              </w:rPr>
              <w:t> </w:t>
            </w:r>
          </w:p>
        </w:tc>
      </w:tr>
    </w:tbl>
    <w:p w14:paraId="7C7E55A9" w14:textId="77777777" w:rsidR="00A53018" w:rsidRDefault="00D907E0">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A53018" w14:paraId="55096109" w14:textId="77777777">
        <w:tc>
          <w:tcPr>
            <w:tcW w:w="4080" w:type="dxa"/>
            <w:tcMar>
              <w:top w:w="75" w:type="dxa"/>
              <w:bottom w:w="75" w:type="dxa"/>
            </w:tcMar>
            <w:vAlign w:val="center"/>
          </w:tcPr>
          <w:p w14:paraId="15A94024" w14:textId="77777777" w:rsidR="00A53018" w:rsidRDefault="00D907E0">
            <w:r>
              <w:rPr>
                <w:rFonts w:ascii="Arial" w:hAnsi="Arial" w:cs="Arial"/>
                <w:color w:val="000000"/>
                <w:position w:val="-2"/>
                <w:sz w:val="18"/>
                <w:szCs w:val="18"/>
              </w:rPr>
              <w:t>Kraj in datum:</w:t>
            </w:r>
          </w:p>
        </w:tc>
        <w:tc>
          <w:tcPr>
            <w:tcW w:w="0" w:type="auto"/>
            <w:tcMar>
              <w:top w:w="75" w:type="dxa"/>
              <w:bottom w:w="75" w:type="dxa"/>
            </w:tcMar>
            <w:vAlign w:val="center"/>
          </w:tcPr>
          <w:p w14:paraId="190E4F6A" w14:textId="77777777" w:rsidR="00A53018" w:rsidRDefault="00D907E0">
            <w:r>
              <w:rPr>
                <w:rFonts w:ascii="Arial" w:hAnsi="Arial" w:cs="Arial"/>
                <w:color w:val="000000"/>
                <w:position w:val="-2"/>
                <w:sz w:val="18"/>
                <w:szCs w:val="18"/>
              </w:rPr>
              <w:t>Ime in priimek: _____________________</w:t>
            </w:r>
          </w:p>
        </w:tc>
      </w:tr>
      <w:tr w:rsidR="00A53018" w14:paraId="5AC5199C" w14:textId="77777777">
        <w:tc>
          <w:tcPr>
            <w:tcW w:w="4080" w:type="dxa"/>
            <w:tcMar>
              <w:top w:w="75" w:type="dxa"/>
              <w:bottom w:w="75" w:type="dxa"/>
            </w:tcMar>
            <w:vAlign w:val="center"/>
          </w:tcPr>
          <w:p w14:paraId="63DC73B4" w14:textId="77777777" w:rsidR="00A53018" w:rsidRDefault="00D907E0">
            <w:r>
              <w:rPr>
                <w:rFonts w:ascii="Arial" w:hAnsi="Arial" w:cs="Arial"/>
                <w:color w:val="000000"/>
                <w:position w:val="-2"/>
                <w:sz w:val="18"/>
                <w:szCs w:val="18"/>
              </w:rPr>
              <w:t> </w:t>
            </w:r>
          </w:p>
        </w:tc>
        <w:tc>
          <w:tcPr>
            <w:tcW w:w="0" w:type="auto"/>
            <w:tcMar>
              <w:top w:w="75" w:type="dxa"/>
              <w:bottom w:w="75" w:type="dxa"/>
            </w:tcMar>
            <w:vAlign w:val="center"/>
          </w:tcPr>
          <w:p w14:paraId="1B4FADA3" w14:textId="77777777" w:rsidR="00A53018" w:rsidRDefault="00D907E0">
            <w:pPr>
              <w:jc w:val="center"/>
            </w:pPr>
            <w:r>
              <w:rPr>
                <w:rFonts w:ascii="Arial" w:hAnsi="Arial" w:cs="Arial"/>
                <w:color w:val="000000"/>
                <w:position w:val="-2"/>
                <w:sz w:val="18"/>
                <w:szCs w:val="18"/>
              </w:rPr>
              <w:t>(žig in podpis)</w:t>
            </w:r>
          </w:p>
        </w:tc>
      </w:tr>
    </w:tbl>
    <w:p w14:paraId="567455E1" w14:textId="77777777" w:rsidR="00A53018" w:rsidRDefault="00D907E0">
      <w:pPr>
        <w:spacing w:before="225" w:after="225" w:line="240" w:lineRule="auto"/>
        <w:jc w:val="both"/>
      </w:pPr>
      <w:r>
        <w:rPr>
          <w:rFonts w:ascii="Arial" w:hAnsi="Arial" w:cs="Arial"/>
          <w:color w:val="000000"/>
          <w:sz w:val="18"/>
          <w:szCs w:val="18"/>
        </w:rPr>
        <w:t> </w:t>
      </w:r>
    </w:p>
    <w:p w14:paraId="480F7B45" w14:textId="77777777" w:rsidR="00A53018" w:rsidRDefault="00D907E0">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14F8DA70" w14:textId="77777777" w:rsidR="00A53018" w:rsidRDefault="00A53018">
      <w:pPr>
        <w:sectPr w:rsidR="00A53018" w:rsidSect="00D907E0">
          <w:footerReference w:type="default" r:id="rId19"/>
          <w:pgSz w:w="11906" w:h="16838"/>
          <w:pgMar w:top="1418" w:right="1418" w:bottom="1418" w:left="1418" w:header="567" w:footer="596" w:gutter="0"/>
          <w:cols w:space="708"/>
          <w:docGrid w:linePitch="360"/>
        </w:sectPr>
      </w:pPr>
    </w:p>
    <w:p w14:paraId="29E0C265" w14:textId="77777777" w:rsidR="00D907E0" w:rsidRPr="00116091" w:rsidRDefault="00D907E0" w:rsidP="0003036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jc w:val="center"/>
        <w:rPr>
          <w:rFonts w:ascii="Arial" w:hAnsi="Arial" w:cs="Arial"/>
          <w:color w:val="FFFFFF" w:themeColor="background1"/>
        </w:rPr>
      </w:pPr>
      <w:r>
        <w:rPr>
          <w:rFonts w:ascii="Arial" w:hAnsi="Arial" w:cs="Arial"/>
          <w:color w:val="FFFFFF" w:themeColor="background1"/>
        </w:rPr>
        <w:lastRenderedPageBreak/>
        <w:t>Vzorec okvirnega sporazuma</w:t>
      </w:r>
    </w:p>
    <w:p w14:paraId="2E8E7003" w14:textId="77777777" w:rsidR="00D907E0" w:rsidRDefault="00D907E0" w:rsidP="00D907E0">
      <w:pPr>
        <w:rPr>
          <w:rFonts w:ascii="Arial" w:hAnsi="Arial" w:cs="Arial"/>
        </w:rPr>
      </w:pPr>
    </w:p>
    <w:p w14:paraId="296BFC55" w14:textId="3D1AD33C" w:rsidR="00A53018" w:rsidRDefault="00D907E0">
      <w:pPr>
        <w:spacing w:before="224" w:after="224" w:line="240" w:lineRule="auto"/>
        <w:jc w:val="center"/>
        <w:outlineLvl w:val="1"/>
      </w:pPr>
      <w:r>
        <w:rPr>
          <w:rFonts w:ascii="Arial" w:hAnsi="Arial" w:cs="Arial"/>
          <w:b/>
          <w:bCs/>
          <w:color w:val="000000"/>
          <w:sz w:val="27"/>
          <w:szCs w:val="27"/>
        </w:rPr>
        <w:t xml:space="preserve">OKVIRNI SPORAZUM ZA BLAGO - Z ODPIRANJEM KONKURENCE </w:t>
      </w:r>
    </w:p>
    <w:p w14:paraId="2EBC092B" w14:textId="77777777" w:rsidR="00A53018" w:rsidRDefault="00D907E0">
      <w:pPr>
        <w:spacing w:before="225" w:after="225" w:line="240" w:lineRule="auto"/>
        <w:jc w:val="center"/>
      </w:pPr>
      <w:r>
        <w:rPr>
          <w:rFonts w:ascii="Arial" w:hAnsi="Arial" w:cs="Arial"/>
          <w:color w:val="000000"/>
          <w:sz w:val="18"/>
          <w:szCs w:val="18"/>
        </w:rPr>
        <w:t>sklenjen med</w:t>
      </w:r>
    </w:p>
    <w:p w14:paraId="7EB88A9D" w14:textId="77777777" w:rsidR="00A53018" w:rsidRDefault="00D907E0">
      <w:pPr>
        <w:spacing w:after="0" w:line="240" w:lineRule="auto"/>
      </w:pPr>
      <w:r>
        <w:rPr>
          <w:rFonts w:ascii="Arial" w:hAnsi="Arial" w:cs="Arial"/>
          <w:b/>
          <w:bCs/>
          <w:color w:val="000000"/>
          <w:sz w:val="18"/>
          <w:szCs w:val="18"/>
        </w:rPr>
        <w:t>NAROČNIKOM: ZD TREBNJE, GOLIEV TRG 3, 8210 TREBNJE,</w:t>
      </w:r>
      <w:r>
        <w:rPr>
          <w:rFonts w:ascii="Arial" w:hAnsi="Arial" w:cs="Arial"/>
          <w:color w:val="000000"/>
          <w:sz w:val="18"/>
          <w:szCs w:val="18"/>
        </w:rPr>
        <w:br/>
        <w:t>ki ga zastopa Vera Rozman, direktorica</w:t>
      </w:r>
      <w:r>
        <w:br/>
      </w:r>
    </w:p>
    <w:tbl>
      <w:tblPr>
        <w:tblStyle w:val="NormalTablePHPDOCX"/>
        <w:tblW w:w="3500" w:type="pct"/>
        <w:tblInd w:w="108" w:type="dxa"/>
        <w:tblLook w:val="04A0" w:firstRow="1" w:lastRow="0" w:firstColumn="1" w:lastColumn="0" w:noHBand="0" w:noVBand="1"/>
      </w:tblPr>
      <w:tblGrid>
        <w:gridCol w:w="3300"/>
        <w:gridCol w:w="3049"/>
      </w:tblGrid>
      <w:tr w:rsidR="00A53018" w14:paraId="18A5CE17" w14:textId="77777777">
        <w:tc>
          <w:tcPr>
            <w:tcW w:w="3300" w:type="dxa"/>
            <w:tcMar>
              <w:top w:w="0" w:type="auto"/>
              <w:bottom w:w="0" w:type="auto"/>
            </w:tcMar>
            <w:vAlign w:val="center"/>
          </w:tcPr>
          <w:p w14:paraId="08AA9AA1" w14:textId="77777777" w:rsidR="00A53018" w:rsidRDefault="00D907E0">
            <w:r>
              <w:rPr>
                <w:rFonts w:ascii="Arial" w:hAnsi="Arial" w:cs="Arial"/>
                <w:color w:val="000000"/>
                <w:position w:val="-2"/>
                <w:sz w:val="18"/>
                <w:szCs w:val="18"/>
              </w:rPr>
              <w:t>Matična številka:</w:t>
            </w:r>
          </w:p>
        </w:tc>
        <w:tc>
          <w:tcPr>
            <w:tcW w:w="0" w:type="auto"/>
            <w:tcMar>
              <w:top w:w="0" w:type="auto"/>
              <w:bottom w:w="0" w:type="auto"/>
            </w:tcMar>
            <w:vAlign w:val="center"/>
          </w:tcPr>
          <w:p w14:paraId="13FAD40E" w14:textId="77777777" w:rsidR="00A53018" w:rsidRDefault="00D907E0">
            <w:r>
              <w:rPr>
                <w:rFonts w:ascii="Arial" w:hAnsi="Arial" w:cs="Arial"/>
                <w:color w:val="000000"/>
                <w:position w:val="-2"/>
                <w:sz w:val="18"/>
                <w:szCs w:val="18"/>
              </w:rPr>
              <w:t>5054583000</w:t>
            </w:r>
          </w:p>
        </w:tc>
      </w:tr>
      <w:tr w:rsidR="00A53018" w14:paraId="163477B9" w14:textId="77777777">
        <w:tc>
          <w:tcPr>
            <w:tcW w:w="3300" w:type="dxa"/>
            <w:tcMar>
              <w:top w:w="0" w:type="auto"/>
              <w:bottom w:w="0" w:type="auto"/>
            </w:tcMar>
            <w:vAlign w:val="center"/>
          </w:tcPr>
          <w:p w14:paraId="2BE01A41" w14:textId="77777777" w:rsidR="00A53018" w:rsidRDefault="00D907E0">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4F5BF78B" w14:textId="77777777" w:rsidR="00A53018" w:rsidRDefault="00D907E0">
            <w:r>
              <w:rPr>
                <w:rFonts w:ascii="Arial" w:hAnsi="Arial" w:cs="Arial"/>
                <w:color w:val="000000"/>
                <w:position w:val="-2"/>
                <w:sz w:val="18"/>
                <w:szCs w:val="18"/>
              </w:rPr>
              <w:t>99797275</w:t>
            </w:r>
          </w:p>
        </w:tc>
      </w:tr>
      <w:tr w:rsidR="00A53018" w14:paraId="0A9CA14A" w14:textId="77777777">
        <w:tc>
          <w:tcPr>
            <w:tcW w:w="3300" w:type="dxa"/>
            <w:tcMar>
              <w:top w:w="0" w:type="auto"/>
              <w:bottom w:w="0" w:type="auto"/>
            </w:tcMar>
            <w:vAlign w:val="center"/>
          </w:tcPr>
          <w:p w14:paraId="75E1C115" w14:textId="77777777" w:rsidR="00A53018" w:rsidRDefault="00D907E0">
            <w:r>
              <w:rPr>
                <w:rFonts w:ascii="Arial" w:hAnsi="Arial" w:cs="Arial"/>
                <w:color w:val="000000"/>
                <w:position w:val="-2"/>
                <w:sz w:val="18"/>
                <w:szCs w:val="18"/>
              </w:rPr>
              <w:t>Transakcijski račun (TRR):</w:t>
            </w:r>
          </w:p>
        </w:tc>
        <w:tc>
          <w:tcPr>
            <w:tcW w:w="0" w:type="auto"/>
            <w:tcMar>
              <w:top w:w="0" w:type="auto"/>
              <w:bottom w:w="0" w:type="auto"/>
            </w:tcMar>
            <w:vAlign w:val="center"/>
          </w:tcPr>
          <w:p w14:paraId="70B92A67" w14:textId="77777777" w:rsidR="00A53018" w:rsidRDefault="00D907E0">
            <w:r>
              <w:rPr>
                <w:rFonts w:ascii="Arial" w:hAnsi="Arial" w:cs="Arial"/>
                <w:color w:val="000000"/>
                <w:position w:val="-2"/>
                <w:sz w:val="18"/>
                <w:szCs w:val="18"/>
              </w:rPr>
              <w:t>SI56 0133 0603 0924 866</w:t>
            </w:r>
          </w:p>
        </w:tc>
      </w:tr>
    </w:tbl>
    <w:p w14:paraId="35E44EB4" w14:textId="77777777" w:rsidR="00A53018" w:rsidRDefault="00A53018"/>
    <w:p w14:paraId="12AC196C" w14:textId="77777777" w:rsidR="00A53018" w:rsidRDefault="00D907E0">
      <w:pPr>
        <w:spacing w:before="225" w:after="225" w:line="240" w:lineRule="auto"/>
        <w:jc w:val="center"/>
      </w:pPr>
      <w:r>
        <w:rPr>
          <w:rFonts w:ascii="Arial" w:hAnsi="Arial" w:cs="Arial"/>
          <w:color w:val="000000"/>
          <w:sz w:val="18"/>
          <w:szCs w:val="18"/>
        </w:rPr>
        <w:t>in</w:t>
      </w:r>
    </w:p>
    <w:p w14:paraId="6F580964" w14:textId="77777777" w:rsidR="00A53018" w:rsidRDefault="00D907E0">
      <w:pPr>
        <w:spacing w:before="225" w:after="225" w:line="240" w:lineRule="auto"/>
        <w:jc w:val="both"/>
      </w:pPr>
      <w:r>
        <w:rPr>
          <w:rFonts w:ascii="Arial" w:hAnsi="Arial" w:cs="Arial"/>
          <w:b/>
          <w:bCs/>
          <w:color w:val="000000"/>
          <w:sz w:val="18"/>
          <w:szCs w:val="18"/>
        </w:rPr>
        <w:t>PONUDNIKOM: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A53018" w14:paraId="79CCF1BF" w14:textId="77777777">
        <w:tc>
          <w:tcPr>
            <w:tcW w:w="3300" w:type="dxa"/>
            <w:tcMar>
              <w:top w:w="0" w:type="auto"/>
              <w:bottom w:w="0" w:type="auto"/>
            </w:tcMar>
            <w:vAlign w:val="center"/>
          </w:tcPr>
          <w:p w14:paraId="1F6D3445" w14:textId="77777777" w:rsidR="00A53018" w:rsidRDefault="00D907E0">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3B7B071F" w14:textId="77777777" w:rsidR="00A53018" w:rsidRDefault="00D907E0">
            <w:r>
              <w:rPr>
                <w:rFonts w:ascii="Arial" w:hAnsi="Arial" w:cs="Arial"/>
                <w:color w:val="000000"/>
                <w:position w:val="-2"/>
                <w:sz w:val="18"/>
                <w:szCs w:val="18"/>
              </w:rPr>
              <w:t> </w:t>
            </w:r>
          </w:p>
        </w:tc>
      </w:tr>
      <w:tr w:rsidR="00A53018" w14:paraId="42A1CC14" w14:textId="77777777">
        <w:tc>
          <w:tcPr>
            <w:tcW w:w="3300" w:type="dxa"/>
            <w:tcMar>
              <w:top w:w="0" w:type="auto"/>
              <w:bottom w:w="0" w:type="auto"/>
            </w:tcMar>
            <w:vAlign w:val="center"/>
          </w:tcPr>
          <w:p w14:paraId="46632326" w14:textId="77777777" w:rsidR="00A53018" w:rsidRDefault="00D907E0">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64483EE5" w14:textId="77777777" w:rsidR="00A53018" w:rsidRDefault="00D907E0">
            <w:r>
              <w:rPr>
                <w:rFonts w:ascii="Arial" w:hAnsi="Arial" w:cs="Arial"/>
                <w:color w:val="000000"/>
                <w:position w:val="-2"/>
                <w:sz w:val="18"/>
                <w:szCs w:val="18"/>
              </w:rPr>
              <w:t> </w:t>
            </w:r>
          </w:p>
        </w:tc>
      </w:tr>
      <w:tr w:rsidR="00A53018" w14:paraId="65D909F4" w14:textId="77777777">
        <w:tc>
          <w:tcPr>
            <w:tcW w:w="3300" w:type="dxa"/>
            <w:tcMar>
              <w:top w:w="0" w:type="auto"/>
              <w:bottom w:w="0" w:type="auto"/>
            </w:tcMar>
            <w:vAlign w:val="center"/>
          </w:tcPr>
          <w:p w14:paraId="541F02E4" w14:textId="77777777" w:rsidR="00A53018" w:rsidRDefault="00D907E0">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44BEC6AF" w14:textId="77777777" w:rsidR="00A53018" w:rsidRDefault="00D907E0">
            <w:r>
              <w:rPr>
                <w:rFonts w:ascii="Arial" w:hAnsi="Arial" w:cs="Arial"/>
                <w:color w:val="000000"/>
                <w:position w:val="-2"/>
                <w:sz w:val="18"/>
                <w:szCs w:val="18"/>
              </w:rPr>
              <w:t> </w:t>
            </w:r>
          </w:p>
        </w:tc>
      </w:tr>
    </w:tbl>
    <w:p w14:paraId="525FC270" w14:textId="77777777" w:rsidR="00A53018" w:rsidRDefault="00D907E0">
      <w:pPr>
        <w:spacing w:before="225" w:after="225" w:line="240" w:lineRule="auto"/>
        <w:jc w:val="both"/>
      </w:pPr>
      <w:r>
        <w:rPr>
          <w:rFonts w:ascii="Arial" w:hAnsi="Arial" w:cs="Arial"/>
          <w:color w:val="000000"/>
          <w:sz w:val="18"/>
          <w:szCs w:val="18"/>
        </w:rPr>
        <w:t> </w:t>
      </w:r>
    </w:p>
    <w:p w14:paraId="3EB312A3" w14:textId="77777777" w:rsidR="00A53018" w:rsidRDefault="00D907E0">
      <w:pPr>
        <w:spacing w:before="225" w:after="225" w:line="240" w:lineRule="auto"/>
        <w:jc w:val="both"/>
      </w:pPr>
      <w:r>
        <w:rPr>
          <w:rFonts w:ascii="Arial" w:hAnsi="Arial" w:cs="Arial"/>
          <w:b/>
          <w:bCs/>
          <w:color w:val="000000"/>
          <w:sz w:val="18"/>
          <w:szCs w:val="18"/>
        </w:rPr>
        <w:t>I. SPLOŠNE DOLOČBE</w:t>
      </w:r>
    </w:p>
    <w:p w14:paraId="76DEC9C8" w14:textId="77777777" w:rsidR="00A53018" w:rsidRDefault="00D907E0">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A53018" w14:paraId="366E6C3A" w14:textId="77777777">
        <w:tc>
          <w:tcPr>
            <w:tcW w:w="0" w:type="auto"/>
            <w:tcMar>
              <w:top w:w="0" w:type="auto"/>
              <w:bottom w:w="0" w:type="auto"/>
            </w:tcMar>
          </w:tcPr>
          <w:p w14:paraId="5BF0044D" w14:textId="0B86CEDD" w:rsidR="00A53018" w:rsidRDefault="00D907E0">
            <w:pPr>
              <w:spacing w:before="225" w:after="225"/>
              <w:jc w:val="both"/>
            </w:pPr>
            <w:r>
              <w:rPr>
                <w:rFonts w:ascii="Arial" w:hAnsi="Arial" w:cs="Arial"/>
                <w:color w:val="000000"/>
                <w:sz w:val="18"/>
                <w:szCs w:val="18"/>
              </w:rPr>
              <w:t>Ta okvirni sporazum (v nadaljevanju: sporazum) sklepajo naročnik in strank</w:t>
            </w:r>
            <w:r w:rsidR="00DD629E">
              <w:rPr>
                <w:rFonts w:ascii="Arial" w:hAnsi="Arial" w:cs="Arial"/>
                <w:color w:val="000000"/>
                <w:sz w:val="18"/>
                <w:szCs w:val="18"/>
              </w:rPr>
              <w:t>a</w:t>
            </w:r>
            <w:r>
              <w:rPr>
                <w:rFonts w:ascii="Arial" w:hAnsi="Arial" w:cs="Arial"/>
                <w:color w:val="000000"/>
                <w:sz w:val="18"/>
                <w:szCs w:val="18"/>
              </w:rPr>
              <w:t xml:space="preserve"> okvirnega sporazuma, za sklope/podsklope/vrste blaga:  </w:t>
            </w:r>
          </w:p>
          <w:p w14:paraId="21E1E78C" w14:textId="77777777" w:rsidR="00A53018" w:rsidRDefault="00D907E0">
            <w:pPr>
              <w:spacing w:before="225" w:after="225"/>
              <w:jc w:val="both"/>
            </w:pPr>
            <w:r>
              <w:rPr>
                <w:rFonts w:ascii="Arial" w:hAnsi="Arial" w:cs="Arial"/>
                <w:color w:val="000000"/>
                <w:sz w:val="18"/>
                <w:szCs w:val="18"/>
              </w:rPr>
              <w:t>………………………………………………….</w:t>
            </w:r>
            <w:r>
              <w:rPr>
                <w:rFonts w:ascii="Arial" w:hAnsi="Arial" w:cs="Arial"/>
                <w:color w:val="000000"/>
                <w:sz w:val="18"/>
                <w:szCs w:val="18"/>
              </w:rPr>
              <w:br/>
              <w:t>………………………………………………….</w:t>
            </w:r>
            <w:r>
              <w:rPr>
                <w:rFonts w:ascii="Arial" w:hAnsi="Arial" w:cs="Arial"/>
                <w:color w:val="000000"/>
                <w:sz w:val="18"/>
                <w:szCs w:val="18"/>
              </w:rPr>
              <w:br/>
              <w:t>………………………………………………….</w:t>
            </w:r>
            <w:r>
              <w:rPr>
                <w:rFonts w:ascii="Arial" w:hAnsi="Arial" w:cs="Arial"/>
                <w:color w:val="000000"/>
                <w:sz w:val="18"/>
                <w:szCs w:val="18"/>
              </w:rPr>
              <w:br/>
              <w:t>…………………………………………………</w:t>
            </w:r>
          </w:p>
          <w:p w14:paraId="727CBD13" w14:textId="0F327974" w:rsidR="00A53018" w:rsidRDefault="00D907E0">
            <w:pPr>
              <w:spacing w:before="225" w:after="225"/>
              <w:jc w:val="both"/>
            </w:pPr>
            <w:r>
              <w:rPr>
                <w:rFonts w:ascii="Arial" w:hAnsi="Arial" w:cs="Arial"/>
                <w:color w:val="000000"/>
                <w:sz w:val="18"/>
                <w:szCs w:val="18"/>
              </w:rPr>
              <w:t>Naročnik in strank</w:t>
            </w:r>
            <w:r w:rsidR="00DD629E">
              <w:rPr>
                <w:rFonts w:ascii="Arial" w:hAnsi="Arial" w:cs="Arial"/>
                <w:color w:val="000000"/>
                <w:sz w:val="18"/>
                <w:szCs w:val="18"/>
              </w:rPr>
              <w:t>a</w:t>
            </w:r>
            <w:r>
              <w:rPr>
                <w:rFonts w:ascii="Arial" w:hAnsi="Arial" w:cs="Arial"/>
                <w:color w:val="000000"/>
                <w:sz w:val="18"/>
                <w:szCs w:val="18"/>
              </w:rPr>
              <w:t xml:space="preserve"> tega okvirnega sporazuma (v nadaljevanju: sporazum) ugotavljajo, da je naročnik izvedel postopek oddaje javnega naročila, ki je bilo objavljeno na Portalu javnih naročil, datum objave……………, pod številko objave ……………….  z namenom sklenitve okvirnega sporazuma. </w:t>
            </w:r>
          </w:p>
        </w:tc>
      </w:tr>
    </w:tbl>
    <w:p w14:paraId="453ABD52" w14:textId="77777777" w:rsidR="00A53018" w:rsidRDefault="00D907E0">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A53018" w14:paraId="6776CCCF" w14:textId="77777777">
        <w:tc>
          <w:tcPr>
            <w:tcW w:w="0" w:type="auto"/>
            <w:tcMar>
              <w:top w:w="0" w:type="auto"/>
              <w:bottom w:w="0" w:type="auto"/>
            </w:tcMar>
          </w:tcPr>
          <w:p w14:paraId="797DBADE" w14:textId="77777777" w:rsidR="00A53018" w:rsidRDefault="00D907E0">
            <w:pPr>
              <w:spacing w:before="225" w:after="225"/>
              <w:jc w:val="both"/>
            </w:pPr>
            <w:r>
              <w:rPr>
                <w:rFonts w:ascii="Arial" w:hAnsi="Arial" w:cs="Arial"/>
                <w:color w:val="000000"/>
                <w:sz w:val="18"/>
                <w:szCs w:val="18"/>
              </w:rPr>
              <w:t>Stranke sporazuma sklepajo ta sporazum za posamezne vrste blaga, opredeljene v tem sporazumu. Ponudbene dokumentacije strank in razpisna dokumentacija so sestavni del tega sporazuma.</w:t>
            </w:r>
          </w:p>
        </w:tc>
      </w:tr>
    </w:tbl>
    <w:p w14:paraId="539C0C45" w14:textId="77777777" w:rsidR="00A53018" w:rsidRDefault="00D907E0">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A53018" w14:paraId="355C2C94" w14:textId="77777777">
        <w:tc>
          <w:tcPr>
            <w:tcW w:w="0" w:type="auto"/>
            <w:tcMar>
              <w:top w:w="0" w:type="auto"/>
              <w:bottom w:w="0" w:type="auto"/>
            </w:tcMar>
          </w:tcPr>
          <w:p w14:paraId="248FA290" w14:textId="634BD668" w:rsidR="00A53018" w:rsidRDefault="00D907E0">
            <w:pPr>
              <w:spacing w:before="225" w:after="225"/>
              <w:jc w:val="both"/>
            </w:pPr>
            <w:r>
              <w:rPr>
                <w:rFonts w:ascii="Arial" w:hAnsi="Arial" w:cs="Arial"/>
                <w:color w:val="000000"/>
                <w:sz w:val="18"/>
                <w:szCs w:val="18"/>
              </w:rPr>
              <w:t>S tem sporazumom se naročnik in strank</w:t>
            </w:r>
            <w:r w:rsidR="00DD629E">
              <w:rPr>
                <w:rFonts w:ascii="Arial" w:hAnsi="Arial" w:cs="Arial"/>
                <w:color w:val="000000"/>
                <w:sz w:val="18"/>
                <w:szCs w:val="18"/>
              </w:rPr>
              <w:t>a</w:t>
            </w:r>
            <w:r>
              <w:rPr>
                <w:rFonts w:ascii="Arial" w:hAnsi="Arial" w:cs="Arial"/>
                <w:color w:val="000000"/>
                <w:sz w:val="18"/>
                <w:szCs w:val="18"/>
              </w:rPr>
              <w:t xml:space="preserve"> okvirnega sporazuma dogovorijo o splošnih in posebnih pogojih izvajanja okvirnega sporazuma. </w:t>
            </w:r>
          </w:p>
        </w:tc>
      </w:tr>
    </w:tbl>
    <w:p w14:paraId="2C27016F" w14:textId="77777777" w:rsidR="00A53018" w:rsidRDefault="00D907E0">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A53018" w14:paraId="07CAD1BF" w14:textId="77777777">
        <w:tc>
          <w:tcPr>
            <w:tcW w:w="0" w:type="auto"/>
            <w:tcMar>
              <w:top w:w="0" w:type="auto"/>
              <w:bottom w:w="0" w:type="auto"/>
            </w:tcMar>
          </w:tcPr>
          <w:p w14:paraId="6F6EC6BA" w14:textId="77777777" w:rsidR="00A53018" w:rsidRDefault="00D907E0">
            <w:pPr>
              <w:spacing w:before="225" w:after="225"/>
              <w:jc w:val="both"/>
            </w:pPr>
            <w:r>
              <w:rPr>
                <w:rFonts w:ascii="Arial" w:hAnsi="Arial" w:cs="Arial"/>
                <w:color w:val="000000"/>
                <w:sz w:val="18"/>
                <w:szCs w:val="18"/>
              </w:rPr>
              <w:t>Ta sporazum se sklepa za obdobje _______ mesecev (_______ let) od oddaje naročila oziroma predvidoma od _________ do _____________. </w:t>
            </w:r>
          </w:p>
        </w:tc>
      </w:tr>
    </w:tbl>
    <w:p w14:paraId="0ADD4FC0" w14:textId="77777777" w:rsidR="00A53018" w:rsidRDefault="00D907E0">
      <w:pPr>
        <w:spacing w:before="225" w:after="225" w:line="240" w:lineRule="auto"/>
        <w:jc w:val="both"/>
      </w:pPr>
      <w:r>
        <w:rPr>
          <w:rFonts w:ascii="Arial" w:hAnsi="Arial" w:cs="Arial"/>
          <w:b/>
          <w:bCs/>
          <w:color w:val="000000"/>
          <w:sz w:val="18"/>
          <w:szCs w:val="18"/>
        </w:rPr>
        <w:lastRenderedPageBreak/>
        <w:t>II. PREDMET SPORAZUMA</w:t>
      </w:r>
    </w:p>
    <w:p w14:paraId="6749378A" w14:textId="77777777" w:rsidR="00A53018" w:rsidRDefault="00D907E0">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A53018" w14:paraId="14D5B38E" w14:textId="77777777">
        <w:tc>
          <w:tcPr>
            <w:tcW w:w="0" w:type="auto"/>
            <w:tcMar>
              <w:top w:w="0" w:type="auto"/>
              <w:bottom w:w="0" w:type="auto"/>
            </w:tcMar>
          </w:tcPr>
          <w:p w14:paraId="7EE48B36" w14:textId="77777777" w:rsidR="00A53018" w:rsidRDefault="00D907E0">
            <w:pPr>
              <w:spacing w:before="225" w:after="225"/>
              <w:jc w:val="both"/>
            </w:pPr>
            <w:r>
              <w:rPr>
                <w:rFonts w:ascii="Arial" w:hAnsi="Arial" w:cs="Arial"/>
                <w:color w:val="000000"/>
                <w:sz w:val="18"/>
                <w:szCs w:val="18"/>
              </w:rPr>
              <w:t>Predmet okvirnega sporazuma so stalne nabave blaga:</w:t>
            </w:r>
          </w:p>
          <w:p w14:paraId="20BD8DE8" w14:textId="77777777" w:rsidR="00A53018" w:rsidRDefault="00D907E0">
            <w:pPr>
              <w:spacing w:before="225" w:after="225"/>
              <w:jc w:val="both"/>
            </w:pPr>
            <w:r>
              <w:rPr>
                <w:rFonts w:ascii="Arial" w:hAnsi="Arial" w:cs="Arial"/>
                <w:color w:val="000000"/>
                <w:sz w:val="18"/>
                <w:szCs w:val="18"/>
              </w:rPr>
              <w:t>____________________</w:t>
            </w:r>
          </w:p>
          <w:p w14:paraId="4C41BBE1" w14:textId="77777777" w:rsidR="00DD629E" w:rsidRDefault="00D907E0">
            <w:pPr>
              <w:spacing w:before="225" w:after="225"/>
              <w:jc w:val="both"/>
              <w:rPr>
                <w:rFonts w:ascii="Arial" w:hAnsi="Arial" w:cs="Arial"/>
                <w:color w:val="000000"/>
                <w:sz w:val="18"/>
                <w:szCs w:val="18"/>
              </w:rPr>
            </w:pPr>
            <w:r>
              <w:rPr>
                <w:rFonts w:ascii="Arial" w:hAnsi="Arial" w:cs="Arial"/>
                <w:color w:val="000000"/>
                <w:sz w:val="18"/>
                <w:szCs w:val="18"/>
              </w:rPr>
              <w:t xml:space="preserve">____________________, </w:t>
            </w:r>
          </w:p>
          <w:p w14:paraId="60FBC8C4" w14:textId="4E952F3B" w:rsidR="00A53018" w:rsidRDefault="00D907E0">
            <w:pPr>
              <w:spacing w:before="225" w:after="225"/>
              <w:jc w:val="both"/>
            </w:pPr>
            <w:r>
              <w:rPr>
                <w:rFonts w:ascii="Arial" w:hAnsi="Arial" w:cs="Arial"/>
                <w:color w:val="000000"/>
                <w:sz w:val="18"/>
                <w:szCs w:val="18"/>
              </w:rPr>
              <w:t>ki jih naročnik po obsegu in času ne more vnaprej določiti. </w:t>
            </w:r>
          </w:p>
          <w:p w14:paraId="3651F593" w14:textId="77777777" w:rsidR="00A53018" w:rsidRDefault="00D907E0">
            <w:pPr>
              <w:spacing w:before="225" w:after="225"/>
              <w:jc w:val="both"/>
            </w:pPr>
            <w:r>
              <w:rPr>
                <w:rFonts w:ascii="Arial" w:hAnsi="Arial" w:cs="Arial"/>
                <w:color w:val="000000"/>
                <w:sz w:val="18"/>
                <w:szCs w:val="18"/>
              </w:rPr>
              <w:t>Vrste blaga za katere je s stranko sklenjen sporazum, so opredeljene v preglednici: Pregled strank OS za razpisano blago, ki je priloga in sestavni del tega sporazuma.</w:t>
            </w:r>
          </w:p>
          <w:p w14:paraId="0146D13D" w14:textId="77777777" w:rsidR="00A53018" w:rsidRDefault="00D907E0">
            <w:pPr>
              <w:spacing w:before="225" w:after="225"/>
              <w:jc w:val="both"/>
            </w:pPr>
            <w:r>
              <w:rPr>
                <w:rFonts w:ascii="Arial" w:hAnsi="Arial" w:cs="Arial"/>
                <w:color w:val="000000"/>
                <w:sz w:val="18"/>
                <w:szCs w:val="18"/>
              </w:rPr>
              <w:t>Ponudba, št. …………., z dne …………………., Predračun - Seznam razpisanega blaga in razpisna dokumentacija so sestavni del tega sporazuma</w:t>
            </w:r>
          </w:p>
        </w:tc>
      </w:tr>
    </w:tbl>
    <w:p w14:paraId="6556105F" w14:textId="77777777" w:rsidR="00A53018" w:rsidRDefault="00D907E0">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A53018" w14:paraId="081438BE" w14:textId="77777777">
        <w:tc>
          <w:tcPr>
            <w:tcW w:w="0" w:type="auto"/>
            <w:tcMar>
              <w:top w:w="0" w:type="auto"/>
              <w:bottom w:w="0" w:type="auto"/>
            </w:tcMar>
          </w:tcPr>
          <w:p w14:paraId="31BF0449" w14:textId="52CB0214" w:rsidR="00A53018" w:rsidRDefault="00D907E0">
            <w:pPr>
              <w:spacing w:before="225" w:after="225"/>
              <w:jc w:val="both"/>
            </w:pPr>
            <w:r>
              <w:rPr>
                <w:rFonts w:ascii="Arial" w:hAnsi="Arial" w:cs="Arial"/>
                <w:color w:val="000000"/>
                <w:sz w:val="18"/>
                <w:szCs w:val="18"/>
              </w:rPr>
              <w:t>Naročnik in strank</w:t>
            </w:r>
            <w:r w:rsidR="00DD629E">
              <w:rPr>
                <w:rFonts w:ascii="Arial" w:hAnsi="Arial" w:cs="Arial"/>
                <w:color w:val="000000"/>
                <w:sz w:val="18"/>
                <w:szCs w:val="18"/>
              </w:rPr>
              <w:t>a</w:t>
            </w:r>
            <w:r>
              <w:rPr>
                <w:rFonts w:ascii="Arial" w:hAnsi="Arial" w:cs="Arial"/>
                <w:color w:val="000000"/>
                <w:sz w:val="18"/>
                <w:szCs w:val="18"/>
              </w:rPr>
              <w:t xml:space="preserve"> tega sporazuma se izrecno dogovorijo, da bo naročnik v času trajanja tega sporazuma v posameznih obdobjih od posameznega najugodnejšega ponudnika nabavljal le tiste vrste in količine predmetnega blaga, ki jih bo dejansko potreboval v tem obdobju. Naročnik se ne zavezuje k nabavi celotne količine, določene v Predračunu – Seznamu razpisanega blaga iz posameznega obdobja. Količine in vrste blaga po Seznamu razpisanega blaga so okvirne.</w:t>
            </w:r>
          </w:p>
        </w:tc>
      </w:tr>
    </w:tbl>
    <w:p w14:paraId="0AD18ACC" w14:textId="77777777" w:rsidR="00A53018" w:rsidRDefault="00D907E0">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A53018" w14:paraId="3E77A632" w14:textId="77777777">
        <w:tc>
          <w:tcPr>
            <w:tcW w:w="0" w:type="auto"/>
            <w:tcMar>
              <w:top w:w="0" w:type="auto"/>
              <w:bottom w:w="0" w:type="auto"/>
            </w:tcMar>
          </w:tcPr>
          <w:p w14:paraId="23C6694F" w14:textId="77777777" w:rsidR="00A53018" w:rsidRDefault="00D907E0">
            <w:pPr>
              <w:spacing w:before="225" w:after="225"/>
              <w:jc w:val="both"/>
            </w:pPr>
            <w:r>
              <w:rPr>
                <w:rFonts w:ascii="Arial" w:hAnsi="Arial" w:cs="Arial"/>
                <w:color w:val="000000"/>
                <w:sz w:val="18"/>
                <w:szCs w:val="18"/>
              </w:rPr>
              <w:t>Naročnik si pridržuje pravico dopolnjevati seznam razpisanih vrst blaga med posameznimi obdobji okvirnega sporazuma, v kolikor nastane potreba po novih vrstah blaga oz. pride na trg kakšna druga vrsta blaga, pri čemer bodo lahko vse stranke okvirnega sporazuma ob odpiranju konkurence podale svoje ponudbe za nove razpisane vrste blaga, za katere bo naročnik ugotavljal sposobnost, ravno tako si  pridržuje pravico, da v primeru spremembe bolnišnične doktrine, brez predhodne najave, iz seznama razpisanega blaga umakne določene vrste blaga, ki jih ne bo več potreboval oz. le-te ne nabavlja.</w:t>
            </w:r>
          </w:p>
          <w:p w14:paraId="0DC2D431" w14:textId="6EB3BB17" w:rsidR="00A53018" w:rsidRDefault="00D907E0">
            <w:pPr>
              <w:spacing w:before="225" w:after="225"/>
              <w:jc w:val="both"/>
            </w:pPr>
            <w:r>
              <w:rPr>
                <w:rFonts w:ascii="Arial" w:hAnsi="Arial" w:cs="Arial"/>
                <w:color w:val="000000"/>
                <w:sz w:val="18"/>
                <w:szCs w:val="18"/>
              </w:rPr>
              <w:t>Naročnik in strank</w:t>
            </w:r>
            <w:r w:rsidR="00DD629E">
              <w:rPr>
                <w:rFonts w:ascii="Arial" w:hAnsi="Arial" w:cs="Arial"/>
                <w:color w:val="000000"/>
                <w:sz w:val="18"/>
                <w:szCs w:val="18"/>
              </w:rPr>
              <w:t>a</w:t>
            </w:r>
            <w:r>
              <w:rPr>
                <w:rFonts w:ascii="Arial" w:hAnsi="Arial" w:cs="Arial"/>
                <w:color w:val="000000"/>
                <w:sz w:val="18"/>
                <w:szCs w:val="18"/>
              </w:rPr>
              <w:t xml:space="preserve"> tega sporazuma se dogovori</w:t>
            </w:r>
            <w:r w:rsidR="00DD629E">
              <w:rPr>
                <w:rFonts w:ascii="Arial" w:hAnsi="Arial" w:cs="Arial"/>
                <w:color w:val="000000"/>
                <w:sz w:val="18"/>
                <w:szCs w:val="18"/>
              </w:rPr>
              <w:t>ta</w:t>
            </w:r>
            <w:r>
              <w:rPr>
                <w:rFonts w:ascii="Arial" w:hAnsi="Arial" w:cs="Arial"/>
                <w:color w:val="000000"/>
                <w:sz w:val="18"/>
                <w:szCs w:val="18"/>
              </w:rPr>
              <w:t>, da bo naročnik v času trajanja tega sporazuma, v posameznih obdobjih, v primeru potrebe od posameznega najugodnejšega ponudnika kupoval tudi drugo istovrstno blago, ki ni na Predračunu – Seznamu razpisanega blaga, na način in po določilih, dogovorjenih v tem okvirnem sporazumu in kupoprodajni pogodbi za posamezno pogodbeno obdobje.</w:t>
            </w:r>
          </w:p>
          <w:p w14:paraId="06532323" w14:textId="6F77E808" w:rsidR="00A53018" w:rsidRDefault="00D907E0">
            <w:pPr>
              <w:spacing w:before="225" w:after="225"/>
              <w:jc w:val="both"/>
            </w:pPr>
            <w:r>
              <w:rPr>
                <w:rFonts w:ascii="Arial" w:hAnsi="Arial" w:cs="Arial"/>
                <w:color w:val="000000"/>
                <w:sz w:val="18"/>
                <w:szCs w:val="18"/>
              </w:rPr>
              <w:t>Naročnik in strank</w:t>
            </w:r>
            <w:r w:rsidR="00DD629E">
              <w:rPr>
                <w:rFonts w:ascii="Arial" w:hAnsi="Arial" w:cs="Arial"/>
                <w:color w:val="000000"/>
                <w:sz w:val="18"/>
                <w:szCs w:val="18"/>
              </w:rPr>
              <w:t>a</w:t>
            </w:r>
            <w:r>
              <w:rPr>
                <w:rFonts w:ascii="Arial" w:hAnsi="Arial" w:cs="Arial"/>
                <w:color w:val="000000"/>
                <w:sz w:val="18"/>
                <w:szCs w:val="18"/>
              </w:rPr>
              <w:t xml:space="preserve"> tega sporazuma se dogovori</w:t>
            </w:r>
            <w:r w:rsidR="00DD629E">
              <w:rPr>
                <w:rFonts w:ascii="Arial" w:hAnsi="Arial" w:cs="Arial"/>
                <w:color w:val="000000"/>
                <w:sz w:val="18"/>
                <w:szCs w:val="18"/>
              </w:rPr>
              <w:t>ta</w:t>
            </w:r>
            <w:r>
              <w:rPr>
                <w:rFonts w:ascii="Arial" w:hAnsi="Arial" w:cs="Arial"/>
                <w:color w:val="000000"/>
                <w:sz w:val="18"/>
                <w:szCs w:val="18"/>
              </w:rPr>
              <w:t>, da bo stranka, znotraj posameznega obdobja naročniku v primeru izrednih in nepredvidenih potreb zagotavljala tudi dobavo neizbranega ponujenega blaga (za katerega sicer ne bo imel sklenjene pogodbe za posamezno obdobje), in sicer po cenah iz ponudbe za posamezno obdobje</w:t>
            </w:r>
          </w:p>
        </w:tc>
      </w:tr>
    </w:tbl>
    <w:p w14:paraId="0F2F93A6" w14:textId="77777777" w:rsidR="00A53018" w:rsidRDefault="00D907E0">
      <w:pPr>
        <w:spacing w:before="225" w:after="225" w:line="240" w:lineRule="auto"/>
        <w:jc w:val="both"/>
      </w:pPr>
      <w:r>
        <w:rPr>
          <w:rFonts w:ascii="Arial" w:hAnsi="Arial" w:cs="Arial"/>
          <w:b/>
          <w:bCs/>
          <w:color w:val="000000"/>
          <w:sz w:val="18"/>
          <w:szCs w:val="18"/>
        </w:rPr>
        <w:t>III. IZVAJANJE SPORAZUMA</w:t>
      </w:r>
    </w:p>
    <w:p w14:paraId="2F4005B9" w14:textId="77777777" w:rsidR="00A53018" w:rsidRDefault="00D907E0">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A53018" w14:paraId="363157DA" w14:textId="77777777">
        <w:tc>
          <w:tcPr>
            <w:tcW w:w="0" w:type="auto"/>
            <w:tcMar>
              <w:top w:w="0" w:type="auto"/>
              <w:bottom w:w="0" w:type="auto"/>
            </w:tcMar>
          </w:tcPr>
          <w:p w14:paraId="46284972" w14:textId="77777777" w:rsidR="00A53018" w:rsidRDefault="00D907E0">
            <w:pPr>
              <w:spacing w:before="225" w:after="225"/>
              <w:jc w:val="both"/>
            </w:pPr>
            <w:r>
              <w:rPr>
                <w:rFonts w:ascii="Arial" w:hAnsi="Arial" w:cs="Arial"/>
                <w:color w:val="000000"/>
                <w:sz w:val="18"/>
                <w:szCs w:val="18"/>
              </w:rPr>
              <w:t>Naročnik je čas trajanja sporazuma iz razdelil na naslednja ____ enoletna obdobja:</w:t>
            </w:r>
          </w:p>
          <w:p w14:paraId="12967FF2" w14:textId="77777777" w:rsidR="00A53018" w:rsidRDefault="00D907E0" w:rsidP="00DD629E">
            <w:pPr>
              <w:spacing w:before="225" w:after="225"/>
            </w:pPr>
            <w:r>
              <w:rPr>
                <w:rFonts w:ascii="Arial" w:hAnsi="Arial" w:cs="Arial"/>
                <w:color w:val="000000"/>
                <w:sz w:val="18"/>
                <w:szCs w:val="18"/>
              </w:rPr>
              <w:t>-    _____ obdobje,</w:t>
            </w:r>
            <w:r>
              <w:rPr>
                <w:rFonts w:ascii="Arial" w:hAnsi="Arial" w:cs="Arial"/>
                <w:color w:val="000000"/>
                <w:sz w:val="18"/>
                <w:szCs w:val="18"/>
              </w:rPr>
              <w:br/>
              <w:t>-    _____ obdobje,</w:t>
            </w:r>
            <w:r>
              <w:rPr>
                <w:rFonts w:ascii="Arial" w:hAnsi="Arial" w:cs="Arial"/>
                <w:color w:val="000000"/>
                <w:sz w:val="18"/>
                <w:szCs w:val="18"/>
              </w:rPr>
              <w:br/>
              <w:t>-    _____ obdobje,</w:t>
            </w:r>
            <w:r>
              <w:rPr>
                <w:rFonts w:ascii="Arial" w:hAnsi="Arial" w:cs="Arial"/>
                <w:color w:val="000000"/>
                <w:sz w:val="18"/>
                <w:szCs w:val="18"/>
              </w:rPr>
              <w:br/>
              <w:t>-    _____ obdobje.</w:t>
            </w:r>
          </w:p>
          <w:p w14:paraId="32B71F1D" w14:textId="22979DA4" w:rsidR="00A53018" w:rsidRDefault="00D907E0">
            <w:pPr>
              <w:spacing w:before="225" w:after="225"/>
              <w:jc w:val="both"/>
            </w:pPr>
            <w:r>
              <w:rPr>
                <w:rFonts w:ascii="Arial" w:hAnsi="Arial" w:cs="Arial"/>
                <w:color w:val="000000"/>
                <w:sz w:val="18"/>
                <w:szCs w:val="18"/>
              </w:rPr>
              <w:t xml:space="preserve">Naročnik si, v primeru bistveno spremenjenih okoliščin na trgu ali zaradi prenehanja pogodbe za nabavo </w:t>
            </w:r>
            <w:r w:rsidR="004231FD">
              <w:rPr>
                <w:rFonts w:ascii="Arial" w:hAnsi="Arial" w:cs="Arial"/>
                <w:color w:val="000000"/>
                <w:sz w:val="18"/>
                <w:szCs w:val="18"/>
              </w:rPr>
              <w:t>zobnega</w:t>
            </w:r>
            <w:r>
              <w:rPr>
                <w:rFonts w:ascii="Arial" w:hAnsi="Arial" w:cs="Arial"/>
                <w:color w:val="000000"/>
                <w:sz w:val="18"/>
                <w:szCs w:val="18"/>
              </w:rPr>
              <w:t xml:space="preserve"> materiala, dopušča pravico do izrednega odpiranja konkurence (poleg predvidenih, zgoraj navedenih obdobij) med vsemi strankami okvirnega sporazuma, pri čemer bo izvedel novo ocenjevanje ponudb in nov izbor najugodnejših ponudnikov na podlagi meril iz razpisne dokumentacije in iz tega okvirnega sporazuma.</w:t>
            </w:r>
          </w:p>
        </w:tc>
      </w:tr>
    </w:tbl>
    <w:p w14:paraId="1E042881" w14:textId="77777777" w:rsidR="00A53018" w:rsidRDefault="00D907E0">
      <w:pPr>
        <w:spacing w:after="0" w:line="240" w:lineRule="auto"/>
        <w:jc w:val="center"/>
      </w:pPr>
      <w:r>
        <w:rPr>
          <w:rFonts w:ascii="Arial" w:hAnsi="Arial" w:cs="Arial"/>
          <w:b/>
          <w:bCs/>
          <w:color w:val="000000"/>
          <w:sz w:val="18"/>
          <w:szCs w:val="18"/>
        </w:rPr>
        <w:lastRenderedPageBreak/>
        <w:t>9. člen</w:t>
      </w:r>
    </w:p>
    <w:tbl>
      <w:tblPr>
        <w:tblStyle w:val="NormalTablePHPDOCX"/>
        <w:tblW w:w="0" w:type="auto"/>
        <w:tblInd w:w="108" w:type="dxa"/>
        <w:tblLook w:val="04A0" w:firstRow="1" w:lastRow="0" w:firstColumn="1" w:lastColumn="0" w:noHBand="0" w:noVBand="1"/>
      </w:tblPr>
      <w:tblGrid>
        <w:gridCol w:w="8962"/>
      </w:tblGrid>
      <w:tr w:rsidR="00A53018" w14:paraId="6D634AB0" w14:textId="77777777">
        <w:tc>
          <w:tcPr>
            <w:tcW w:w="0" w:type="auto"/>
            <w:tcMar>
              <w:top w:w="0" w:type="auto"/>
              <w:bottom w:w="0" w:type="auto"/>
            </w:tcMar>
          </w:tcPr>
          <w:p w14:paraId="20929C54" w14:textId="7F5EAF33" w:rsidR="00A53018" w:rsidRDefault="00D907E0">
            <w:pPr>
              <w:spacing w:before="225" w:after="225"/>
              <w:jc w:val="both"/>
            </w:pPr>
            <w:r>
              <w:rPr>
                <w:rFonts w:ascii="Arial" w:hAnsi="Arial" w:cs="Arial"/>
                <w:color w:val="000000"/>
                <w:sz w:val="18"/>
                <w:szCs w:val="18"/>
              </w:rPr>
              <w:t>Naročnik bo za posamezna pogodbena obdobja posredoval strank</w:t>
            </w:r>
            <w:r w:rsidR="00DD629E">
              <w:rPr>
                <w:rFonts w:ascii="Arial" w:hAnsi="Arial" w:cs="Arial"/>
                <w:color w:val="000000"/>
                <w:sz w:val="18"/>
                <w:szCs w:val="18"/>
              </w:rPr>
              <w:t>am</w:t>
            </w:r>
            <w:r>
              <w:rPr>
                <w:rFonts w:ascii="Arial" w:hAnsi="Arial" w:cs="Arial"/>
                <w:color w:val="000000"/>
                <w:sz w:val="18"/>
                <w:szCs w:val="18"/>
              </w:rPr>
              <w:t xml:space="preserve"> okvirnega sporazuma povabilo k oddaji ponudb za tiste sklope/podsklope/vrste blaga, za katere je s posamezno stranko sklenjen sporazum, vključno s Predračunom - Seznamom razpisanega blaga razen za prvo obdobje, ko je Predračun - Seznam razpisanega blaga vsebovan v ponudbeni dokumentaciji.</w:t>
            </w:r>
          </w:p>
          <w:p w14:paraId="33841696" w14:textId="77777777" w:rsidR="00A53018" w:rsidRDefault="00D907E0">
            <w:pPr>
              <w:spacing w:before="225" w:after="225"/>
              <w:jc w:val="both"/>
            </w:pPr>
            <w:r>
              <w:rPr>
                <w:rFonts w:ascii="Arial" w:hAnsi="Arial" w:cs="Arial"/>
                <w:color w:val="000000"/>
                <w:sz w:val="18"/>
                <w:szCs w:val="18"/>
              </w:rPr>
              <w:t>Stranke bodo morale ponudbe  predložiti v roku in na način, opredeljen v povabilu k predložitvi ponudb za posamezno obdobje.</w:t>
            </w:r>
          </w:p>
        </w:tc>
      </w:tr>
    </w:tbl>
    <w:p w14:paraId="153525BF" w14:textId="77777777" w:rsidR="00A53018" w:rsidRDefault="00D907E0">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A53018" w14:paraId="19174A95" w14:textId="77777777">
        <w:tc>
          <w:tcPr>
            <w:tcW w:w="0" w:type="auto"/>
            <w:tcMar>
              <w:top w:w="0" w:type="auto"/>
              <w:bottom w:w="0" w:type="auto"/>
            </w:tcMar>
          </w:tcPr>
          <w:p w14:paraId="32F5C1C4" w14:textId="77777777" w:rsidR="00A53018" w:rsidRDefault="00D907E0">
            <w:pPr>
              <w:spacing w:before="225" w:after="225"/>
              <w:jc w:val="both"/>
            </w:pPr>
            <w:r>
              <w:rPr>
                <w:rFonts w:ascii="Arial" w:hAnsi="Arial" w:cs="Arial"/>
                <w:color w:val="000000"/>
                <w:sz w:val="18"/>
                <w:szCs w:val="18"/>
              </w:rPr>
              <w:t>Odpiranje ponudb za posamezno obdobje bo naročnik izvedel v kraju in času, določenem v povabilu k predložitvi ponudb. Odpiranja ponudb se bodo lahko udeležile le stranke tega sporazuma, ki bodo predložile ponudbe. </w:t>
            </w:r>
          </w:p>
        </w:tc>
      </w:tr>
    </w:tbl>
    <w:p w14:paraId="4876B962" w14:textId="77777777" w:rsidR="00A53018" w:rsidRDefault="00D907E0">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A53018" w14:paraId="1B9D199B" w14:textId="77777777">
        <w:tc>
          <w:tcPr>
            <w:tcW w:w="0" w:type="auto"/>
            <w:tcMar>
              <w:top w:w="0" w:type="auto"/>
              <w:bottom w:w="0" w:type="auto"/>
            </w:tcMar>
          </w:tcPr>
          <w:p w14:paraId="0DB2B381" w14:textId="77777777" w:rsidR="00A53018" w:rsidRDefault="00D907E0">
            <w:pPr>
              <w:spacing w:before="225" w:after="225"/>
              <w:jc w:val="both"/>
            </w:pPr>
            <w:r>
              <w:rPr>
                <w:rFonts w:ascii="Arial" w:hAnsi="Arial" w:cs="Arial"/>
                <w:color w:val="000000"/>
                <w:sz w:val="18"/>
                <w:szCs w:val="18"/>
              </w:rPr>
              <w:t>Naročnik bo strankam okvirnega sporazuma, ki bodo predložile ponudbo za posamezno pogodbeno obdobje, posredoval pisno informacijo o oddaji javnega naročila za posamezno obdobje. </w:t>
            </w:r>
          </w:p>
        </w:tc>
      </w:tr>
    </w:tbl>
    <w:p w14:paraId="74EC1C8F" w14:textId="77777777" w:rsidR="00A53018" w:rsidRDefault="00D907E0">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7361"/>
      </w:tblGrid>
      <w:tr w:rsidR="00A53018" w14:paraId="10C66C3B" w14:textId="77777777">
        <w:tc>
          <w:tcPr>
            <w:tcW w:w="0" w:type="auto"/>
            <w:tcMar>
              <w:top w:w="0" w:type="auto"/>
              <w:bottom w:w="0" w:type="auto"/>
            </w:tcMar>
          </w:tcPr>
          <w:p w14:paraId="21107E35" w14:textId="77777777" w:rsidR="00A53018" w:rsidRDefault="00D907E0">
            <w:pPr>
              <w:spacing w:before="225" w:after="225"/>
              <w:jc w:val="both"/>
            </w:pPr>
            <w:r>
              <w:rPr>
                <w:rFonts w:ascii="Arial" w:hAnsi="Arial" w:cs="Arial"/>
                <w:color w:val="000000"/>
                <w:sz w:val="18"/>
                <w:szCs w:val="18"/>
              </w:rPr>
              <w:t>Naročnik bo z izbranimi ponudniki v posameznem obdobju sklenil kupoprodajne pogodbe.</w:t>
            </w:r>
          </w:p>
        </w:tc>
      </w:tr>
    </w:tbl>
    <w:p w14:paraId="2732D705" w14:textId="77777777" w:rsidR="00A53018" w:rsidRDefault="00D907E0">
      <w:pPr>
        <w:spacing w:before="225" w:after="225" w:line="240" w:lineRule="auto"/>
        <w:jc w:val="both"/>
      </w:pPr>
      <w:r>
        <w:rPr>
          <w:rFonts w:ascii="Arial" w:hAnsi="Arial" w:cs="Arial"/>
          <w:b/>
          <w:bCs/>
          <w:color w:val="000000"/>
          <w:sz w:val="18"/>
          <w:szCs w:val="18"/>
        </w:rPr>
        <w:t>IV. CENE</w:t>
      </w:r>
    </w:p>
    <w:p w14:paraId="646FAE82" w14:textId="77777777" w:rsidR="00A53018" w:rsidRDefault="00D907E0">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A53018" w14:paraId="1AB16799" w14:textId="77777777">
        <w:tc>
          <w:tcPr>
            <w:tcW w:w="0" w:type="auto"/>
            <w:tcMar>
              <w:top w:w="0" w:type="auto"/>
              <w:bottom w:w="0" w:type="auto"/>
            </w:tcMar>
          </w:tcPr>
          <w:p w14:paraId="2B86AD4F" w14:textId="77777777" w:rsidR="00A53018" w:rsidRDefault="00D907E0">
            <w:pPr>
              <w:spacing w:before="225" w:after="225"/>
              <w:jc w:val="both"/>
            </w:pPr>
            <w:r>
              <w:rPr>
                <w:rFonts w:ascii="Arial" w:hAnsi="Arial" w:cs="Arial"/>
                <w:color w:val="000000"/>
                <w:sz w:val="18"/>
                <w:szCs w:val="18"/>
              </w:rPr>
              <w:t>Cene za blago  iz ponudnikovega  Predračuna - Seznama razpisanega blaga so fiksne za čas trajanja pogodbe, sklenjene za posamezno obdobje. </w:t>
            </w:r>
          </w:p>
          <w:p w14:paraId="68B381BE" w14:textId="77777777" w:rsidR="00A53018" w:rsidRDefault="00D907E0">
            <w:pPr>
              <w:spacing w:before="225" w:after="225"/>
              <w:jc w:val="both"/>
            </w:pPr>
            <w:r>
              <w:rPr>
                <w:rFonts w:ascii="Arial" w:hAnsi="Arial" w:cs="Arial"/>
                <w:color w:val="000000"/>
                <w:sz w:val="18"/>
                <w:szCs w:val="18"/>
              </w:rPr>
              <w:t>Cene iz Predračuna - Seznama razpisanega blaga so izražene v evrih. V ceni so zajeti vsi stroški (dobave blaga, špediterski stroški, prevozni, carinski ter vsi morebitni drugi stroški), vsi popusti in rabati ter davek na dodano vrednost. Cene veljajo ddp skladišča naročnika razloženo.</w:t>
            </w:r>
          </w:p>
          <w:p w14:paraId="49855241" w14:textId="77777777" w:rsidR="00A53018" w:rsidRDefault="00D907E0">
            <w:pPr>
              <w:spacing w:before="225" w:after="225"/>
              <w:jc w:val="both"/>
            </w:pPr>
            <w:r>
              <w:rPr>
                <w:rFonts w:ascii="Arial" w:hAnsi="Arial" w:cs="Arial"/>
                <w:color w:val="000000"/>
                <w:sz w:val="18"/>
                <w:szCs w:val="18"/>
              </w:rPr>
              <w:t>V primeru spremembe zakona, ki ureja davek na dodano vrednost, s katerim se spremeni davčna stopnja za vrste blaga iz ponudbe v času trajanja pogodbe, se lahko cene iz ponudbe korigirajo izključno v višini nastale davčne spremembe.</w:t>
            </w:r>
          </w:p>
        </w:tc>
      </w:tr>
    </w:tbl>
    <w:p w14:paraId="22E02636" w14:textId="77777777" w:rsidR="00A53018" w:rsidRDefault="00D907E0">
      <w:pPr>
        <w:spacing w:before="225" w:after="225" w:line="240" w:lineRule="auto"/>
        <w:jc w:val="both"/>
      </w:pPr>
      <w:r>
        <w:rPr>
          <w:rFonts w:ascii="Arial" w:hAnsi="Arial" w:cs="Arial"/>
          <w:b/>
          <w:bCs/>
          <w:color w:val="000000"/>
          <w:sz w:val="18"/>
          <w:szCs w:val="18"/>
        </w:rPr>
        <w:t>V. NAROČANJE BLAGA IN DOBAVNI ROK</w:t>
      </w:r>
    </w:p>
    <w:p w14:paraId="0C269FFD" w14:textId="77777777" w:rsidR="00A53018" w:rsidRDefault="00D907E0">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A53018" w14:paraId="315F86A9" w14:textId="77777777">
        <w:tc>
          <w:tcPr>
            <w:tcW w:w="0" w:type="auto"/>
            <w:tcMar>
              <w:top w:w="0" w:type="auto"/>
              <w:bottom w:w="0" w:type="auto"/>
            </w:tcMar>
          </w:tcPr>
          <w:p w14:paraId="40D4737E" w14:textId="3E6414BD" w:rsidR="00A53018" w:rsidRDefault="00D907E0">
            <w:pPr>
              <w:spacing w:before="225" w:after="225"/>
              <w:jc w:val="both"/>
            </w:pPr>
            <w:r>
              <w:rPr>
                <w:rFonts w:ascii="Arial" w:hAnsi="Arial" w:cs="Arial"/>
                <w:color w:val="000000"/>
                <w:sz w:val="18"/>
                <w:szCs w:val="18"/>
              </w:rPr>
              <w:t xml:space="preserve">Naročnik in </w:t>
            </w:r>
            <w:r w:rsidR="00DD629E">
              <w:rPr>
                <w:rFonts w:ascii="Arial" w:hAnsi="Arial" w:cs="Arial"/>
                <w:color w:val="000000"/>
                <w:sz w:val="18"/>
                <w:szCs w:val="18"/>
              </w:rPr>
              <w:t>stranka okvirnega sporazuma</w:t>
            </w:r>
            <w:r>
              <w:rPr>
                <w:rFonts w:ascii="Arial" w:hAnsi="Arial" w:cs="Arial"/>
                <w:color w:val="000000"/>
                <w:sz w:val="18"/>
                <w:szCs w:val="18"/>
              </w:rPr>
              <w:t xml:space="preserve"> se bosta o naročanju blaga in dobavnem roku podrobneje dogovorila s pogodbo o dobavi </w:t>
            </w:r>
            <w:r w:rsidR="004231FD">
              <w:rPr>
                <w:rFonts w:ascii="Arial" w:hAnsi="Arial" w:cs="Arial"/>
                <w:color w:val="000000"/>
                <w:sz w:val="18"/>
                <w:szCs w:val="18"/>
              </w:rPr>
              <w:t>zobnega</w:t>
            </w:r>
            <w:r>
              <w:rPr>
                <w:rFonts w:ascii="Arial" w:hAnsi="Arial" w:cs="Arial"/>
                <w:color w:val="000000"/>
                <w:sz w:val="18"/>
                <w:szCs w:val="18"/>
              </w:rPr>
              <w:t xml:space="preserve"> materiala.</w:t>
            </w:r>
          </w:p>
        </w:tc>
      </w:tr>
    </w:tbl>
    <w:p w14:paraId="38BDCBB9" w14:textId="77777777" w:rsidR="00A53018" w:rsidRDefault="00D907E0">
      <w:pPr>
        <w:spacing w:before="225" w:after="225" w:line="240" w:lineRule="auto"/>
        <w:jc w:val="both"/>
      </w:pPr>
      <w:r>
        <w:rPr>
          <w:rFonts w:ascii="Arial" w:hAnsi="Arial" w:cs="Arial"/>
          <w:b/>
          <w:bCs/>
          <w:color w:val="000000"/>
          <w:sz w:val="18"/>
          <w:szCs w:val="18"/>
        </w:rPr>
        <w:t>VI. PREVZEM BLAGA</w:t>
      </w:r>
    </w:p>
    <w:p w14:paraId="643D593D" w14:textId="77777777" w:rsidR="00A53018" w:rsidRDefault="00D907E0">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A53018" w14:paraId="1CE889CD" w14:textId="77777777">
        <w:tc>
          <w:tcPr>
            <w:tcW w:w="0" w:type="auto"/>
            <w:tcMar>
              <w:top w:w="0" w:type="auto"/>
              <w:bottom w:w="0" w:type="auto"/>
            </w:tcMar>
          </w:tcPr>
          <w:p w14:paraId="20955B9E" w14:textId="282FE706" w:rsidR="00A53018" w:rsidRDefault="00D907E0">
            <w:pPr>
              <w:spacing w:before="225" w:after="225"/>
              <w:jc w:val="both"/>
            </w:pPr>
            <w:r>
              <w:rPr>
                <w:rFonts w:ascii="Arial" w:hAnsi="Arial" w:cs="Arial"/>
                <w:color w:val="000000"/>
                <w:sz w:val="18"/>
                <w:szCs w:val="18"/>
              </w:rPr>
              <w:t xml:space="preserve">Naročnik in </w:t>
            </w:r>
            <w:r w:rsidR="00807975">
              <w:rPr>
                <w:rFonts w:ascii="Arial" w:hAnsi="Arial" w:cs="Arial"/>
                <w:color w:val="000000"/>
                <w:sz w:val="18"/>
                <w:szCs w:val="18"/>
              </w:rPr>
              <w:t>stranka okvirnega sporazuma</w:t>
            </w:r>
            <w:r>
              <w:rPr>
                <w:rFonts w:ascii="Arial" w:hAnsi="Arial" w:cs="Arial"/>
                <w:color w:val="000000"/>
                <w:sz w:val="18"/>
                <w:szCs w:val="18"/>
              </w:rPr>
              <w:t xml:space="preserve"> se bosta o prevzemu blaga podrobneje dogovorila s pogodbo o dobavi </w:t>
            </w:r>
            <w:r w:rsidR="004231FD">
              <w:rPr>
                <w:rFonts w:ascii="Arial" w:hAnsi="Arial" w:cs="Arial"/>
                <w:color w:val="000000"/>
                <w:sz w:val="18"/>
                <w:szCs w:val="18"/>
              </w:rPr>
              <w:t>zobnega</w:t>
            </w:r>
            <w:r>
              <w:rPr>
                <w:rFonts w:ascii="Arial" w:hAnsi="Arial" w:cs="Arial"/>
                <w:color w:val="000000"/>
                <w:sz w:val="18"/>
                <w:szCs w:val="18"/>
              </w:rPr>
              <w:t xml:space="preserve"> materiala.</w:t>
            </w:r>
          </w:p>
        </w:tc>
      </w:tr>
    </w:tbl>
    <w:p w14:paraId="1FFB494D" w14:textId="77777777" w:rsidR="00A53018" w:rsidRDefault="00D907E0">
      <w:pPr>
        <w:spacing w:before="225" w:after="225" w:line="240" w:lineRule="auto"/>
        <w:jc w:val="both"/>
      </w:pPr>
      <w:r>
        <w:rPr>
          <w:rFonts w:ascii="Arial" w:hAnsi="Arial" w:cs="Arial"/>
          <w:b/>
          <w:bCs/>
          <w:color w:val="000000"/>
          <w:sz w:val="18"/>
          <w:szCs w:val="18"/>
        </w:rPr>
        <w:t>VII. KAKOVOST BLAGA</w:t>
      </w:r>
    </w:p>
    <w:p w14:paraId="0637E1EC" w14:textId="77777777" w:rsidR="00A53018" w:rsidRDefault="00D907E0">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A53018" w14:paraId="509B3B95" w14:textId="77777777">
        <w:tc>
          <w:tcPr>
            <w:tcW w:w="0" w:type="auto"/>
            <w:tcMar>
              <w:top w:w="0" w:type="auto"/>
              <w:bottom w:w="0" w:type="auto"/>
            </w:tcMar>
          </w:tcPr>
          <w:p w14:paraId="24F7031C" w14:textId="77777777" w:rsidR="00807975" w:rsidRDefault="00D907E0">
            <w:pPr>
              <w:spacing w:before="225" w:after="225"/>
              <w:jc w:val="both"/>
              <w:rPr>
                <w:rFonts w:cs="Arial"/>
                <w:color w:val="000000"/>
                <w:sz w:val="18"/>
                <w:szCs w:val="18"/>
              </w:rPr>
            </w:pPr>
            <w:r>
              <w:rPr>
                <w:rFonts w:ascii="Arial" w:hAnsi="Arial" w:cs="Arial"/>
                <w:color w:val="000000"/>
                <w:sz w:val="18"/>
                <w:szCs w:val="18"/>
              </w:rPr>
              <w:lastRenderedPageBreak/>
              <w:t>Kakovost blaga mora ustrezati obstoječim standardom in deklarirani kakovosti na embalaži blaga.</w:t>
            </w:r>
          </w:p>
          <w:p w14:paraId="207DDA3F" w14:textId="6473E347" w:rsidR="00A53018" w:rsidRDefault="00807975">
            <w:pPr>
              <w:spacing w:before="225" w:after="225"/>
              <w:jc w:val="both"/>
            </w:pPr>
            <w:r>
              <w:rPr>
                <w:rFonts w:ascii="Arial" w:hAnsi="Arial" w:cs="Arial"/>
                <w:color w:val="000000"/>
                <w:sz w:val="18"/>
                <w:szCs w:val="18"/>
              </w:rPr>
              <w:t>S</w:t>
            </w:r>
            <w:r w:rsidR="00D907E0">
              <w:rPr>
                <w:rFonts w:ascii="Arial" w:hAnsi="Arial" w:cs="Arial"/>
                <w:color w:val="000000"/>
                <w:sz w:val="18"/>
                <w:szCs w:val="18"/>
              </w:rPr>
              <w:t xml:space="preserve">tranka </w:t>
            </w:r>
            <w:r>
              <w:rPr>
                <w:rFonts w:ascii="Arial" w:hAnsi="Arial" w:cs="Arial"/>
                <w:color w:val="000000"/>
                <w:sz w:val="18"/>
                <w:szCs w:val="18"/>
              </w:rPr>
              <w:t xml:space="preserve">okvirnega sporazuma </w:t>
            </w:r>
            <w:r w:rsidR="00D907E0">
              <w:rPr>
                <w:rFonts w:ascii="Arial" w:hAnsi="Arial" w:cs="Arial"/>
                <w:color w:val="000000"/>
                <w:sz w:val="18"/>
                <w:szCs w:val="18"/>
              </w:rPr>
              <w:t>naročniku jamči:</w:t>
            </w:r>
          </w:p>
          <w:tbl>
            <w:tblPr>
              <w:tblStyle w:val="NormalTablePHPDOCX"/>
              <w:tblW w:w="0" w:type="auto"/>
              <w:tblLook w:val="04A0" w:firstRow="1" w:lastRow="0" w:firstColumn="1" w:lastColumn="0" w:noHBand="0" w:noVBand="1"/>
            </w:tblPr>
            <w:tblGrid>
              <w:gridCol w:w="8746"/>
            </w:tblGrid>
            <w:tr w:rsidR="00A53018" w14:paraId="629119D6" w14:textId="77777777">
              <w:tc>
                <w:tcPr>
                  <w:tcW w:w="0" w:type="auto"/>
                  <w:tcMar>
                    <w:top w:w="0" w:type="auto"/>
                    <w:bottom w:w="0" w:type="auto"/>
                  </w:tcMar>
                </w:tcPr>
                <w:p w14:paraId="172A7503" w14:textId="77777777" w:rsidR="00A53018" w:rsidRDefault="00D907E0" w:rsidP="003F6840">
                  <w:pPr>
                    <w:numPr>
                      <w:ilvl w:val="0"/>
                      <w:numId w:val="21"/>
                    </w:numPr>
                    <w:jc w:val="both"/>
                    <w:rPr>
                      <w:rFonts w:ascii="Arial" w:hAnsi="Arial" w:cs="Arial"/>
                      <w:color w:val="000000"/>
                      <w:sz w:val="18"/>
                      <w:szCs w:val="18"/>
                    </w:rPr>
                  </w:pPr>
                  <w:r>
                    <w:rPr>
                      <w:rFonts w:ascii="Arial" w:hAnsi="Arial" w:cs="Arial"/>
                      <w:color w:val="000000"/>
                      <w:sz w:val="18"/>
                      <w:szCs w:val="18"/>
                    </w:rPr>
                    <w:t>da dobavljeno blago ne bo imelo pravnih napak;</w:t>
                  </w:r>
                </w:p>
                <w:p w14:paraId="52D7AA90" w14:textId="77777777" w:rsidR="00A53018" w:rsidRDefault="00D907E0" w:rsidP="003F6840">
                  <w:pPr>
                    <w:numPr>
                      <w:ilvl w:val="0"/>
                      <w:numId w:val="21"/>
                    </w:numPr>
                    <w:jc w:val="both"/>
                    <w:rPr>
                      <w:rFonts w:ascii="Arial" w:hAnsi="Arial" w:cs="Arial"/>
                      <w:color w:val="000000"/>
                      <w:sz w:val="18"/>
                      <w:szCs w:val="18"/>
                    </w:rPr>
                  </w:pPr>
                  <w:r>
                    <w:rPr>
                      <w:rFonts w:ascii="Arial" w:hAnsi="Arial" w:cs="Arial"/>
                      <w:color w:val="000000"/>
                      <w:sz w:val="18"/>
                      <w:szCs w:val="18"/>
                    </w:rPr>
                    <w:t>da bo dostavil kvalitetno blago, ki popolnoma ustreza vsem opisom, karakteristikam in specifikacijam, ki so bile dane v okviru razpisne ali ponudbene dokumentacije;</w:t>
                  </w:r>
                </w:p>
                <w:p w14:paraId="36B7322D" w14:textId="77777777" w:rsidR="00A53018" w:rsidRDefault="00D907E0" w:rsidP="003F6840">
                  <w:pPr>
                    <w:numPr>
                      <w:ilvl w:val="0"/>
                      <w:numId w:val="21"/>
                    </w:numPr>
                    <w:jc w:val="both"/>
                    <w:rPr>
                      <w:rFonts w:ascii="Arial" w:hAnsi="Arial" w:cs="Arial"/>
                      <w:color w:val="000000"/>
                      <w:sz w:val="18"/>
                      <w:szCs w:val="18"/>
                    </w:rPr>
                  </w:pPr>
                  <w:r>
                    <w:rPr>
                      <w:rFonts w:ascii="Arial" w:hAnsi="Arial" w:cs="Arial"/>
                      <w:color w:val="000000"/>
                      <w:sz w:val="18"/>
                      <w:szCs w:val="18"/>
                    </w:rPr>
                    <w:t>da bo blago pakirano v skladu z veljavnimi zakonskimi predpisi v Republiki Sloveniji;</w:t>
                  </w:r>
                </w:p>
                <w:p w14:paraId="2D0CB659" w14:textId="77777777" w:rsidR="00A53018" w:rsidRDefault="00D907E0" w:rsidP="003F6840">
                  <w:pPr>
                    <w:numPr>
                      <w:ilvl w:val="0"/>
                      <w:numId w:val="21"/>
                    </w:numPr>
                    <w:jc w:val="both"/>
                    <w:rPr>
                      <w:rFonts w:ascii="Arial" w:hAnsi="Arial" w:cs="Arial"/>
                      <w:color w:val="000000"/>
                      <w:sz w:val="18"/>
                      <w:szCs w:val="18"/>
                    </w:rPr>
                  </w:pPr>
                  <w:r>
                    <w:rPr>
                      <w:rFonts w:ascii="Arial" w:hAnsi="Arial" w:cs="Arial"/>
                      <w:color w:val="000000"/>
                      <w:sz w:val="18"/>
                      <w:szCs w:val="18"/>
                    </w:rPr>
                    <w:t>da bo na željo naročnika posredoval vse informacije in podatke o neželenih učinkih;</w:t>
                  </w:r>
                </w:p>
                <w:p w14:paraId="5BBC518B" w14:textId="77777777" w:rsidR="00A53018" w:rsidRDefault="00D907E0" w:rsidP="003F6840">
                  <w:pPr>
                    <w:numPr>
                      <w:ilvl w:val="0"/>
                      <w:numId w:val="21"/>
                    </w:numPr>
                    <w:jc w:val="both"/>
                    <w:rPr>
                      <w:rFonts w:ascii="Arial" w:hAnsi="Arial" w:cs="Arial"/>
                      <w:color w:val="000000"/>
                      <w:sz w:val="18"/>
                      <w:szCs w:val="18"/>
                    </w:rPr>
                  </w:pPr>
                  <w:r>
                    <w:rPr>
                      <w:rFonts w:ascii="Arial" w:hAnsi="Arial" w:cs="Arial"/>
                      <w:color w:val="000000"/>
                      <w:sz w:val="18"/>
                      <w:szCs w:val="18"/>
                    </w:rPr>
                    <w:t>da bo nosil vse stroške, ki bi nastali zaradi odpoklica blaga zaradi napake, storjene s strani dobavitelja oziroma proizvajalca blaga.</w:t>
                  </w:r>
                </w:p>
              </w:tc>
            </w:tr>
          </w:tbl>
          <w:p w14:paraId="7399067F" w14:textId="77777777" w:rsidR="00A53018" w:rsidRDefault="00A53018"/>
        </w:tc>
      </w:tr>
    </w:tbl>
    <w:p w14:paraId="6E49B04C" w14:textId="77777777" w:rsidR="00A53018" w:rsidRDefault="00D907E0">
      <w:pPr>
        <w:spacing w:before="225" w:after="225" w:line="240" w:lineRule="auto"/>
        <w:jc w:val="both"/>
      </w:pPr>
      <w:r>
        <w:rPr>
          <w:rFonts w:ascii="Arial" w:hAnsi="Arial" w:cs="Arial"/>
          <w:b/>
          <w:bCs/>
          <w:color w:val="000000"/>
          <w:sz w:val="18"/>
          <w:szCs w:val="18"/>
        </w:rPr>
        <w:t>VIII. PLAČILNI POGOJI</w:t>
      </w:r>
    </w:p>
    <w:p w14:paraId="1BFD4667" w14:textId="77777777" w:rsidR="00A53018" w:rsidRDefault="00D907E0">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A53018" w14:paraId="51AE4A5E" w14:textId="77777777">
        <w:tc>
          <w:tcPr>
            <w:tcW w:w="0" w:type="auto"/>
            <w:tcMar>
              <w:top w:w="0" w:type="auto"/>
              <w:bottom w:w="0" w:type="auto"/>
            </w:tcMar>
          </w:tcPr>
          <w:p w14:paraId="5E829B62" w14:textId="3DB80F85" w:rsidR="00A53018" w:rsidRDefault="00D907E0">
            <w:pPr>
              <w:spacing w:before="225" w:after="225"/>
              <w:jc w:val="both"/>
            </w:pPr>
            <w:r>
              <w:rPr>
                <w:rFonts w:ascii="Arial" w:hAnsi="Arial" w:cs="Arial"/>
                <w:color w:val="000000"/>
                <w:sz w:val="18"/>
                <w:szCs w:val="18"/>
              </w:rPr>
              <w:t xml:space="preserve">Naročnik bo skupno vrednost prejetega blaga, plačal na osnovi pravilno izstavljenega </w:t>
            </w:r>
            <w:r w:rsidR="00807975">
              <w:rPr>
                <w:rFonts w:ascii="Arial" w:hAnsi="Arial" w:cs="Arial"/>
                <w:color w:val="000000"/>
                <w:sz w:val="18"/>
                <w:szCs w:val="18"/>
              </w:rPr>
              <w:t>e-</w:t>
            </w:r>
            <w:r>
              <w:rPr>
                <w:rFonts w:ascii="Arial" w:hAnsi="Arial" w:cs="Arial"/>
                <w:color w:val="000000"/>
                <w:sz w:val="18"/>
                <w:szCs w:val="18"/>
              </w:rPr>
              <w:t>računa na transakcijske račune, v roku 30 dni od datuma uradnega prejema računa, ki bo izstavljen po opravljenih dobavah blaga.</w:t>
            </w:r>
          </w:p>
          <w:p w14:paraId="538FE0C2" w14:textId="77777777" w:rsidR="00A53018" w:rsidRDefault="00D907E0">
            <w:pPr>
              <w:spacing w:before="225" w:after="225"/>
              <w:jc w:val="both"/>
            </w:pPr>
            <w:r>
              <w:rPr>
                <w:rFonts w:ascii="Arial" w:hAnsi="Arial" w:cs="Arial"/>
                <w:color w:val="000000"/>
                <w:sz w:val="18"/>
                <w:szCs w:val="18"/>
              </w:rPr>
              <w:t>V primeru zamude s plačilom lahko stranka naročniku zaračuna zakonske zamudne obresti.</w:t>
            </w:r>
          </w:p>
        </w:tc>
      </w:tr>
    </w:tbl>
    <w:p w14:paraId="2667D476" w14:textId="77777777" w:rsidR="00A53018" w:rsidRDefault="00D907E0">
      <w:pPr>
        <w:spacing w:before="225" w:after="225" w:line="240" w:lineRule="auto"/>
        <w:jc w:val="both"/>
      </w:pPr>
      <w:r>
        <w:rPr>
          <w:rFonts w:ascii="Arial" w:hAnsi="Arial" w:cs="Arial"/>
          <w:b/>
          <w:bCs/>
          <w:color w:val="000000"/>
          <w:sz w:val="18"/>
          <w:szCs w:val="18"/>
        </w:rPr>
        <w:t>IX. SKRBNIKI IN POOBLAŠČENE OSEBE SPORAZUMA</w:t>
      </w:r>
    </w:p>
    <w:p w14:paraId="784E8450" w14:textId="77777777" w:rsidR="00A53018" w:rsidRDefault="00D907E0">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6251"/>
      </w:tblGrid>
      <w:tr w:rsidR="00A53018" w14:paraId="11750C3F" w14:textId="77777777">
        <w:tc>
          <w:tcPr>
            <w:tcW w:w="0" w:type="auto"/>
            <w:tcMar>
              <w:top w:w="0" w:type="auto"/>
              <w:bottom w:w="0" w:type="auto"/>
            </w:tcMar>
          </w:tcPr>
          <w:p w14:paraId="7736DBE8" w14:textId="77777777" w:rsidR="00A53018" w:rsidRDefault="00D907E0">
            <w:pPr>
              <w:spacing w:before="225" w:after="225"/>
              <w:jc w:val="both"/>
            </w:pPr>
            <w:r>
              <w:rPr>
                <w:rFonts w:ascii="Arial" w:hAnsi="Arial" w:cs="Arial"/>
                <w:color w:val="000000"/>
                <w:sz w:val="18"/>
                <w:szCs w:val="18"/>
              </w:rPr>
              <w:t>Skrbnik okvirnega sporazuma za naročnika je _______________________.</w:t>
            </w:r>
          </w:p>
          <w:p w14:paraId="0E9F5463" w14:textId="77777777" w:rsidR="00A53018" w:rsidRDefault="00D907E0">
            <w:pPr>
              <w:spacing w:before="225" w:after="225"/>
              <w:jc w:val="both"/>
            </w:pPr>
            <w:r>
              <w:rPr>
                <w:rFonts w:ascii="Arial" w:hAnsi="Arial" w:cs="Arial"/>
                <w:color w:val="000000"/>
                <w:sz w:val="18"/>
                <w:szCs w:val="18"/>
              </w:rPr>
              <w:t>Kontaktna oseba s strani stranke je_______________________.</w:t>
            </w:r>
          </w:p>
        </w:tc>
      </w:tr>
    </w:tbl>
    <w:p w14:paraId="52637BCB" w14:textId="77777777" w:rsidR="00A53018" w:rsidRDefault="00D907E0">
      <w:pPr>
        <w:spacing w:before="225" w:after="225" w:line="240" w:lineRule="auto"/>
        <w:jc w:val="both"/>
      </w:pPr>
      <w:r>
        <w:rPr>
          <w:rFonts w:ascii="Arial" w:hAnsi="Arial" w:cs="Arial"/>
          <w:b/>
          <w:bCs/>
          <w:color w:val="000000"/>
          <w:sz w:val="18"/>
          <w:szCs w:val="18"/>
        </w:rPr>
        <w:t>XI. IZKLJUČITEV IZ SPORAZUMA</w:t>
      </w:r>
    </w:p>
    <w:p w14:paraId="4D90E958" w14:textId="77777777" w:rsidR="00A53018" w:rsidRDefault="00D907E0">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A53018" w14:paraId="3ADCF2A8" w14:textId="77777777">
        <w:tc>
          <w:tcPr>
            <w:tcW w:w="0" w:type="auto"/>
            <w:tcMar>
              <w:top w:w="0" w:type="auto"/>
              <w:bottom w:w="0" w:type="auto"/>
            </w:tcMar>
          </w:tcPr>
          <w:p w14:paraId="4B54C390" w14:textId="77777777" w:rsidR="00A53018" w:rsidRDefault="00D907E0">
            <w:pPr>
              <w:spacing w:before="225" w:after="225"/>
              <w:jc w:val="both"/>
            </w:pPr>
            <w:r>
              <w:rPr>
                <w:rFonts w:ascii="Arial" w:hAnsi="Arial" w:cs="Arial"/>
                <w:color w:val="000000"/>
                <w:sz w:val="18"/>
                <w:szCs w:val="18"/>
              </w:rPr>
              <w:t>Naročnik bo vse pripombe v zvezi z neizpolnjevanjem tega sporazuma sporočal stranki sporazuma v pisni obliki. Če stranka sporazuma pri naslednjih dobavah ne bo upoštevala  upravičenih pripomb naročnika, lahko naročnik stranko izključi iz tega sporazuma. O izključitvi iz sporazuma bo naročnik pisno obvestil stranko.</w:t>
            </w:r>
          </w:p>
          <w:p w14:paraId="0DDF490D" w14:textId="77777777" w:rsidR="00A53018" w:rsidRDefault="00D907E0">
            <w:pPr>
              <w:spacing w:before="225" w:after="225"/>
              <w:jc w:val="both"/>
            </w:pPr>
            <w:r>
              <w:rPr>
                <w:rFonts w:ascii="Arial" w:hAnsi="Arial" w:cs="Arial"/>
                <w:color w:val="000000"/>
                <w:sz w:val="18"/>
                <w:szCs w:val="18"/>
              </w:rPr>
              <w:t>Naročnik lahko stranko izključi iz tega sporazuma, če stranka sporazuma več kot 3 krat:</w:t>
            </w:r>
          </w:p>
          <w:tbl>
            <w:tblPr>
              <w:tblStyle w:val="NormalTablePHPDOCX"/>
              <w:tblW w:w="0" w:type="auto"/>
              <w:tblLook w:val="04A0" w:firstRow="1" w:lastRow="0" w:firstColumn="1" w:lastColumn="0" w:noHBand="0" w:noVBand="1"/>
            </w:tblPr>
            <w:tblGrid>
              <w:gridCol w:w="7091"/>
            </w:tblGrid>
            <w:tr w:rsidR="00A53018" w14:paraId="704A8116" w14:textId="77777777">
              <w:tc>
                <w:tcPr>
                  <w:tcW w:w="0" w:type="auto"/>
                  <w:tcMar>
                    <w:top w:w="0" w:type="auto"/>
                    <w:bottom w:w="0" w:type="auto"/>
                  </w:tcMar>
                </w:tcPr>
                <w:p w14:paraId="4A02341D" w14:textId="77777777" w:rsidR="00A53018" w:rsidRDefault="00D907E0" w:rsidP="003F6840">
                  <w:pPr>
                    <w:numPr>
                      <w:ilvl w:val="0"/>
                      <w:numId w:val="22"/>
                    </w:numPr>
                    <w:jc w:val="both"/>
                    <w:rPr>
                      <w:rFonts w:ascii="Arial" w:hAnsi="Arial" w:cs="Arial"/>
                      <w:color w:val="000000"/>
                      <w:sz w:val="18"/>
                      <w:szCs w:val="18"/>
                    </w:rPr>
                  </w:pPr>
                  <w:r>
                    <w:rPr>
                      <w:rFonts w:ascii="Arial" w:hAnsi="Arial" w:cs="Arial"/>
                      <w:color w:val="000000"/>
                      <w:sz w:val="18"/>
                      <w:szCs w:val="18"/>
                    </w:rPr>
                    <w:t>neutemeljeno zavrne naročilo,</w:t>
                  </w:r>
                </w:p>
                <w:p w14:paraId="519625CF" w14:textId="77777777" w:rsidR="00A53018" w:rsidRDefault="00D907E0" w:rsidP="003F6840">
                  <w:pPr>
                    <w:numPr>
                      <w:ilvl w:val="0"/>
                      <w:numId w:val="22"/>
                    </w:numPr>
                    <w:jc w:val="both"/>
                    <w:rPr>
                      <w:rFonts w:ascii="Arial" w:hAnsi="Arial" w:cs="Arial"/>
                      <w:color w:val="000000"/>
                      <w:sz w:val="18"/>
                      <w:szCs w:val="18"/>
                    </w:rPr>
                  </w:pPr>
                  <w:r>
                    <w:rPr>
                      <w:rFonts w:ascii="Arial" w:hAnsi="Arial" w:cs="Arial"/>
                      <w:color w:val="000000"/>
                      <w:sz w:val="18"/>
                      <w:szCs w:val="18"/>
                    </w:rPr>
                    <w:t>zamuja z izvedbo naročila,</w:t>
                  </w:r>
                </w:p>
                <w:p w14:paraId="083557E9" w14:textId="77777777" w:rsidR="00A53018" w:rsidRDefault="00D907E0" w:rsidP="003F6840">
                  <w:pPr>
                    <w:numPr>
                      <w:ilvl w:val="0"/>
                      <w:numId w:val="22"/>
                    </w:numPr>
                    <w:jc w:val="both"/>
                    <w:rPr>
                      <w:rFonts w:ascii="Arial" w:hAnsi="Arial" w:cs="Arial"/>
                      <w:color w:val="000000"/>
                      <w:sz w:val="18"/>
                      <w:szCs w:val="18"/>
                    </w:rPr>
                  </w:pPr>
                  <w:r>
                    <w:rPr>
                      <w:rFonts w:ascii="Arial" w:hAnsi="Arial" w:cs="Arial"/>
                      <w:color w:val="000000"/>
                      <w:sz w:val="18"/>
                      <w:szCs w:val="18"/>
                    </w:rPr>
                    <w:t>nekvalitetno izvaja naročila, </w:t>
                  </w:r>
                </w:p>
                <w:p w14:paraId="017A33BB" w14:textId="77777777" w:rsidR="00A53018" w:rsidRDefault="00D907E0" w:rsidP="003F6840">
                  <w:pPr>
                    <w:numPr>
                      <w:ilvl w:val="0"/>
                      <w:numId w:val="22"/>
                    </w:numPr>
                    <w:jc w:val="both"/>
                    <w:rPr>
                      <w:rFonts w:ascii="Arial" w:hAnsi="Arial" w:cs="Arial"/>
                      <w:color w:val="000000"/>
                      <w:sz w:val="18"/>
                      <w:szCs w:val="18"/>
                    </w:rPr>
                  </w:pPr>
                  <w:r>
                    <w:rPr>
                      <w:rFonts w:ascii="Arial" w:hAnsi="Arial" w:cs="Arial"/>
                      <w:color w:val="000000"/>
                      <w:sz w:val="18"/>
                      <w:szCs w:val="18"/>
                    </w:rPr>
                    <w:t>dobavi kakovostno neustrezno blago in ga na zahtevo naročnika ne zamenja,</w:t>
                  </w:r>
                </w:p>
                <w:p w14:paraId="471CBC48" w14:textId="346FF2FF" w:rsidR="001A609E" w:rsidRDefault="00D907E0" w:rsidP="003F6840">
                  <w:pPr>
                    <w:numPr>
                      <w:ilvl w:val="0"/>
                      <w:numId w:val="22"/>
                    </w:numPr>
                    <w:jc w:val="both"/>
                    <w:rPr>
                      <w:rFonts w:ascii="Arial" w:hAnsi="Arial" w:cs="Arial"/>
                      <w:color w:val="000000"/>
                      <w:sz w:val="18"/>
                      <w:szCs w:val="18"/>
                    </w:rPr>
                  </w:pPr>
                  <w:r>
                    <w:rPr>
                      <w:rFonts w:ascii="Arial" w:hAnsi="Arial" w:cs="Arial"/>
                      <w:color w:val="000000"/>
                      <w:sz w:val="18"/>
                      <w:szCs w:val="18"/>
                    </w:rPr>
                    <w:t>dobavlja blago, ki ne izpolnjuje strokovnih zahtev naročnik</w:t>
                  </w:r>
                  <w:r w:rsidR="00E011B9">
                    <w:rPr>
                      <w:rFonts w:ascii="Arial" w:hAnsi="Arial" w:cs="Arial"/>
                      <w:color w:val="000000"/>
                      <w:sz w:val="18"/>
                      <w:szCs w:val="18"/>
                    </w:rPr>
                    <w:t>.</w:t>
                  </w:r>
                </w:p>
                <w:p w14:paraId="481F353F" w14:textId="01697E3E" w:rsidR="00E011B9" w:rsidRPr="001A609E" w:rsidRDefault="00E011B9" w:rsidP="00E011B9">
                  <w:pPr>
                    <w:ind w:left="720"/>
                    <w:jc w:val="both"/>
                    <w:rPr>
                      <w:rFonts w:ascii="Arial" w:hAnsi="Arial" w:cs="Arial"/>
                      <w:color w:val="000000"/>
                      <w:sz w:val="18"/>
                      <w:szCs w:val="18"/>
                    </w:rPr>
                  </w:pPr>
                </w:p>
              </w:tc>
            </w:tr>
          </w:tbl>
          <w:p w14:paraId="41F3A3BA" w14:textId="53370938" w:rsidR="00F95D6D" w:rsidRDefault="00F95D6D">
            <w:pPr>
              <w:spacing w:before="225" w:after="225"/>
              <w:jc w:val="both"/>
            </w:pPr>
          </w:p>
        </w:tc>
      </w:tr>
    </w:tbl>
    <w:p w14:paraId="4955F9F0" w14:textId="77777777" w:rsidR="00A53018" w:rsidRDefault="00D907E0">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A53018" w14:paraId="35E13857" w14:textId="77777777">
        <w:tc>
          <w:tcPr>
            <w:tcW w:w="0" w:type="auto"/>
            <w:tcMar>
              <w:top w:w="0" w:type="auto"/>
              <w:bottom w:w="0" w:type="auto"/>
            </w:tcMar>
          </w:tcPr>
          <w:p w14:paraId="02623D0A" w14:textId="77777777" w:rsidR="00A53018" w:rsidRDefault="00D907E0">
            <w:pPr>
              <w:spacing w:before="225" w:after="225"/>
              <w:jc w:val="both"/>
            </w:pPr>
            <w:r>
              <w:rPr>
                <w:rFonts w:ascii="Arial" w:hAnsi="Arial" w:cs="Arial"/>
                <w:color w:val="000000"/>
                <w:sz w:val="18"/>
                <w:szCs w:val="18"/>
              </w:rPr>
              <w:t>Če pride do prekinitve oz. razdrtja pogodbe po krivdi ene od pogodbenih strank, nosi nastale stroške tista pogodbena stranka, ki je povzročila prekinitev ali razdrtje pogodbe.</w:t>
            </w:r>
          </w:p>
          <w:p w14:paraId="0DCC5BBD" w14:textId="77777777" w:rsidR="00A53018" w:rsidRDefault="00D907E0">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A53018" w14:paraId="6C0A6D04" w14:textId="77777777">
              <w:tc>
                <w:tcPr>
                  <w:tcW w:w="0" w:type="auto"/>
                  <w:tcMar>
                    <w:top w:w="0" w:type="auto"/>
                    <w:bottom w:w="0" w:type="auto"/>
                  </w:tcMar>
                </w:tcPr>
                <w:p w14:paraId="73E8107D" w14:textId="77777777" w:rsidR="00A53018" w:rsidRDefault="00D907E0" w:rsidP="003F6840">
                  <w:pPr>
                    <w:numPr>
                      <w:ilvl w:val="0"/>
                      <w:numId w:val="23"/>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28CD9069" w14:textId="77777777" w:rsidR="00A53018" w:rsidRDefault="00D907E0" w:rsidP="003F6840">
                  <w:pPr>
                    <w:numPr>
                      <w:ilvl w:val="0"/>
                      <w:numId w:val="23"/>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14:paraId="7129CF81" w14:textId="77777777" w:rsidR="00A53018" w:rsidRDefault="00D907E0" w:rsidP="003F6840">
                  <w:pPr>
                    <w:numPr>
                      <w:ilvl w:val="0"/>
                      <w:numId w:val="23"/>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48F75C82" w14:textId="77777777" w:rsidR="00A53018" w:rsidRDefault="00D907E0">
            <w:pPr>
              <w:spacing w:before="225" w:after="225"/>
              <w:jc w:val="both"/>
            </w:pPr>
            <w:r>
              <w:rPr>
                <w:rFonts w:ascii="Arial" w:hAnsi="Arial" w:cs="Arial"/>
                <w:color w:val="000000"/>
                <w:sz w:val="18"/>
                <w:szCs w:val="18"/>
              </w:rPr>
              <w:lastRenderedPageBreak/>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A53018" w14:paraId="0B678755" w14:textId="77777777">
              <w:tc>
                <w:tcPr>
                  <w:tcW w:w="0" w:type="auto"/>
                  <w:tcMar>
                    <w:top w:w="0" w:type="auto"/>
                    <w:bottom w:w="0" w:type="auto"/>
                  </w:tcMar>
                </w:tcPr>
                <w:p w14:paraId="54A4C662" w14:textId="77777777" w:rsidR="00A53018" w:rsidRDefault="00D907E0" w:rsidP="003F6840">
                  <w:pPr>
                    <w:numPr>
                      <w:ilvl w:val="0"/>
                      <w:numId w:val="24"/>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505B91AA" w14:textId="77777777" w:rsidR="00A53018" w:rsidRDefault="00D907E0" w:rsidP="003F6840">
                  <w:pPr>
                    <w:numPr>
                      <w:ilvl w:val="0"/>
                      <w:numId w:val="24"/>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63F00E75" w14:textId="77777777" w:rsidR="00A53018" w:rsidRDefault="00D907E0" w:rsidP="003F6840">
                  <w:pPr>
                    <w:numPr>
                      <w:ilvl w:val="0"/>
                      <w:numId w:val="24"/>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1DBF7FC7" w14:textId="77777777" w:rsidR="00A53018" w:rsidRDefault="00A53018"/>
          <w:p w14:paraId="495DFDDF" w14:textId="54C10AB4" w:rsidR="00A53018" w:rsidRDefault="00D907E0">
            <w:pPr>
              <w:spacing w:before="225" w:after="225"/>
              <w:jc w:val="both"/>
            </w:pPr>
            <w:r>
              <w:rPr>
                <w:rFonts w:ascii="Arial" w:hAnsi="Arial" w:cs="Arial"/>
                <w:color w:val="000000"/>
                <w:sz w:val="18"/>
                <w:szCs w:val="18"/>
              </w:rPr>
              <w:t>Odstop od pogodbe učinkuje z dnem, ko izvajalec prejme pisno izjavo naročnika o odstopu.</w:t>
            </w:r>
          </w:p>
        </w:tc>
      </w:tr>
    </w:tbl>
    <w:p w14:paraId="1C3B43C4" w14:textId="77777777" w:rsidR="00A53018" w:rsidRDefault="00D907E0">
      <w:pPr>
        <w:spacing w:before="225" w:after="225" w:line="240" w:lineRule="auto"/>
        <w:jc w:val="both"/>
      </w:pPr>
      <w:r>
        <w:rPr>
          <w:rFonts w:ascii="Arial" w:hAnsi="Arial" w:cs="Arial"/>
          <w:b/>
          <w:bCs/>
          <w:color w:val="000000"/>
          <w:sz w:val="18"/>
          <w:szCs w:val="18"/>
        </w:rPr>
        <w:lastRenderedPageBreak/>
        <w:t>XII. SOCIALNA KLAVZULA IN RAZVEZNI POGOJ</w:t>
      </w:r>
    </w:p>
    <w:p w14:paraId="28A367BC" w14:textId="77777777" w:rsidR="00A53018" w:rsidRDefault="00D907E0">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A53018" w14:paraId="3DACB84F" w14:textId="77777777">
        <w:tc>
          <w:tcPr>
            <w:tcW w:w="0" w:type="auto"/>
            <w:tcMar>
              <w:top w:w="0" w:type="auto"/>
              <w:bottom w:w="0" w:type="auto"/>
            </w:tcMar>
          </w:tcPr>
          <w:p w14:paraId="1FCF4D3F" w14:textId="77777777" w:rsidR="00A53018" w:rsidRDefault="00D907E0">
            <w:pPr>
              <w:spacing w:before="225" w:after="225"/>
              <w:jc w:val="both"/>
            </w:pPr>
            <w:r>
              <w:rPr>
                <w:rFonts w:ascii="Arial" w:hAnsi="Arial" w:cs="Arial"/>
                <w:color w:val="000000"/>
                <w:sz w:val="18"/>
                <w:szCs w:val="18"/>
              </w:rPr>
              <w:t>Okvirni sporazum preneha veljati, če je naročnik seznanjen, da je sodišče s pravnomočno odločitvijo ugotovilo kršitev obveznosti iz drugega odstavka 3. člena ZJN-3 s strani izvajalca o izvedbi javnega naročila ali njegovega podizvajalca ali če je naročnik seznanjen, da je pristojni državni organ pri izvajalcu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ED33B55" w14:textId="77777777" w:rsidR="00A53018" w:rsidRDefault="00D907E0">
            <w:pPr>
              <w:spacing w:before="225" w:after="225"/>
              <w:jc w:val="both"/>
            </w:pPr>
            <w:r>
              <w:rPr>
                <w:rFonts w:ascii="Arial" w:hAnsi="Arial" w:cs="Arial"/>
                <w:color w:val="000000"/>
                <w:sz w:val="18"/>
                <w:szCs w:val="18"/>
              </w:rPr>
              <w:t>Razvezni pogoj se uresniči pod pogojem, da je od seznanitve s kršitvijo in do izteka veljavnosti okvirnega sporazuma še najmanj šest mesecev, v primeru nastopanja s podizvajalci pa tudi, če zaradi ugotovljene kršitve pri podizvajalcu izvajalec ustrezno ne nadomesti ali zamenja tega podizvajalca v roku 30 dni od seznanitve s kršitvijo. </w:t>
            </w:r>
          </w:p>
          <w:p w14:paraId="389816BA" w14:textId="77777777" w:rsidR="00A53018" w:rsidRDefault="00D907E0">
            <w:pPr>
              <w:spacing w:before="225" w:after="225"/>
              <w:jc w:val="both"/>
            </w:pPr>
            <w:r>
              <w:rPr>
                <w:rFonts w:ascii="Arial" w:hAnsi="Arial" w:cs="Arial"/>
                <w:color w:val="000000"/>
                <w:sz w:val="18"/>
                <w:szCs w:val="18"/>
              </w:rPr>
              <w:t>V primeru izpolnitve razveznega pogoja se šteje, da je okvirni sporazum razvezan z dnem sklenitve novega okvirnega sporazuma ali pogodbe o izvedbi javnega naročila, naročnik pa mora nov postopek oddaje javnega naročila začeti nemudoma, vendar najkasneje v 30 dneh od seznanitve s kršitvijo. Če naročnik v tem roku ne začne novega postopka javnega naročila, se šteje, da je okvirni sporazum razvezan trideseti dan od seznanitve s kršitvijo.</w:t>
            </w:r>
          </w:p>
        </w:tc>
      </w:tr>
    </w:tbl>
    <w:p w14:paraId="26278744" w14:textId="77777777" w:rsidR="00A53018" w:rsidRDefault="00D907E0">
      <w:pPr>
        <w:spacing w:before="225" w:after="225" w:line="240" w:lineRule="auto"/>
        <w:jc w:val="both"/>
      </w:pPr>
      <w:r>
        <w:rPr>
          <w:rFonts w:ascii="Arial" w:hAnsi="Arial" w:cs="Arial"/>
          <w:b/>
          <w:bCs/>
          <w:color w:val="000000"/>
          <w:sz w:val="18"/>
          <w:szCs w:val="18"/>
        </w:rPr>
        <w:t>XIII. KONČNE DOLOČBE</w:t>
      </w:r>
    </w:p>
    <w:p w14:paraId="557D0A01" w14:textId="77777777" w:rsidR="00A53018" w:rsidRDefault="00D907E0">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A53018" w14:paraId="041C0018" w14:textId="77777777">
        <w:tc>
          <w:tcPr>
            <w:tcW w:w="0" w:type="auto"/>
            <w:tcMar>
              <w:top w:w="0" w:type="auto"/>
              <w:bottom w:w="0" w:type="auto"/>
            </w:tcMar>
          </w:tcPr>
          <w:p w14:paraId="38F59B16" w14:textId="77777777" w:rsidR="00A53018" w:rsidRDefault="00D907E0">
            <w:pPr>
              <w:spacing w:before="225" w:after="225"/>
              <w:jc w:val="both"/>
            </w:pPr>
            <w:r>
              <w:rPr>
                <w:rFonts w:ascii="Arial" w:hAnsi="Arial" w:cs="Arial"/>
                <w:color w:val="000000"/>
                <w:sz w:val="18"/>
                <w:szCs w:val="18"/>
              </w:rPr>
              <w:t>Pogoji tega sporazuma so veljavni za čas trajanja sporazuma.</w:t>
            </w:r>
          </w:p>
          <w:p w14:paraId="414B62D9" w14:textId="77777777" w:rsidR="00A53018" w:rsidRDefault="00D907E0">
            <w:pPr>
              <w:spacing w:before="225" w:after="225"/>
              <w:jc w:val="both"/>
            </w:pPr>
            <w:r>
              <w:rPr>
                <w:rFonts w:ascii="Arial" w:hAnsi="Arial" w:cs="Arial"/>
                <w:color w:val="000000"/>
                <w:sz w:val="18"/>
                <w:szCs w:val="18"/>
              </w:rPr>
              <w:t>Okvirni sporazum se lahko spremeni ali dopolni s pisnim aneksom, ki ga sprejmejo in podpišeta stranki okvirnega sporazuma. Če katera koli od določb okvirnega sporazuma je ali postane neveljavna, to ne vpliva na ostale določbe okvirnega sporazuma. Neveljavna določba se nadomesti z veljavno, ki mora čimbolj ustrezati namenu, ki ga je želela doseči neveljavna določba</w:t>
            </w:r>
          </w:p>
        </w:tc>
      </w:tr>
    </w:tbl>
    <w:p w14:paraId="413C435A" w14:textId="77777777" w:rsidR="00A53018" w:rsidRDefault="00D907E0">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A53018" w14:paraId="11467B09" w14:textId="77777777">
        <w:tc>
          <w:tcPr>
            <w:tcW w:w="0" w:type="auto"/>
            <w:tcMar>
              <w:top w:w="0" w:type="auto"/>
              <w:bottom w:w="0" w:type="auto"/>
            </w:tcMar>
          </w:tcPr>
          <w:p w14:paraId="3FF0BB19" w14:textId="77777777" w:rsidR="00A53018" w:rsidRDefault="00D907E0">
            <w:pPr>
              <w:spacing w:before="225" w:after="225"/>
              <w:jc w:val="both"/>
            </w:pPr>
            <w:r>
              <w:rPr>
                <w:rFonts w:ascii="Arial" w:hAnsi="Arial" w:cs="Arial"/>
                <w:color w:val="000000"/>
                <w:sz w:val="18"/>
                <w:szCs w:val="18"/>
              </w:rPr>
              <w:t>Stranki se obvezujeta, da bosta uredili vse kar je potrebno za izvršitev sporazuma in da bosta ravnali s skrbnostjo dobrega gospodarja.</w:t>
            </w:r>
          </w:p>
        </w:tc>
      </w:tr>
    </w:tbl>
    <w:p w14:paraId="57EAD0A6" w14:textId="77777777" w:rsidR="00A53018" w:rsidRDefault="00D907E0">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A53018" w14:paraId="77364193" w14:textId="77777777">
        <w:tc>
          <w:tcPr>
            <w:tcW w:w="0" w:type="auto"/>
            <w:tcMar>
              <w:top w:w="0" w:type="auto"/>
              <w:bottom w:w="0" w:type="auto"/>
            </w:tcMar>
          </w:tcPr>
          <w:p w14:paraId="66535BFA" w14:textId="77777777" w:rsidR="00A53018" w:rsidRDefault="00D907E0">
            <w:pPr>
              <w:spacing w:before="225" w:after="225"/>
              <w:jc w:val="both"/>
            </w:pPr>
            <w:r>
              <w:rPr>
                <w:rFonts w:ascii="Arial" w:hAnsi="Arial" w:cs="Arial"/>
                <w:color w:val="000000"/>
                <w:sz w:val="18"/>
                <w:szCs w:val="18"/>
              </w:rPr>
              <w:t>Okvirni sporazum, pri katerem kdo v imenu ali na račun druge pogodbene stranke, predstavniku ali posredniku organa ali organizacije iz javnega sektorja obljubi, ponudi ali da kakšno nedovoljeno korist za:</w:t>
            </w:r>
          </w:p>
          <w:tbl>
            <w:tblPr>
              <w:tblStyle w:val="NormalTablePHPDOCX"/>
              <w:tblW w:w="0" w:type="auto"/>
              <w:tblLook w:val="04A0" w:firstRow="1" w:lastRow="0" w:firstColumn="1" w:lastColumn="0" w:noHBand="0" w:noVBand="1"/>
            </w:tblPr>
            <w:tblGrid>
              <w:gridCol w:w="8746"/>
            </w:tblGrid>
            <w:tr w:rsidR="00A53018" w14:paraId="5C22F8FD" w14:textId="77777777">
              <w:tc>
                <w:tcPr>
                  <w:tcW w:w="0" w:type="auto"/>
                  <w:tcMar>
                    <w:top w:w="0" w:type="auto"/>
                    <w:bottom w:w="0" w:type="auto"/>
                  </w:tcMar>
                </w:tcPr>
                <w:p w14:paraId="26FC6056" w14:textId="77777777" w:rsidR="00A53018" w:rsidRDefault="00D907E0" w:rsidP="003F6840">
                  <w:pPr>
                    <w:numPr>
                      <w:ilvl w:val="0"/>
                      <w:numId w:val="25"/>
                    </w:numPr>
                    <w:jc w:val="both"/>
                    <w:rPr>
                      <w:rFonts w:ascii="Arial" w:hAnsi="Arial" w:cs="Arial"/>
                      <w:color w:val="000000"/>
                      <w:sz w:val="18"/>
                      <w:szCs w:val="18"/>
                    </w:rPr>
                  </w:pPr>
                  <w:r>
                    <w:rPr>
                      <w:rFonts w:ascii="Arial" w:hAnsi="Arial" w:cs="Arial"/>
                      <w:color w:val="000000"/>
                      <w:sz w:val="18"/>
                      <w:szCs w:val="18"/>
                    </w:rPr>
                    <w:t>pridobitev posla ali</w:t>
                  </w:r>
                </w:p>
                <w:p w14:paraId="3B0886E7" w14:textId="77777777" w:rsidR="00A53018" w:rsidRDefault="00D907E0" w:rsidP="003F6840">
                  <w:pPr>
                    <w:numPr>
                      <w:ilvl w:val="0"/>
                      <w:numId w:val="25"/>
                    </w:numPr>
                    <w:jc w:val="both"/>
                    <w:rPr>
                      <w:rFonts w:ascii="Arial" w:hAnsi="Arial" w:cs="Arial"/>
                      <w:color w:val="000000"/>
                      <w:sz w:val="18"/>
                      <w:szCs w:val="18"/>
                    </w:rPr>
                  </w:pPr>
                  <w:r>
                    <w:rPr>
                      <w:rFonts w:ascii="Arial" w:hAnsi="Arial" w:cs="Arial"/>
                      <w:color w:val="000000"/>
                      <w:sz w:val="18"/>
                      <w:szCs w:val="18"/>
                    </w:rPr>
                    <w:t>sklenitev posla pod ugodnejšimi pogoji ali</w:t>
                  </w:r>
                </w:p>
                <w:p w14:paraId="512C2695" w14:textId="77777777" w:rsidR="00A53018" w:rsidRDefault="00D907E0" w:rsidP="003F6840">
                  <w:pPr>
                    <w:numPr>
                      <w:ilvl w:val="0"/>
                      <w:numId w:val="25"/>
                    </w:numPr>
                    <w:jc w:val="both"/>
                    <w:rPr>
                      <w:rFonts w:ascii="Arial" w:hAnsi="Arial" w:cs="Arial"/>
                      <w:color w:val="000000"/>
                      <w:sz w:val="18"/>
                      <w:szCs w:val="18"/>
                    </w:rPr>
                  </w:pPr>
                  <w:r>
                    <w:rPr>
                      <w:rFonts w:ascii="Arial" w:hAnsi="Arial" w:cs="Arial"/>
                      <w:color w:val="000000"/>
                      <w:sz w:val="18"/>
                      <w:szCs w:val="18"/>
                    </w:rPr>
                    <w:lastRenderedPageBreak/>
                    <w:t>za opustitev dolžnega nadzora nad izvajanjem pogodbenih obveznosti ali </w:t>
                  </w:r>
                </w:p>
                <w:p w14:paraId="25D0F3BA" w14:textId="77777777" w:rsidR="00A53018" w:rsidRDefault="00D907E0" w:rsidP="003F6840">
                  <w:pPr>
                    <w:numPr>
                      <w:ilvl w:val="0"/>
                      <w:numId w:val="25"/>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tc>
            </w:tr>
          </w:tbl>
          <w:p w14:paraId="44B6FA9F" w14:textId="77777777" w:rsidR="00A53018" w:rsidRDefault="00A53018"/>
          <w:p w14:paraId="3AB97124" w14:textId="77777777" w:rsidR="00A53018" w:rsidRDefault="00D907E0">
            <w:pPr>
              <w:spacing w:before="225" w:after="225"/>
              <w:jc w:val="both"/>
            </w:pPr>
            <w:r>
              <w:rPr>
                <w:rFonts w:ascii="Arial" w:hAnsi="Arial" w:cs="Arial"/>
                <w:color w:val="000000"/>
                <w:sz w:val="18"/>
                <w:szCs w:val="18"/>
              </w:rPr>
              <w:t>je ničen.</w:t>
            </w:r>
          </w:p>
        </w:tc>
      </w:tr>
    </w:tbl>
    <w:p w14:paraId="777E99E3" w14:textId="77777777" w:rsidR="00A53018" w:rsidRDefault="00D907E0">
      <w:pPr>
        <w:spacing w:after="0" w:line="240" w:lineRule="auto"/>
        <w:jc w:val="center"/>
      </w:pPr>
      <w:r>
        <w:rPr>
          <w:rFonts w:ascii="Arial" w:hAnsi="Arial" w:cs="Arial"/>
          <w:b/>
          <w:bCs/>
          <w:color w:val="000000"/>
          <w:sz w:val="18"/>
          <w:szCs w:val="18"/>
        </w:rPr>
        <w:lastRenderedPageBreak/>
        <w:t>27. člen</w:t>
      </w:r>
    </w:p>
    <w:tbl>
      <w:tblPr>
        <w:tblStyle w:val="NormalTablePHPDOCX"/>
        <w:tblW w:w="0" w:type="auto"/>
        <w:tblInd w:w="108" w:type="dxa"/>
        <w:tblLook w:val="04A0" w:firstRow="1" w:lastRow="0" w:firstColumn="1" w:lastColumn="0" w:noHBand="0" w:noVBand="1"/>
      </w:tblPr>
      <w:tblGrid>
        <w:gridCol w:w="8962"/>
      </w:tblGrid>
      <w:tr w:rsidR="00A53018" w14:paraId="651A1348" w14:textId="77777777">
        <w:tc>
          <w:tcPr>
            <w:tcW w:w="0" w:type="auto"/>
            <w:tcMar>
              <w:top w:w="0" w:type="auto"/>
              <w:bottom w:w="0" w:type="auto"/>
            </w:tcMar>
          </w:tcPr>
          <w:p w14:paraId="4EE29279" w14:textId="77777777" w:rsidR="00A53018" w:rsidRDefault="00D907E0">
            <w:pPr>
              <w:spacing w:before="225" w:after="225"/>
              <w:jc w:val="both"/>
            </w:pPr>
            <w:r>
              <w:rPr>
                <w:rFonts w:ascii="Arial" w:hAnsi="Arial" w:cs="Arial"/>
                <w:color w:val="000000"/>
                <w:sz w:val="18"/>
                <w:szCs w:val="18"/>
              </w:rPr>
              <w:t>Morebitne spore iz te pogodbe, ki jih pogodbeni stranki ne bi mogle rešiti sporazumno, rešuje stvarno pristojno sodišče v po sedežu naročnika.</w:t>
            </w:r>
          </w:p>
        </w:tc>
      </w:tr>
    </w:tbl>
    <w:p w14:paraId="34629D81" w14:textId="77777777" w:rsidR="00A53018" w:rsidRDefault="00D907E0">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6269"/>
      </w:tblGrid>
      <w:tr w:rsidR="00A53018" w14:paraId="4D031D15" w14:textId="77777777">
        <w:tc>
          <w:tcPr>
            <w:tcW w:w="0" w:type="auto"/>
            <w:tcMar>
              <w:top w:w="0" w:type="auto"/>
              <w:bottom w:w="0" w:type="auto"/>
            </w:tcMar>
          </w:tcPr>
          <w:p w14:paraId="46412A5D" w14:textId="77777777" w:rsidR="00A53018" w:rsidRDefault="00D907E0">
            <w:pPr>
              <w:spacing w:before="225" w:after="225"/>
              <w:jc w:val="both"/>
            </w:pPr>
            <w:r>
              <w:rPr>
                <w:rFonts w:ascii="Arial" w:hAnsi="Arial" w:cs="Arial"/>
                <w:color w:val="000000"/>
                <w:sz w:val="18"/>
                <w:szCs w:val="18"/>
              </w:rPr>
              <w:t>Ta okvirni sporazum stopi v veljavo z dnem podpisa strank tega sporazuma.</w:t>
            </w:r>
          </w:p>
        </w:tc>
      </w:tr>
    </w:tbl>
    <w:p w14:paraId="0B7F8CAB" w14:textId="77777777" w:rsidR="00A53018" w:rsidRDefault="00D907E0">
      <w:pPr>
        <w:spacing w:before="975" w:after="225" w:line="240" w:lineRule="auto"/>
        <w:jc w:val="both"/>
      </w:pPr>
      <w:r>
        <w:rPr>
          <w:rFonts w:ascii="Arial" w:hAnsi="Arial" w:cs="Arial"/>
          <w:color w:val="000000"/>
          <w:sz w:val="18"/>
          <w:szCs w:val="18"/>
        </w:rPr>
        <w:t>V/na ________________, dne ________________</w:t>
      </w:r>
    </w:p>
    <w:p w14:paraId="37442E06" w14:textId="77777777" w:rsidR="00A53018" w:rsidRDefault="00A53018">
      <w:pPr>
        <w:sectPr w:rsidR="00A53018" w:rsidSect="00D931BF">
          <w:pgSz w:w="11906" w:h="16838"/>
          <w:pgMar w:top="1418" w:right="1418" w:bottom="1418" w:left="1418" w:header="567" w:footer="680" w:gutter="0"/>
          <w:cols w:space="708"/>
          <w:docGrid w:linePitch="360"/>
        </w:sectPr>
      </w:pPr>
    </w:p>
    <w:p w14:paraId="5AA5445E" w14:textId="7081F637" w:rsidR="00C735A7" w:rsidRDefault="00C735A7">
      <w:pPr>
        <w:rPr>
          <w:rFonts w:ascii="Arial" w:hAnsi="Arial" w:cs="Arial"/>
          <w:color w:val="000000"/>
          <w:sz w:val="18"/>
          <w:szCs w:val="18"/>
        </w:rPr>
      </w:pPr>
    </w:p>
    <w:p w14:paraId="113CB1C7" w14:textId="1ED93457" w:rsidR="00C735A7" w:rsidRDefault="00C735A7" w:rsidP="00C735A7">
      <w:pPr>
        <w:spacing w:after="0" w:line="240" w:lineRule="auto"/>
        <w:jc w:val="center"/>
        <w:outlineLvl w:val="1"/>
        <w:rPr>
          <w:rFonts w:ascii="Arial" w:hAnsi="Arial" w:cs="Arial"/>
          <w:b/>
          <w:bCs/>
          <w:color w:val="000000"/>
          <w:sz w:val="27"/>
          <w:szCs w:val="27"/>
        </w:rPr>
      </w:pPr>
      <w:r>
        <w:rPr>
          <w:rFonts w:ascii="Arial" w:hAnsi="Arial" w:cs="Arial"/>
          <w:b/>
          <w:bCs/>
          <w:color w:val="000000"/>
          <w:sz w:val="27"/>
          <w:szCs w:val="27"/>
        </w:rPr>
        <w:t xml:space="preserve">POGODBA ZA DOBAVO </w:t>
      </w:r>
      <w:r w:rsidR="004231FD">
        <w:rPr>
          <w:rFonts w:ascii="Arial" w:hAnsi="Arial" w:cs="Arial"/>
          <w:b/>
          <w:bCs/>
          <w:color w:val="000000"/>
          <w:sz w:val="27"/>
          <w:szCs w:val="27"/>
        </w:rPr>
        <w:t>ZOBNEGA</w:t>
      </w:r>
      <w:r>
        <w:rPr>
          <w:rFonts w:ascii="Arial" w:hAnsi="Arial" w:cs="Arial"/>
          <w:b/>
          <w:bCs/>
          <w:color w:val="000000"/>
          <w:sz w:val="27"/>
          <w:szCs w:val="27"/>
        </w:rPr>
        <w:t xml:space="preserve"> MATERIALA</w:t>
      </w:r>
      <w:r w:rsidR="00024BF8">
        <w:rPr>
          <w:rFonts w:ascii="Arial" w:hAnsi="Arial" w:cs="Arial"/>
          <w:b/>
          <w:bCs/>
          <w:color w:val="000000"/>
          <w:sz w:val="27"/>
          <w:szCs w:val="27"/>
        </w:rPr>
        <w:t xml:space="preserve"> NA PODLAGI OKVIRNEGA SPORAZUMA</w:t>
      </w:r>
    </w:p>
    <w:p w14:paraId="69828172" w14:textId="77777777" w:rsidR="00030365" w:rsidRDefault="00030365" w:rsidP="00C735A7">
      <w:pPr>
        <w:spacing w:after="0" w:line="240" w:lineRule="auto"/>
        <w:jc w:val="center"/>
        <w:outlineLvl w:val="1"/>
        <w:rPr>
          <w:rFonts w:ascii="Arial" w:hAnsi="Arial" w:cs="Arial"/>
          <w:b/>
          <w:bCs/>
          <w:color w:val="000000"/>
          <w:sz w:val="27"/>
          <w:szCs w:val="27"/>
        </w:rPr>
      </w:pPr>
    </w:p>
    <w:p w14:paraId="607CDAC9" w14:textId="77777777" w:rsidR="00C735A7" w:rsidRDefault="00C735A7" w:rsidP="00C735A7">
      <w:pPr>
        <w:spacing w:after="0" w:line="240" w:lineRule="auto"/>
        <w:outlineLvl w:val="1"/>
        <w:rPr>
          <w:rFonts w:ascii="Arial" w:hAnsi="Arial" w:cs="Arial"/>
          <w:color w:val="000000"/>
          <w:sz w:val="18"/>
          <w:szCs w:val="18"/>
        </w:rPr>
      </w:pPr>
    </w:p>
    <w:p w14:paraId="30E23367" w14:textId="77777777" w:rsidR="00C735A7" w:rsidRDefault="00C735A7" w:rsidP="00C735A7">
      <w:pPr>
        <w:spacing w:after="0" w:line="240" w:lineRule="auto"/>
        <w:outlineLvl w:val="1"/>
      </w:pPr>
      <w:r>
        <w:rPr>
          <w:rFonts w:ascii="Arial" w:hAnsi="Arial" w:cs="Arial"/>
          <w:color w:val="000000"/>
          <w:sz w:val="18"/>
          <w:szCs w:val="18"/>
        </w:rPr>
        <w:t>sklenjena med</w:t>
      </w:r>
    </w:p>
    <w:p w14:paraId="70DABCD9" w14:textId="77777777" w:rsidR="00C735A7" w:rsidRDefault="00C735A7" w:rsidP="00C735A7">
      <w:pPr>
        <w:spacing w:after="0" w:line="240" w:lineRule="auto"/>
        <w:rPr>
          <w:rFonts w:ascii="Arial" w:hAnsi="Arial" w:cs="Arial"/>
          <w:b/>
          <w:bCs/>
          <w:color w:val="000000"/>
          <w:sz w:val="18"/>
          <w:szCs w:val="18"/>
        </w:rPr>
      </w:pPr>
    </w:p>
    <w:p w14:paraId="128BC726" w14:textId="77777777" w:rsidR="00C735A7" w:rsidRDefault="00C735A7" w:rsidP="00C735A7">
      <w:pPr>
        <w:spacing w:after="0" w:line="240" w:lineRule="auto"/>
      </w:pPr>
      <w:r>
        <w:rPr>
          <w:rFonts w:ascii="Arial" w:hAnsi="Arial" w:cs="Arial"/>
          <w:b/>
          <w:bCs/>
          <w:color w:val="000000"/>
          <w:sz w:val="18"/>
          <w:szCs w:val="18"/>
        </w:rPr>
        <w:t>NAROČNIKOM: ZD TREBNJE, GOLIEV TRG 3, 8210 TREBNJE,</w:t>
      </w:r>
      <w:r>
        <w:rPr>
          <w:rFonts w:ascii="Arial" w:hAnsi="Arial" w:cs="Arial"/>
          <w:color w:val="000000"/>
          <w:sz w:val="18"/>
          <w:szCs w:val="18"/>
        </w:rPr>
        <w:br/>
        <w:t>ki ga zastopa Mag. Vera Rozman, univ. dipl. ekon., direktorica</w:t>
      </w:r>
      <w:r>
        <w:br/>
      </w:r>
    </w:p>
    <w:tbl>
      <w:tblPr>
        <w:tblStyle w:val="NormalTablePHPDOCX"/>
        <w:tblW w:w="3500" w:type="pct"/>
        <w:tblInd w:w="108" w:type="dxa"/>
        <w:tblLook w:val="04A0" w:firstRow="1" w:lastRow="0" w:firstColumn="1" w:lastColumn="0" w:noHBand="0" w:noVBand="1"/>
      </w:tblPr>
      <w:tblGrid>
        <w:gridCol w:w="3300"/>
        <w:gridCol w:w="3049"/>
      </w:tblGrid>
      <w:tr w:rsidR="00C735A7" w14:paraId="5F8F67E6" w14:textId="77777777" w:rsidTr="00CF7F0D">
        <w:tc>
          <w:tcPr>
            <w:tcW w:w="3300" w:type="dxa"/>
            <w:tcMar>
              <w:top w:w="0" w:type="auto"/>
              <w:bottom w:w="0" w:type="auto"/>
            </w:tcMar>
            <w:vAlign w:val="center"/>
          </w:tcPr>
          <w:p w14:paraId="1763A917" w14:textId="77777777" w:rsidR="00C735A7" w:rsidRDefault="00C735A7" w:rsidP="00CF7F0D">
            <w:r>
              <w:rPr>
                <w:rFonts w:ascii="Arial" w:hAnsi="Arial" w:cs="Arial"/>
                <w:color w:val="000000"/>
                <w:position w:val="-2"/>
                <w:sz w:val="18"/>
                <w:szCs w:val="18"/>
              </w:rPr>
              <w:t>Matična številka:</w:t>
            </w:r>
          </w:p>
        </w:tc>
        <w:tc>
          <w:tcPr>
            <w:tcW w:w="0" w:type="auto"/>
            <w:tcMar>
              <w:top w:w="0" w:type="auto"/>
              <w:bottom w:w="0" w:type="auto"/>
            </w:tcMar>
            <w:vAlign w:val="center"/>
          </w:tcPr>
          <w:p w14:paraId="655A983E" w14:textId="77777777" w:rsidR="00C735A7" w:rsidRDefault="00C735A7" w:rsidP="00CF7F0D">
            <w:r>
              <w:rPr>
                <w:rFonts w:ascii="Arial" w:hAnsi="Arial" w:cs="Arial"/>
                <w:color w:val="000000"/>
                <w:position w:val="-2"/>
                <w:sz w:val="18"/>
                <w:szCs w:val="18"/>
              </w:rPr>
              <w:t>5054583000</w:t>
            </w:r>
          </w:p>
        </w:tc>
      </w:tr>
      <w:tr w:rsidR="00C735A7" w14:paraId="2CB1F0A5" w14:textId="77777777" w:rsidTr="00CF7F0D">
        <w:tc>
          <w:tcPr>
            <w:tcW w:w="3300" w:type="dxa"/>
            <w:tcMar>
              <w:top w:w="0" w:type="auto"/>
              <w:bottom w:w="0" w:type="auto"/>
            </w:tcMar>
            <w:vAlign w:val="center"/>
          </w:tcPr>
          <w:p w14:paraId="1B91D98B" w14:textId="77777777" w:rsidR="00C735A7" w:rsidRDefault="00C735A7" w:rsidP="00CF7F0D">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45536E0E" w14:textId="77777777" w:rsidR="00C735A7" w:rsidRDefault="00C735A7" w:rsidP="00CF7F0D">
            <w:r>
              <w:rPr>
                <w:rFonts w:ascii="Arial" w:hAnsi="Arial" w:cs="Arial"/>
                <w:color w:val="000000"/>
                <w:position w:val="-2"/>
                <w:sz w:val="18"/>
                <w:szCs w:val="18"/>
              </w:rPr>
              <w:t>99797275</w:t>
            </w:r>
          </w:p>
        </w:tc>
      </w:tr>
      <w:tr w:rsidR="00C735A7" w14:paraId="1EAB351E" w14:textId="77777777" w:rsidTr="00CF7F0D">
        <w:tc>
          <w:tcPr>
            <w:tcW w:w="3300" w:type="dxa"/>
            <w:tcMar>
              <w:top w:w="0" w:type="auto"/>
              <w:bottom w:w="0" w:type="auto"/>
            </w:tcMar>
            <w:vAlign w:val="center"/>
          </w:tcPr>
          <w:p w14:paraId="4169B073" w14:textId="77777777" w:rsidR="00C735A7" w:rsidRDefault="00C735A7" w:rsidP="00CF7F0D">
            <w:r>
              <w:rPr>
                <w:rFonts w:ascii="Arial" w:hAnsi="Arial" w:cs="Arial"/>
                <w:color w:val="000000"/>
                <w:position w:val="-2"/>
                <w:sz w:val="18"/>
                <w:szCs w:val="18"/>
              </w:rPr>
              <w:t>Transakcijski račun (TRR):</w:t>
            </w:r>
          </w:p>
        </w:tc>
        <w:tc>
          <w:tcPr>
            <w:tcW w:w="0" w:type="auto"/>
            <w:tcMar>
              <w:top w:w="0" w:type="auto"/>
              <w:bottom w:w="0" w:type="auto"/>
            </w:tcMar>
            <w:vAlign w:val="center"/>
          </w:tcPr>
          <w:p w14:paraId="0EA302B3" w14:textId="77777777" w:rsidR="00C735A7" w:rsidRDefault="00C735A7" w:rsidP="00CF7F0D">
            <w:r>
              <w:rPr>
                <w:rFonts w:ascii="Arial" w:hAnsi="Arial" w:cs="Arial"/>
                <w:color w:val="000000"/>
                <w:position w:val="-2"/>
                <w:sz w:val="18"/>
                <w:szCs w:val="18"/>
              </w:rPr>
              <w:t>SI56 0133 0603 0924 866</w:t>
            </w:r>
          </w:p>
        </w:tc>
      </w:tr>
    </w:tbl>
    <w:p w14:paraId="29217A32" w14:textId="77777777" w:rsidR="00C735A7" w:rsidRDefault="00C735A7" w:rsidP="00C735A7">
      <w:pPr>
        <w:spacing w:after="0" w:line="240" w:lineRule="auto"/>
      </w:pPr>
      <w:r>
        <w:rPr>
          <w:rFonts w:ascii="Arial" w:hAnsi="Arial" w:cs="Arial"/>
          <w:color w:val="000000"/>
          <w:sz w:val="18"/>
          <w:szCs w:val="18"/>
        </w:rPr>
        <w:t>in</w:t>
      </w:r>
    </w:p>
    <w:p w14:paraId="04598FC8" w14:textId="77777777" w:rsidR="00C735A7" w:rsidRDefault="00C735A7" w:rsidP="00C735A7">
      <w:pPr>
        <w:spacing w:after="0" w:line="240" w:lineRule="auto"/>
        <w:rPr>
          <w:rFonts w:ascii="Arial" w:hAnsi="Arial" w:cs="Arial"/>
          <w:b/>
          <w:bCs/>
          <w:color w:val="000000"/>
          <w:sz w:val="18"/>
          <w:szCs w:val="18"/>
        </w:rPr>
      </w:pPr>
    </w:p>
    <w:tbl>
      <w:tblPr>
        <w:tblStyle w:val="NormalTablePHPDOCX"/>
        <w:tblW w:w="465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6"/>
        <w:gridCol w:w="2481"/>
      </w:tblGrid>
      <w:tr w:rsidR="00C735A7" w14:paraId="7D5C0490" w14:textId="77777777" w:rsidTr="00CF7F0D">
        <w:trPr>
          <w:trHeight w:val="636"/>
        </w:trPr>
        <w:tc>
          <w:tcPr>
            <w:tcW w:w="6096" w:type="dxa"/>
            <w:vAlign w:val="center"/>
          </w:tcPr>
          <w:p w14:paraId="7AEDA74C" w14:textId="69090A97" w:rsidR="00C735A7" w:rsidRDefault="00C735A7" w:rsidP="00CF7F0D">
            <w:pPr>
              <w:rPr>
                <w:rFonts w:ascii="Arial" w:hAnsi="Arial" w:cs="Arial"/>
                <w:b/>
                <w:bCs/>
                <w:color w:val="000000"/>
                <w:sz w:val="18"/>
                <w:szCs w:val="18"/>
              </w:rPr>
            </w:pPr>
            <w:r>
              <w:rPr>
                <w:rFonts w:ascii="Arial" w:hAnsi="Arial" w:cs="Arial"/>
                <w:b/>
                <w:bCs/>
                <w:color w:val="000000"/>
                <w:sz w:val="18"/>
                <w:szCs w:val="18"/>
              </w:rPr>
              <w:t>IZVAJALC</w:t>
            </w:r>
            <w:r w:rsidR="00030365">
              <w:rPr>
                <w:rFonts w:ascii="Arial" w:hAnsi="Arial" w:cs="Arial"/>
                <w:b/>
                <w:bCs/>
                <w:color w:val="000000"/>
                <w:sz w:val="18"/>
                <w:szCs w:val="18"/>
              </w:rPr>
              <w:t>EM</w:t>
            </w:r>
            <w:r w:rsidRPr="00257D70">
              <w:rPr>
                <w:rFonts w:ascii="Arial" w:hAnsi="Arial" w:cs="Arial"/>
                <w:b/>
                <w:bCs/>
                <w:color w:val="000000"/>
                <w:sz w:val="18"/>
                <w:szCs w:val="18"/>
              </w:rPr>
              <w:t>: </w:t>
            </w:r>
            <w:r>
              <w:rPr>
                <w:rFonts w:ascii="Arial" w:hAnsi="Arial" w:cs="Arial"/>
                <w:b/>
                <w:bCs/>
                <w:color w:val="000000"/>
                <w:sz w:val="18"/>
                <w:szCs w:val="18"/>
              </w:rPr>
              <w:t xml:space="preserve"> </w:t>
            </w:r>
          </w:p>
          <w:p w14:paraId="0A37FEEE" w14:textId="77777777" w:rsidR="00C735A7" w:rsidRDefault="00C735A7" w:rsidP="00CF7F0D">
            <w:r>
              <w:rPr>
                <w:rFonts w:ascii="Arial" w:hAnsi="Arial" w:cs="Arial"/>
                <w:color w:val="000000"/>
                <w:position w:val="-2"/>
                <w:sz w:val="18"/>
                <w:szCs w:val="18"/>
              </w:rPr>
              <w:t>Zastopnik:</w:t>
            </w:r>
          </w:p>
        </w:tc>
        <w:tc>
          <w:tcPr>
            <w:tcW w:w="2551" w:type="dxa"/>
            <w:vAlign w:val="center"/>
          </w:tcPr>
          <w:p w14:paraId="213BAEBB" w14:textId="77777777" w:rsidR="00C735A7" w:rsidRDefault="00C735A7" w:rsidP="00CF7F0D">
            <w:pPr>
              <w:rPr>
                <w:rFonts w:ascii="Arial" w:hAnsi="Arial" w:cs="Arial"/>
                <w:b/>
                <w:bCs/>
                <w:color w:val="000000"/>
                <w:sz w:val="18"/>
                <w:szCs w:val="18"/>
              </w:rPr>
            </w:pPr>
            <w:r>
              <w:rPr>
                <w:rFonts w:ascii="Arial" w:hAnsi="Arial" w:cs="Arial"/>
                <w:b/>
                <w:bCs/>
                <w:color w:val="000000"/>
                <w:sz w:val="18"/>
                <w:szCs w:val="18"/>
              </w:rPr>
              <w:t xml:space="preserve"> </w:t>
            </w:r>
          </w:p>
          <w:p w14:paraId="09AAED3D" w14:textId="77777777" w:rsidR="00C735A7" w:rsidRPr="00B7681E" w:rsidRDefault="00C735A7" w:rsidP="00CF7F0D">
            <w:pPr>
              <w:rPr>
                <w:rFonts w:ascii="Arial" w:hAnsi="Arial" w:cs="Arial"/>
                <w:sz w:val="18"/>
                <w:szCs w:val="18"/>
              </w:rPr>
            </w:pPr>
          </w:p>
        </w:tc>
      </w:tr>
      <w:tr w:rsidR="00C735A7" w14:paraId="049C9CB9" w14:textId="77777777" w:rsidTr="00CF7F0D">
        <w:tc>
          <w:tcPr>
            <w:tcW w:w="6096" w:type="dxa"/>
            <w:vAlign w:val="center"/>
          </w:tcPr>
          <w:p w14:paraId="4E280C7C" w14:textId="77777777" w:rsidR="00C735A7" w:rsidRDefault="00C735A7" w:rsidP="00CF7F0D">
            <w:r>
              <w:rPr>
                <w:rFonts w:ascii="Arial" w:hAnsi="Arial" w:cs="Arial"/>
                <w:color w:val="000000"/>
                <w:position w:val="-2"/>
                <w:sz w:val="18"/>
                <w:szCs w:val="18"/>
              </w:rPr>
              <w:t>Identifikacijska številka za DDV:</w:t>
            </w:r>
          </w:p>
        </w:tc>
        <w:tc>
          <w:tcPr>
            <w:tcW w:w="2551" w:type="dxa"/>
            <w:vAlign w:val="center"/>
          </w:tcPr>
          <w:p w14:paraId="7173DAC5" w14:textId="77777777" w:rsidR="00C735A7" w:rsidRDefault="00C735A7" w:rsidP="00CF7F0D"/>
        </w:tc>
      </w:tr>
      <w:tr w:rsidR="00C735A7" w14:paraId="461D7508" w14:textId="77777777" w:rsidTr="00CF7F0D">
        <w:trPr>
          <w:trHeight w:val="279"/>
        </w:trPr>
        <w:tc>
          <w:tcPr>
            <w:tcW w:w="6096" w:type="dxa"/>
            <w:vAlign w:val="center"/>
          </w:tcPr>
          <w:p w14:paraId="07352114" w14:textId="77777777" w:rsidR="00C735A7" w:rsidRDefault="00C735A7" w:rsidP="00CF7F0D">
            <w:r>
              <w:rPr>
                <w:rFonts w:ascii="Arial" w:hAnsi="Arial" w:cs="Arial"/>
                <w:color w:val="000000"/>
                <w:position w:val="-2"/>
                <w:sz w:val="18"/>
                <w:szCs w:val="18"/>
              </w:rPr>
              <w:t>Matična številka:</w:t>
            </w:r>
          </w:p>
        </w:tc>
        <w:tc>
          <w:tcPr>
            <w:tcW w:w="2551" w:type="dxa"/>
            <w:vAlign w:val="center"/>
          </w:tcPr>
          <w:p w14:paraId="1C42B4C4" w14:textId="77777777" w:rsidR="00C735A7" w:rsidRDefault="00C735A7" w:rsidP="00CF7F0D"/>
        </w:tc>
      </w:tr>
      <w:tr w:rsidR="00C735A7" w14:paraId="6A53989C" w14:textId="77777777" w:rsidTr="00CF7F0D">
        <w:tc>
          <w:tcPr>
            <w:tcW w:w="6096" w:type="dxa"/>
            <w:vAlign w:val="center"/>
          </w:tcPr>
          <w:p w14:paraId="731F85BA" w14:textId="77777777" w:rsidR="00C735A7" w:rsidRDefault="00C735A7" w:rsidP="00CF7F0D">
            <w:r>
              <w:rPr>
                <w:rFonts w:ascii="Arial" w:hAnsi="Arial" w:cs="Arial"/>
                <w:color w:val="000000"/>
                <w:position w:val="-2"/>
                <w:sz w:val="18"/>
                <w:szCs w:val="18"/>
              </w:rPr>
              <w:t>Številka transakcijskega računa:</w:t>
            </w:r>
          </w:p>
        </w:tc>
        <w:tc>
          <w:tcPr>
            <w:tcW w:w="2551" w:type="dxa"/>
            <w:vAlign w:val="center"/>
          </w:tcPr>
          <w:p w14:paraId="1B5A17E6" w14:textId="77777777" w:rsidR="00C735A7" w:rsidRDefault="00C735A7" w:rsidP="00CF7F0D"/>
        </w:tc>
      </w:tr>
    </w:tbl>
    <w:p w14:paraId="24129282" w14:textId="77777777" w:rsidR="00C735A7" w:rsidRDefault="00C735A7" w:rsidP="00C735A7">
      <w:pPr>
        <w:spacing w:after="0" w:line="240" w:lineRule="auto"/>
        <w:jc w:val="both"/>
        <w:rPr>
          <w:rFonts w:ascii="Arial" w:hAnsi="Arial" w:cs="Arial"/>
          <w:b/>
          <w:bCs/>
          <w:color w:val="000000"/>
          <w:sz w:val="18"/>
          <w:szCs w:val="18"/>
        </w:rPr>
      </w:pPr>
    </w:p>
    <w:p w14:paraId="778B4609" w14:textId="77777777" w:rsidR="00C735A7" w:rsidRPr="00857B87" w:rsidRDefault="00C735A7" w:rsidP="00C735A7">
      <w:pPr>
        <w:spacing w:after="0" w:line="240" w:lineRule="auto"/>
        <w:jc w:val="both"/>
        <w:rPr>
          <w:rFonts w:ascii="Arial" w:hAnsi="Arial" w:cs="Arial"/>
          <w:b/>
          <w:bCs/>
          <w:color w:val="000000"/>
          <w:sz w:val="18"/>
          <w:szCs w:val="18"/>
        </w:rPr>
      </w:pPr>
    </w:p>
    <w:p w14:paraId="350ACC0B" w14:textId="77777777" w:rsidR="00C735A7" w:rsidRDefault="00C735A7" w:rsidP="003F6840">
      <w:pPr>
        <w:pStyle w:val="Odstavekseznama"/>
        <w:numPr>
          <w:ilvl w:val="0"/>
          <w:numId w:val="30"/>
        </w:numPr>
        <w:spacing w:after="0" w:line="240" w:lineRule="auto"/>
        <w:jc w:val="both"/>
        <w:rPr>
          <w:rFonts w:ascii="Arial" w:hAnsi="Arial" w:cs="Arial"/>
          <w:b/>
          <w:bCs/>
          <w:color w:val="000000"/>
          <w:sz w:val="18"/>
          <w:szCs w:val="18"/>
        </w:rPr>
      </w:pPr>
      <w:r w:rsidRPr="00434F3A">
        <w:rPr>
          <w:rFonts w:ascii="Arial" w:hAnsi="Arial" w:cs="Arial"/>
          <w:b/>
          <w:bCs/>
          <w:color w:val="000000"/>
          <w:sz w:val="18"/>
          <w:szCs w:val="18"/>
        </w:rPr>
        <w:t>SPLOŠNE DOLOČBE</w:t>
      </w:r>
    </w:p>
    <w:p w14:paraId="7A4296BD" w14:textId="77777777" w:rsidR="00C735A7" w:rsidRDefault="00C735A7" w:rsidP="00C735A7">
      <w:pPr>
        <w:pStyle w:val="Odstavekseznama"/>
        <w:spacing w:after="0" w:line="240" w:lineRule="auto"/>
        <w:ind w:left="1080"/>
        <w:jc w:val="both"/>
        <w:rPr>
          <w:rFonts w:ascii="Arial" w:hAnsi="Arial" w:cs="Arial"/>
          <w:b/>
          <w:bCs/>
          <w:color w:val="000000"/>
          <w:sz w:val="18"/>
          <w:szCs w:val="18"/>
        </w:rPr>
      </w:pPr>
    </w:p>
    <w:p w14:paraId="679DBB35" w14:textId="1F58AFC4" w:rsidR="00C735A7" w:rsidRPr="00C735A7" w:rsidRDefault="00C735A7" w:rsidP="003F6840">
      <w:pPr>
        <w:pStyle w:val="Odstavekseznama"/>
        <w:numPr>
          <w:ilvl w:val="0"/>
          <w:numId w:val="31"/>
        </w:numPr>
        <w:spacing w:after="0" w:line="240" w:lineRule="auto"/>
        <w:jc w:val="center"/>
        <w:rPr>
          <w:rFonts w:ascii="Arial" w:hAnsi="Arial" w:cs="Arial"/>
          <w:b/>
          <w:bCs/>
          <w:color w:val="000000"/>
          <w:sz w:val="18"/>
          <w:szCs w:val="18"/>
        </w:rPr>
      </w:pPr>
      <w:r w:rsidRPr="00C735A7">
        <w:rPr>
          <w:rFonts w:ascii="Arial" w:hAnsi="Arial" w:cs="Arial"/>
          <w:b/>
          <w:bCs/>
          <w:color w:val="000000"/>
          <w:sz w:val="18"/>
          <w:szCs w:val="18"/>
        </w:rPr>
        <w:t>člen</w:t>
      </w:r>
    </w:p>
    <w:p w14:paraId="77B2BF10" w14:textId="77777777" w:rsidR="00C735A7" w:rsidRPr="00C735A7" w:rsidRDefault="00C735A7" w:rsidP="00C735A7">
      <w:pPr>
        <w:pStyle w:val="Odstavekseznama"/>
        <w:spacing w:after="0" w:line="240" w:lineRule="auto"/>
        <w:rPr>
          <w:rFonts w:ascii="Arial" w:hAnsi="Arial" w:cs="Arial"/>
          <w:b/>
          <w:bCs/>
          <w:color w:val="000000"/>
          <w:sz w:val="18"/>
          <w:szCs w:val="18"/>
        </w:rPr>
      </w:pPr>
    </w:p>
    <w:tbl>
      <w:tblPr>
        <w:tblStyle w:val="NormalTablePHPDOCX"/>
        <w:tblW w:w="0" w:type="auto"/>
        <w:tblInd w:w="108" w:type="dxa"/>
        <w:tblLook w:val="04A0" w:firstRow="1" w:lastRow="0" w:firstColumn="1" w:lastColumn="0" w:noHBand="0" w:noVBand="1"/>
      </w:tblPr>
      <w:tblGrid>
        <w:gridCol w:w="8962"/>
      </w:tblGrid>
      <w:tr w:rsidR="00C735A7" w14:paraId="4CFC4119" w14:textId="77777777" w:rsidTr="00CF7F0D">
        <w:tc>
          <w:tcPr>
            <w:tcW w:w="0" w:type="auto"/>
            <w:tcMar>
              <w:top w:w="0" w:type="auto"/>
              <w:bottom w:w="0" w:type="auto"/>
            </w:tcMar>
          </w:tcPr>
          <w:p w14:paraId="5C5BE8BB" w14:textId="24EF999B" w:rsidR="00C735A7" w:rsidRDefault="00C735A7" w:rsidP="00024BF8">
            <w:pPr>
              <w:spacing w:before="225" w:after="225"/>
              <w:jc w:val="both"/>
            </w:pPr>
            <w:r>
              <w:rPr>
                <w:rFonts w:ascii="Arial" w:hAnsi="Arial" w:cs="Arial"/>
                <w:color w:val="000000"/>
                <w:sz w:val="18"/>
                <w:szCs w:val="18"/>
              </w:rPr>
              <w:t>Pogodbeni stranki uvodoma ugotavljata, da je med</w:t>
            </w:r>
            <w:r w:rsidR="00901B1C">
              <w:rPr>
                <w:rFonts w:ascii="Arial" w:hAnsi="Arial" w:cs="Arial"/>
                <w:color w:val="000000"/>
                <w:sz w:val="18"/>
                <w:szCs w:val="18"/>
              </w:rPr>
              <w:t xml:space="preserve"> izvajalcem</w:t>
            </w:r>
            <w:r>
              <w:rPr>
                <w:rFonts w:ascii="Arial" w:hAnsi="Arial" w:cs="Arial"/>
                <w:color w:val="000000"/>
                <w:sz w:val="18"/>
                <w:szCs w:val="18"/>
              </w:rPr>
              <w:t xml:space="preserve"> in naročnikom sklenjen okvirni sporazum, št.…………. z dne………….., za dobavo </w:t>
            </w:r>
            <w:r w:rsidR="004231FD">
              <w:rPr>
                <w:rFonts w:ascii="Arial" w:hAnsi="Arial" w:cs="Arial"/>
                <w:color w:val="000000"/>
                <w:sz w:val="18"/>
                <w:szCs w:val="18"/>
              </w:rPr>
              <w:t>zobnega</w:t>
            </w:r>
            <w:r w:rsidR="00024BF8">
              <w:rPr>
                <w:rFonts w:ascii="Arial" w:hAnsi="Arial" w:cs="Arial"/>
                <w:color w:val="000000"/>
                <w:sz w:val="18"/>
                <w:szCs w:val="18"/>
              </w:rPr>
              <w:t xml:space="preserve"> materiala</w:t>
            </w:r>
            <w:r>
              <w:rPr>
                <w:rFonts w:ascii="Arial" w:hAnsi="Arial" w:cs="Arial"/>
                <w:color w:val="000000"/>
                <w:sz w:val="18"/>
                <w:szCs w:val="18"/>
              </w:rPr>
              <w:t>, na osnovi javnega naročila, objavljenega na portalu javnih naročil datum objave……………………….., pod številko objave …………..………. in v Uradnem glasilu EU datum objave ………………..…, pod številko objave …………….………….. .</w:t>
            </w:r>
          </w:p>
        </w:tc>
      </w:tr>
    </w:tbl>
    <w:p w14:paraId="045A3CE5" w14:textId="77777777" w:rsidR="00C735A7" w:rsidRDefault="00C735A7" w:rsidP="00C735A7">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7011"/>
      </w:tblGrid>
      <w:tr w:rsidR="00C735A7" w14:paraId="2E97DAA9" w14:textId="77777777" w:rsidTr="00CF7F0D">
        <w:tc>
          <w:tcPr>
            <w:tcW w:w="0" w:type="auto"/>
            <w:tcMar>
              <w:top w:w="0" w:type="auto"/>
              <w:bottom w:w="0" w:type="auto"/>
            </w:tcMar>
          </w:tcPr>
          <w:p w14:paraId="14DEC462" w14:textId="77777777" w:rsidR="00C735A7" w:rsidRDefault="00C735A7" w:rsidP="00CF7F0D">
            <w:pPr>
              <w:jc w:val="both"/>
              <w:rPr>
                <w:rFonts w:ascii="Arial" w:hAnsi="Arial" w:cs="Arial"/>
                <w:color w:val="000000"/>
                <w:sz w:val="18"/>
                <w:szCs w:val="18"/>
              </w:rPr>
            </w:pPr>
            <w:r>
              <w:rPr>
                <w:rFonts w:ascii="Arial" w:hAnsi="Arial" w:cs="Arial"/>
                <w:color w:val="000000"/>
                <w:sz w:val="18"/>
                <w:szCs w:val="18"/>
              </w:rPr>
              <w:t>Ta pogodba je sklenjena za  naslednje sklope/vrste blaga iz razpisne dokumentacije :</w:t>
            </w:r>
          </w:p>
          <w:p w14:paraId="41209701" w14:textId="77777777" w:rsidR="00C735A7" w:rsidRDefault="00C735A7" w:rsidP="00CF7F0D">
            <w:pPr>
              <w:jc w:val="both"/>
              <w:rPr>
                <w:rFonts w:ascii="Arial" w:hAnsi="Arial" w:cs="Arial"/>
                <w:sz w:val="18"/>
                <w:szCs w:val="18"/>
              </w:rPr>
            </w:pPr>
            <w:r w:rsidRPr="004A44B0">
              <w:rPr>
                <w:rFonts w:ascii="Arial" w:hAnsi="Arial" w:cs="Arial"/>
                <w:sz w:val="18"/>
                <w:szCs w:val="18"/>
              </w:rPr>
              <w:t xml:space="preserve">SKLOP </w:t>
            </w:r>
            <w:r>
              <w:rPr>
                <w:rFonts w:ascii="Arial" w:hAnsi="Arial" w:cs="Arial"/>
                <w:sz w:val="18"/>
                <w:szCs w:val="18"/>
              </w:rPr>
              <w:t>št. _:</w:t>
            </w:r>
          </w:p>
          <w:p w14:paraId="1A4DCC12" w14:textId="77777777" w:rsidR="00C735A7" w:rsidRDefault="00C735A7" w:rsidP="00CF7F0D">
            <w:pPr>
              <w:jc w:val="both"/>
              <w:rPr>
                <w:rFonts w:ascii="Arial" w:hAnsi="Arial" w:cs="Arial"/>
                <w:sz w:val="18"/>
                <w:szCs w:val="18"/>
              </w:rPr>
            </w:pPr>
            <w:r>
              <w:rPr>
                <w:rFonts w:ascii="Arial" w:hAnsi="Arial" w:cs="Arial"/>
                <w:sz w:val="18"/>
                <w:szCs w:val="18"/>
              </w:rPr>
              <w:t>SKLOP št. _:</w:t>
            </w:r>
          </w:p>
          <w:p w14:paraId="359A85B0" w14:textId="77777777" w:rsidR="00C735A7" w:rsidRDefault="00C735A7" w:rsidP="00CF7F0D">
            <w:pPr>
              <w:jc w:val="both"/>
              <w:rPr>
                <w:rFonts w:ascii="Arial" w:hAnsi="Arial" w:cs="Arial"/>
                <w:sz w:val="18"/>
                <w:szCs w:val="18"/>
              </w:rPr>
            </w:pPr>
            <w:r>
              <w:rPr>
                <w:rFonts w:ascii="Arial" w:hAnsi="Arial" w:cs="Arial"/>
                <w:sz w:val="18"/>
                <w:szCs w:val="18"/>
              </w:rPr>
              <w:t>SKLOP št. _:</w:t>
            </w:r>
          </w:p>
          <w:p w14:paraId="04077ECB" w14:textId="77777777" w:rsidR="00C735A7" w:rsidRPr="004679D6" w:rsidRDefault="00C735A7" w:rsidP="00CF7F0D">
            <w:pPr>
              <w:jc w:val="both"/>
              <w:rPr>
                <w:rFonts w:ascii="Arial" w:hAnsi="Arial" w:cs="Arial"/>
                <w:sz w:val="18"/>
                <w:szCs w:val="18"/>
              </w:rPr>
            </w:pPr>
            <w:r>
              <w:rPr>
                <w:rFonts w:ascii="Arial" w:hAnsi="Arial" w:cs="Arial"/>
                <w:sz w:val="18"/>
                <w:szCs w:val="18"/>
              </w:rPr>
              <w:t xml:space="preserve">SKLOP št. _: </w:t>
            </w:r>
          </w:p>
        </w:tc>
      </w:tr>
      <w:tr w:rsidR="00C735A7" w14:paraId="7511490B" w14:textId="77777777" w:rsidTr="00CF7F0D">
        <w:tc>
          <w:tcPr>
            <w:tcW w:w="0" w:type="auto"/>
            <w:tcMar>
              <w:top w:w="0" w:type="auto"/>
              <w:bottom w:w="0" w:type="auto"/>
            </w:tcMar>
          </w:tcPr>
          <w:p w14:paraId="12AC3F9E" w14:textId="77777777" w:rsidR="00C735A7" w:rsidRDefault="00C735A7" w:rsidP="00CF7F0D">
            <w:pPr>
              <w:jc w:val="both"/>
              <w:rPr>
                <w:rFonts w:ascii="Arial" w:hAnsi="Arial" w:cs="Arial"/>
                <w:color w:val="000000"/>
                <w:sz w:val="18"/>
                <w:szCs w:val="18"/>
              </w:rPr>
            </w:pPr>
          </w:p>
        </w:tc>
      </w:tr>
    </w:tbl>
    <w:p w14:paraId="332C1120" w14:textId="77777777" w:rsidR="00C735A7" w:rsidRDefault="00C735A7" w:rsidP="00C735A7">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C735A7" w14:paraId="495C4EED" w14:textId="77777777" w:rsidTr="00CF7F0D">
        <w:tc>
          <w:tcPr>
            <w:tcW w:w="0" w:type="auto"/>
            <w:tcMar>
              <w:top w:w="0" w:type="auto"/>
              <w:bottom w:w="0" w:type="auto"/>
            </w:tcMar>
          </w:tcPr>
          <w:p w14:paraId="3C99C248" w14:textId="77777777" w:rsidR="00C735A7" w:rsidRDefault="00C735A7" w:rsidP="00CF7F0D">
            <w:pPr>
              <w:jc w:val="both"/>
              <w:rPr>
                <w:rFonts w:ascii="Arial" w:hAnsi="Arial" w:cs="Arial"/>
                <w:color w:val="000000"/>
                <w:sz w:val="18"/>
                <w:szCs w:val="18"/>
              </w:rPr>
            </w:pPr>
            <w:r>
              <w:rPr>
                <w:rFonts w:ascii="Arial" w:hAnsi="Arial" w:cs="Arial"/>
                <w:color w:val="000000"/>
                <w:sz w:val="18"/>
                <w:szCs w:val="18"/>
              </w:rPr>
              <w:t>Stranki pogodbe sklepajo to pogodbo za posamezne vrste blaga, opredeljene v tej pogodbi. Ponudbene dokumentacije strank in razpisna dokumentacija so sestavni del te pogodbe.</w:t>
            </w:r>
          </w:p>
          <w:p w14:paraId="71BF0CD6" w14:textId="77777777" w:rsidR="00C735A7" w:rsidRDefault="00C735A7" w:rsidP="00CF7F0D">
            <w:pPr>
              <w:jc w:val="both"/>
            </w:pPr>
          </w:p>
        </w:tc>
      </w:tr>
    </w:tbl>
    <w:p w14:paraId="754CA433" w14:textId="77777777" w:rsidR="00C735A7" w:rsidRDefault="00C735A7" w:rsidP="00C735A7">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092"/>
      </w:tblGrid>
      <w:tr w:rsidR="00C735A7" w14:paraId="0A332747" w14:textId="77777777" w:rsidTr="00CF7F0D">
        <w:tc>
          <w:tcPr>
            <w:tcW w:w="0" w:type="auto"/>
            <w:tcMar>
              <w:top w:w="0" w:type="auto"/>
              <w:bottom w:w="0" w:type="auto"/>
            </w:tcMar>
          </w:tcPr>
          <w:p w14:paraId="18442B05" w14:textId="54BF62C1" w:rsidR="00C735A7" w:rsidRDefault="00C735A7" w:rsidP="00CF7F0D">
            <w:pPr>
              <w:jc w:val="both"/>
            </w:pPr>
            <w:r>
              <w:rPr>
                <w:rFonts w:ascii="Arial" w:hAnsi="Arial" w:cs="Arial"/>
                <w:color w:val="000000"/>
                <w:sz w:val="18"/>
                <w:szCs w:val="18"/>
              </w:rPr>
              <w:t xml:space="preserve">S to pogodbo se naročnik in </w:t>
            </w:r>
            <w:r w:rsidR="00901B1C">
              <w:rPr>
                <w:rFonts w:ascii="Arial" w:hAnsi="Arial" w:cs="Arial"/>
                <w:color w:val="000000"/>
                <w:sz w:val="18"/>
                <w:szCs w:val="18"/>
              </w:rPr>
              <w:t>izvajalec</w:t>
            </w:r>
            <w:r>
              <w:rPr>
                <w:rFonts w:ascii="Arial" w:hAnsi="Arial" w:cs="Arial"/>
                <w:color w:val="000000"/>
                <w:sz w:val="18"/>
                <w:szCs w:val="18"/>
              </w:rPr>
              <w:t xml:space="preserve"> dogovori</w:t>
            </w:r>
            <w:r w:rsidR="00901B1C">
              <w:rPr>
                <w:rFonts w:ascii="Arial" w:hAnsi="Arial" w:cs="Arial"/>
                <w:color w:val="000000"/>
                <w:sz w:val="18"/>
                <w:szCs w:val="18"/>
              </w:rPr>
              <w:t>ta</w:t>
            </w:r>
            <w:r>
              <w:rPr>
                <w:rFonts w:ascii="Arial" w:hAnsi="Arial" w:cs="Arial"/>
                <w:color w:val="000000"/>
                <w:sz w:val="18"/>
                <w:szCs w:val="18"/>
              </w:rPr>
              <w:t xml:space="preserve"> o splošnih in posebnih pogojih izvajanja pogodbe.</w:t>
            </w:r>
          </w:p>
        </w:tc>
      </w:tr>
      <w:tr w:rsidR="00C735A7" w14:paraId="46681A25" w14:textId="77777777" w:rsidTr="00CF7F0D">
        <w:tc>
          <w:tcPr>
            <w:tcW w:w="0" w:type="auto"/>
            <w:tcMar>
              <w:top w:w="0" w:type="auto"/>
              <w:bottom w:w="0" w:type="auto"/>
            </w:tcMar>
          </w:tcPr>
          <w:p w14:paraId="677674B4" w14:textId="77777777" w:rsidR="00C735A7" w:rsidRDefault="00C735A7" w:rsidP="00CF7F0D">
            <w:pPr>
              <w:jc w:val="both"/>
              <w:rPr>
                <w:rFonts w:ascii="Arial" w:hAnsi="Arial" w:cs="Arial"/>
                <w:color w:val="000000"/>
                <w:sz w:val="18"/>
                <w:szCs w:val="18"/>
              </w:rPr>
            </w:pPr>
          </w:p>
        </w:tc>
      </w:tr>
    </w:tbl>
    <w:p w14:paraId="22BFE7D7" w14:textId="77777777" w:rsidR="00C735A7" w:rsidRDefault="00C735A7" w:rsidP="00C735A7">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C735A7" w14:paraId="0D55ECD2" w14:textId="77777777" w:rsidTr="00CF7F0D">
        <w:tc>
          <w:tcPr>
            <w:tcW w:w="0" w:type="auto"/>
            <w:tcMar>
              <w:top w:w="0" w:type="auto"/>
              <w:bottom w:w="0" w:type="auto"/>
            </w:tcMar>
          </w:tcPr>
          <w:p w14:paraId="372DFA3F" w14:textId="77777777" w:rsidR="00C735A7" w:rsidRDefault="00C735A7" w:rsidP="00CF7F0D">
            <w:pPr>
              <w:jc w:val="both"/>
              <w:rPr>
                <w:rFonts w:ascii="Arial" w:hAnsi="Arial" w:cs="Arial"/>
                <w:color w:val="000000"/>
                <w:sz w:val="18"/>
                <w:szCs w:val="18"/>
              </w:rPr>
            </w:pPr>
            <w:r>
              <w:rPr>
                <w:rFonts w:ascii="Arial" w:hAnsi="Arial" w:cs="Arial"/>
                <w:color w:val="000000"/>
                <w:sz w:val="18"/>
                <w:szCs w:val="18"/>
              </w:rPr>
              <w:t>Ta pogodba se sklepa za obdobje 12 mesecev od oddaje naročila oziroma predvidoma od ____________ do _______________, razen v primeru prenehanja pogodbe iz 18. čl. te pogodbe.</w:t>
            </w:r>
          </w:p>
          <w:p w14:paraId="79E6263D" w14:textId="77777777" w:rsidR="00C735A7" w:rsidRDefault="00C735A7" w:rsidP="00CF7F0D">
            <w:pPr>
              <w:jc w:val="both"/>
            </w:pPr>
          </w:p>
        </w:tc>
      </w:tr>
    </w:tbl>
    <w:p w14:paraId="346AF51A" w14:textId="77777777" w:rsidR="00C735A7" w:rsidRPr="00434F3A" w:rsidRDefault="00C735A7" w:rsidP="003F6840">
      <w:pPr>
        <w:pStyle w:val="Odstavekseznama"/>
        <w:numPr>
          <w:ilvl w:val="0"/>
          <w:numId w:val="30"/>
        </w:numPr>
        <w:spacing w:after="0" w:line="240" w:lineRule="auto"/>
        <w:jc w:val="both"/>
        <w:rPr>
          <w:rFonts w:ascii="Arial" w:hAnsi="Arial" w:cs="Arial"/>
          <w:b/>
          <w:bCs/>
          <w:color w:val="000000"/>
          <w:sz w:val="18"/>
          <w:szCs w:val="18"/>
        </w:rPr>
      </w:pPr>
      <w:r w:rsidRPr="00434F3A">
        <w:rPr>
          <w:rFonts w:ascii="Arial" w:hAnsi="Arial" w:cs="Arial"/>
          <w:b/>
          <w:bCs/>
          <w:color w:val="000000"/>
          <w:sz w:val="18"/>
          <w:szCs w:val="18"/>
        </w:rPr>
        <w:t>PREDMET POGODBE</w:t>
      </w:r>
    </w:p>
    <w:p w14:paraId="0649C4DC" w14:textId="77777777" w:rsidR="00C735A7" w:rsidRDefault="00C735A7" w:rsidP="00C735A7">
      <w:pPr>
        <w:spacing w:after="0" w:line="240" w:lineRule="auto"/>
        <w:ind w:left="360"/>
        <w:jc w:val="both"/>
      </w:pPr>
    </w:p>
    <w:p w14:paraId="5711DA4D" w14:textId="77777777" w:rsidR="00C735A7" w:rsidRDefault="00C735A7" w:rsidP="00C735A7">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C735A7" w14:paraId="1B20E8CD" w14:textId="77777777" w:rsidTr="00CF7F0D">
        <w:tc>
          <w:tcPr>
            <w:tcW w:w="0" w:type="auto"/>
            <w:tcMar>
              <w:top w:w="0" w:type="auto"/>
              <w:bottom w:w="0" w:type="auto"/>
            </w:tcMar>
          </w:tcPr>
          <w:p w14:paraId="62F0A685" w14:textId="59BBF0B2" w:rsidR="00C735A7" w:rsidRDefault="00C735A7" w:rsidP="00CF7F0D">
            <w:pPr>
              <w:jc w:val="both"/>
            </w:pPr>
            <w:r>
              <w:rPr>
                <w:rFonts w:ascii="Arial" w:hAnsi="Arial" w:cs="Arial"/>
                <w:color w:val="000000"/>
                <w:sz w:val="18"/>
                <w:szCs w:val="18"/>
              </w:rPr>
              <w:t xml:space="preserve">Predmet pogodbe so stalne nabave blaga: </w:t>
            </w:r>
            <w:r w:rsidR="004231FD">
              <w:rPr>
                <w:rFonts w:ascii="Arial" w:hAnsi="Arial" w:cs="Arial"/>
                <w:color w:val="000000"/>
                <w:sz w:val="18"/>
                <w:szCs w:val="18"/>
              </w:rPr>
              <w:t>zobnega</w:t>
            </w:r>
            <w:r>
              <w:rPr>
                <w:rFonts w:ascii="Arial" w:hAnsi="Arial" w:cs="Arial"/>
                <w:color w:val="000000"/>
                <w:sz w:val="18"/>
                <w:szCs w:val="18"/>
              </w:rPr>
              <w:t xml:space="preserve"> materiala,  ki jih naročnik po obsegu in času ne more vnaprej določiti.</w:t>
            </w:r>
          </w:p>
          <w:p w14:paraId="45312165" w14:textId="77777777" w:rsidR="00C735A7" w:rsidRDefault="00C735A7" w:rsidP="00CF7F0D">
            <w:pPr>
              <w:jc w:val="both"/>
              <w:rPr>
                <w:rFonts w:ascii="Arial" w:hAnsi="Arial" w:cs="Arial"/>
                <w:color w:val="000000"/>
                <w:sz w:val="18"/>
                <w:szCs w:val="18"/>
              </w:rPr>
            </w:pPr>
          </w:p>
          <w:p w14:paraId="08DAFACF" w14:textId="77777777" w:rsidR="00C735A7" w:rsidRDefault="00C735A7" w:rsidP="00CF7F0D">
            <w:pPr>
              <w:jc w:val="both"/>
              <w:rPr>
                <w:rFonts w:ascii="Arial" w:hAnsi="Arial" w:cs="Arial"/>
                <w:color w:val="000000"/>
                <w:sz w:val="18"/>
                <w:szCs w:val="18"/>
              </w:rPr>
            </w:pPr>
            <w:r>
              <w:rPr>
                <w:rFonts w:ascii="Arial" w:hAnsi="Arial" w:cs="Arial"/>
                <w:color w:val="000000"/>
                <w:sz w:val="18"/>
                <w:szCs w:val="18"/>
              </w:rPr>
              <w:t>Vrste blaga za katere se sklepa pogodba, so opredeljene v preglednici, ki je priloga in sestavni del te pogodbe ter Predračun - Seznam razpisanega blaga in razpisna dokumentacija.</w:t>
            </w:r>
          </w:p>
          <w:p w14:paraId="53D485E1" w14:textId="77777777" w:rsidR="00C735A7" w:rsidRDefault="00C735A7" w:rsidP="00CF7F0D">
            <w:pPr>
              <w:jc w:val="both"/>
            </w:pPr>
          </w:p>
        </w:tc>
      </w:tr>
    </w:tbl>
    <w:p w14:paraId="588FAEB4" w14:textId="77777777" w:rsidR="00C735A7" w:rsidRDefault="00C735A7" w:rsidP="00C735A7">
      <w:pPr>
        <w:spacing w:after="0" w:line="240" w:lineRule="auto"/>
        <w:jc w:val="center"/>
      </w:pPr>
      <w:r>
        <w:rPr>
          <w:rFonts w:ascii="Arial" w:hAnsi="Arial" w:cs="Arial"/>
          <w:b/>
          <w:bCs/>
          <w:color w:val="000000"/>
          <w:sz w:val="18"/>
          <w:szCs w:val="18"/>
        </w:rPr>
        <w:lastRenderedPageBreak/>
        <w:t>7. člen</w:t>
      </w:r>
    </w:p>
    <w:tbl>
      <w:tblPr>
        <w:tblStyle w:val="NormalTablePHPDOCX"/>
        <w:tblW w:w="0" w:type="auto"/>
        <w:tblInd w:w="108" w:type="dxa"/>
        <w:tblLook w:val="04A0" w:firstRow="1" w:lastRow="0" w:firstColumn="1" w:lastColumn="0" w:noHBand="0" w:noVBand="1"/>
      </w:tblPr>
      <w:tblGrid>
        <w:gridCol w:w="8962"/>
      </w:tblGrid>
      <w:tr w:rsidR="00C735A7" w14:paraId="23FCA928" w14:textId="77777777" w:rsidTr="00CF7F0D">
        <w:tc>
          <w:tcPr>
            <w:tcW w:w="0" w:type="auto"/>
            <w:tcMar>
              <w:top w:w="0" w:type="auto"/>
              <w:bottom w:w="0" w:type="auto"/>
            </w:tcMar>
          </w:tcPr>
          <w:p w14:paraId="1B2E0C01" w14:textId="46144021" w:rsidR="00C735A7" w:rsidRDefault="00C735A7" w:rsidP="00CF7F0D">
            <w:pPr>
              <w:jc w:val="both"/>
              <w:rPr>
                <w:rFonts w:ascii="Arial" w:hAnsi="Arial" w:cs="Arial"/>
                <w:color w:val="000000"/>
                <w:sz w:val="18"/>
                <w:szCs w:val="18"/>
              </w:rPr>
            </w:pPr>
            <w:r>
              <w:rPr>
                <w:rFonts w:ascii="Arial" w:hAnsi="Arial" w:cs="Arial"/>
                <w:color w:val="000000"/>
                <w:sz w:val="18"/>
                <w:szCs w:val="18"/>
              </w:rPr>
              <w:t xml:space="preserve">Naročnik in </w:t>
            </w:r>
            <w:r w:rsidR="00901B1C">
              <w:rPr>
                <w:rFonts w:ascii="Arial" w:hAnsi="Arial" w:cs="Arial"/>
                <w:color w:val="000000"/>
                <w:sz w:val="18"/>
                <w:szCs w:val="18"/>
              </w:rPr>
              <w:t>izvajalec</w:t>
            </w:r>
            <w:r>
              <w:rPr>
                <w:rFonts w:ascii="Arial" w:hAnsi="Arial" w:cs="Arial"/>
                <w:color w:val="000000"/>
                <w:sz w:val="18"/>
                <w:szCs w:val="18"/>
              </w:rPr>
              <w:t xml:space="preserve"> se izrecno dogovori</w:t>
            </w:r>
            <w:r w:rsidR="00901B1C">
              <w:rPr>
                <w:rFonts w:ascii="Arial" w:hAnsi="Arial" w:cs="Arial"/>
                <w:color w:val="000000"/>
                <w:sz w:val="18"/>
                <w:szCs w:val="18"/>
              </w:rPr>
              <w:t>ta</w:t>
            </w:r>
            <w:r>
              <w:rPr>
                <w:rFonts w:ascii="Arial" w:hAnsi="Arial" w:cs="Arial"/>
                <w:color w:val="000000"/>
                <w:sz w:val="18"/>
                <w:szCs w:val="18"/>
              </w:rPr>
              <w:t>, da bo naročnik v času trajanja pogodbe nabavljal le tiste vrste in količine predmetnega blaga, ki jih bo dejansko potreboval v tem obdobju. Naročnik se ne zavezuje k nabavi celotne količine, določene v Predračunu – Seznamu razpisanega blaga iz posameznega obdobja. Količine in vrste blaga po Seznamu razpisanega blaga so okvirne.</w:t>
            </w:r>
          </w:p>
          <w:p w14:paraId="508F4952" w14:textId="77777777" w:rsidR="00C735A7" w:rsidRDefault="00C735A7" w:rsidP="00CF7F0D">
            <w:pPr>
              <w:jc w:val="both"/>
            </w:pPr>
          </w:p>
        </w:tc>
      </w:tr>
    </w:tbl>
    <w:p w14:paraId="2EF21942" w14:textId="77777777" w:rsidR="00C735A7" w:rsidRDefault="00C735A7" w:rsidP="00C735A7">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C735A7" w14:paraId="33542267" w14:textId="77777777" w:rsidTr="00CF7F0D">
        <w:tc>
          <w:tcPr>
            <w:tcW w:w="0" w:type="auto"/>
            <w:tcMar>
              <w:top w:w="0" w:type="auto"/>
              <w:bottom w:w="0" w:type="auto"/>
            </w:tcMar>
          </w:tcPr>
          <w:p w14:paraId="18BFB585" w14:textId="77777777" w:rsidR="00C735A7" w:rsidRDefault="00C735A7" w:rsidP="00CF7F0D">
            <w:pPr>
              <w:jc w:val="both"/>
            </w:pPr>
            <w:r>
              <w:rPr>
                <w:rFonts w:ascii="Arial" w:hAnsi="Arial" w:cs="Arial"/>
                <w:color w:val="000000"/>
                <w:sz w:val="18"/>
                <w:szCs w:val="18"/>
              </w:rPr>
              <w:t>Naročnik si pridržuje pravico dopolnjevati seznam razpisanih vrst blaga, v kolikor nastane potreba po novih vrstah blaga oz. pride na trg kakšna druga vrsta blaga, ravno tako si  pridržuje pravico, da v primeru spremembe strokovne doktrine, brez predhodne najave, iz seznama razpisanega blaga umakne določene vrste blaga, ki jih ne bo več potreboval oz. le-te ne nabavlja.</w:t>
            </w:r>
          </w:p>
          <w:p w14:paraId="0DA3802B" w14:textId="77777777" w:rsidR="00C735A7" w:rsidRDefault="00C735A7" w:rsidP="00CF7F0D">
            <w:pPr>
              <w:jc w:val="both"/>
              <w:rPr>
                <w:rFonts w:ascii="Arial" w:hAnsi="Arial" w:cs="Arial"/>
                <w:color w:val="000000"/>
                <w:sz w:val="18"/>
                <w:szCs w:val="18"/>
              </w:rPr>
            </w:pPr>
            <w:r>
              <w:rPr>
                <w:rFonts w:ascii="Arial" w:hAnsi="Arial" w:cs="Arial"/>
                <w:color w:val="000000"/>
                <w:sz w:val="18"/>
                <w:szCs w:val="18"/>
              </w:rPr>
              <w:t>Naročnik in ponudnik se dogovorita, da bo ponudnik  naročniku v primeru izrednih in nepredvidenih potreb zagotavljala tudi dobavo neizbranega ponujenega blaga, in sicer po cenah iz ponudbe za posamezno obdobje</w:t>
            </w:r>
          </w:p>
          <w:p w14:paraId="5478A4B9" w14:textId="77777777" w:rsidR="00C735A7" w:rsidRDefault="00C735A7" w:rsidP="00CF7F0D">
            <w:pPr>
              <w:jc w:val="both"/>
            </w:pPr>
          </w:p>
        </w:tc>
      </w:tr>
    </w:tbl>
    <w:p w14:paraId="3DB8910D" w14:textId="77777777" w:rsidR="00C735A7" w:rsidRPr="00434F3A" w:rsidRDefault="00C735A7" w:rsidP="003F6840">
      <w:pPr>
        <w:pStyle w:val="Odstavekseznama"/>
        <w:numPr>
          <w:ilvl w:val="0"/>
          <w:numId w:val="30"/>
        </w:numPr>
        <w:spacing w:after="0" w:line="240" w:lineRule="auto"/>
        <w:jc w:val="both"/>
        <w:rPr>
          <w:rFonts w:ascii="Arial" w:hAnsi="Arial" w:cs="Arial"/>
          <w:b/>
          <w:bCs/>
          <w:color w:val="000000"/>
          <w:sz w:val="18"/>
          <w:szCs w:val="18"/>
        </w:rPr>
      </w:pPr>
      <w:r w:rsidRPr="00434F3A">
        <w:rPr>
          <w:rFonts w:ascii="Arial" w:hAnsi="Arial" w:cs="Arial"/>
          <w:b/>
          <w:bCs/>
          <w:color w:val="000000"/>
          <w:sz w:val="18"/>
          <w:szCs w:val="18"/>
        </w:rPr>
        <w:t>IZVAJANJE POGODBE</w:t>
      </w:r>
    </w:p>
    <w:p w14:paraId="6CA16C12" w14:textId="77777777" w:rsidR="00C735A7" w:rsidRDefault="00C735A7" w:rsidP="00C735A7">
      <w:pPr>
        <w:pStyle w:val="Odstavekseznama"/>
        <w:spacing w:after="0" w:line="240" w:lineRule="auto"/>
        <w:ind w:left="1080"/>
        <w:jc w:val="both"/>
      </w:pPr>
    </w:p>
    <w:p w14:paraId="07BBF244" w14:textId="77777777" w:rsidR="00C735A7" w:rsidRDefault="00C735A7" w:rsidP="00C735A7">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C735A7" w14:paraId="7586E29F" w14:textId="77777777" w:rsidTr="00CF7F0D">
        <w:tc>
          <w:tcPr>
            <w:tcW w:w="0" w:type="auto"/>
            <w:tcMar>
              <w:top w:w="0" w:type="auto"/>
              <w:bottom w:w="0" w:type="auto"/>
            </w:tcMar>
          </w:tcPr>
          <w:p w14:paraId="5049DAC4" w14:textId="77777777" w:rsidR="00C735A7" w:rsidRDefault="00C735A7" w:rsidP="00CF7F0D">
            <w:pPr>
              <w:jc w:val="both"/>
              <w:rPr>
                <w:rFonts w:ascii="Arial" w:hAnsi="Arial" w:cs="Arial"/>
                <w:color w:val="000000"/>
                <w:sz w:val="18"/>
                <w:szCs w:val="18"/>
              </w:rPr>
            </w:pPr>
            <w:r>
              <w:rPr>
                <w:rFonts w:ascii="Arial" w:hAnsi="Arial" w:cs="Arial"/>
                <w:color w:val="000000"/>
                <w:sz w:val="18"/>
                <w:szCs w:val="18"/>
              </w:rPr>
              <w:t>Naročnik ni odškodninsko odgovoren ali kakorkoli odgovoren zaradi nedoseganja vrednosti naročila in razpisanih količin za posamezne vrste izdelkov, v kolikor bi bila to posledica zmanjšanja potreb po izdelkih iz objektivnih razlogov, ki so vezani na porabo izdelkov, ki so predmet pogodbe ali iz razlogov, ker naročnik izdelka ne bi več potreboval ali iz razlogov na strani ponudnika, kot so dobave nekvalitetnega materiala, nepravočasne dobave, ne-dobave, nespoštovanje določb pogodbe ipd.</w:t>
            </w:r>
          </w:p>
          <w:p w14:paraId="3C5A76A8" w14:textId="77777777" w:rsidR="00C735A7" w:rsidRDefault="00C735A7" w:rsidP="00CF7F0D">
            <w:pPr>
              <w:jc w:val="both"/>
            </w:pPr>
          </w:p>
        </w:tc>
      </w:tr>
    </w:tbl>
    <w:p w14:paraId="52B0D490" w14:textId="77777777" w:rsidR="00C735A7" w:rsidRPr="00434F3A" w:rsidRDefault="00C735A7" w:rsidP="003F6840">
      <w:pPr>
        <w:pStyle w:val="Odstavekseznama"/>
        <w:numPr>
          <w:ilvl w:val="0"/>
          <w:numId w:val="30"/>
        </w:numPr>
        <w:spacing w:after="0" w:line="240" w:lineRule="auto"/>
        <w:jc w:val="both"/>
        <w:rPr>
          <w:rFonts w:ascii="Arial" w:hAnsi="Arial" w:cs="Arial"/>
          <w:b/>
          <w:bCs/>
          <w:color w:val="000000"/>
          <w:sz w:val="18"/>
          <w:szCs w:val="18"/>
        </w:rPr>
      </w:pPr>
      <w:r w:rsidRPr="00434F3A">
        <w:rPr>
          <w:rFonts w:ascii="Arial" w:hAnsi="Arial" w:cs="Arial"/>
          <w:b/>
          <w:bCs/>
          <w:color w:val="000000"/>
          <w:sz w:val="18"/>
          <w:szCs w:val="18"/>
        </w:rPr>
        <w:t>CENE</w:t>
      </w:r>
    </w:p>
    <w:p w14:paraId="64D77A3E" w14:textId="77777777" w:rsidR="00C735A7" w:rsidRDefault="00C735A7" w:rsidP="00C735A7">
      <w:pPr>
        <w:pStyle w:val="Odstavekseznama"/>
        <w:spacing w:after="0" w:line="240" w:lineRule="auto"/>
        <w:ind w:left="1080"/>
        <w:jc w:val="both"/>
      </w:pPr>
    </w:p>
    <w:p w14:paraId="397985E0" w14:textId="77777777" w:rsidR="00C735A7" w:rsidRDefault="00C735A7" w:rsidP="00C735A7">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C735A7" w14:paraId="073CD124" w14:textId="77777777" w:rsidTr="00CF7F0D">
        <w:tc>
          <w:tcPr>
            <w:tcW w:w="0" w:type="auto"/>
            <w:tcMar>
              <w:top w:w="0" w:type="auto"/>
              <w:bottom w:w="0" w:type="auto"/>
            </w:tcMar>
          </w:tcPr>
          <w:p w14:paraId="0611A4B1" w14:textId="77777777" w:rsidR="00C735A7" w:rsidRDefault="00C735A7" w:rsidP="00CF7F0D">
            <w:pPr>
              <w:jc w:val="both"/>
            </w:pPr>
            <w:r>
              <w:rPr>
                <w:rFonts w:ascii="Arial" w:hAnsi="Arial" w:cs="Arial"/>
                <w:color w:val="000000"/>
                <w:sz w:val="18"/>
                <w:szCs w:val="18"/>
              </w:rPr>
              <w:t>Cene za blago  iz ponudnikovega  Predračuna - Seznama razpisanega blaga so fiksne za čas trajanja pogodbe.</w:t>
            </w:r>
          </w:p>
          <w:p w14:paraId="6DE7C442" w14:textId="77777777" w:rsidR="00C735A7" w:rsidRDefault="00C735A7" w:rsidP="00CF7F0D">
            <w:pPr>
              <w:jc w:val="both"/>
            </w:pPr>
            <w:r>
              <w:rPr>
                <w:rFonts w:ascii="Arial" w:hAnsi="Arial" w:cs="Arial"/>
                <w:color w:val="000000"/>
                <w:sz w:val="18"/>
                <w:szCs w:val="18"/>
              </w:rPr>
              <w:t>Cene iz Predračuna - Seznama razpisanega blaga so izražene v evrih. V ceni so zajeti vsi stroški (dobave blaga, špediterski stroški, prevozni, carinski ter vsi morebitni drugi stroški), vsi popusti in rabati ter davek na dodano vrednost. Cene veljajo ddp skladišča naročnika razloženo.</w:t>
            </w:r>
          </w:p>
          <w:p w14:paraId="6F610D63" w14:textId="77777777" w:rsidR="00C735A7" w:rsidRDefault="00C735A7" w:rsidP="00CF7F0D">
            <w:pPr>
              <w:jc w:val="both"/>
            </w:pPr>
            <w:r>
              <w:rPr>
                <w:rFonts w:ascii="Arial" w:hAnsi="Arial" w:cs="Arial"/>
                <w:color w:val="000000"/>
                <w:sz w:val="18"/>
                <w:szCs w:val="18"/>
              </w:rPr>
              <w:t>V primeru spremembe zakona, ki ureja davek na dodano vrednost, s katerim se spremeni davčna stopnja za vrste blaga iz ponudbe v času trajanja pogodbe, se lahko cene iz ponudbe korigirajo izključno v višini nastale davčne spremembe.</w:t>
            </w:r>
          </w:p>
          <w:p w14:paraId="794B8114" w14:textId="77777777" w:rsidR="00C735A7" w:rsidRDefault="00C735A7" w:rsidP="00CF7F0D">
            <w:pPr>
              <w:jc w:val="both"/>
              <w:rPr>
                <w:rFonts w:ascii="Arial" w:hAnsi="Arial" w:cs="Arial"/>
                <w:color w:val="000000"/>
                <w:sz w:val="18"/>
                <w:szCs w:val="18"/>
              </w:rPr>
            </w:pPr>
            <w:r>
              <w:rPr>
                <w:rFonts w:ascii="Arial" w:hAnsi="Arial" w:cs="Arial"/>
                <w:color w:val="000000"/>
                <w:sz w:val="18"/>
                <w:szCs w:val="18"/>
              </w:rPr>
              <w:t>Dobavitelj se obvezuje, da bo v primeru, da bi se cena materiala, ki je predmet te pogodbe tekom izvajanja naročila znižala ali bi material podajal po akcijski cenah, o tem takoj obvestil naročnika in mu dobavljal material po nižjih cenah.</w:t>
            </w:r>
          </w:p>
          <w:p w14:paraId="60A3CEAE" w14:textId="77777777" w:rsidR="00C735A7" w:rsidRDefault="00C735A7" w:rsidP="00CF7F0D">
            <w:pPr>
              <w:jc w:val="both"/>
            </w:pPr>
          </w:p>
        </w:tc>
      </w:tr>
    </w:tbl>
    <w:p w14:paraId="43300315" w14:textId="77777777" w:rsidR="00C735A7" w:rsidRPr="00434F3A" w:rsidRDefault="00C735A7" w:rsidP="003F6840">
      <w:pPr>
        <w:pStyle w:val="Odstavekseznama"/>
        <w:numPr>
          <w:ilvl w:val="0"/>
          <w:numId w:val="30"/>
        </w:numPr>
        <w:spacing w:after="0" w:line="240" w:lineRule="auto"/>
        <w:jc w:val="both"/>
        <w:rPr>
          <w:rFonts w:ascii="Arial" w:hAnsi="Arial" w:cs="Arial"/>
          <w:b/>
          <w:bCs/>
          <w:color w:val="000000"/>
          <w:sz w:val="18"/>
          <w:szCs w:val="18"/>
        </w:rPr>
      </w:pPr>
      <w:r w:rsidRPr="00434F3A">
        <w:rPr>
          <w:rFonts w:ascii="Arial" w:hAnsi="Arial" w:cs="Arial"/>
          <w:b/>
          <w:bCs/>
          <w:color w:val="000000"/>
          <w:sz w:val="18"/>
          <w:szCs w:val="18"/>
        </w:rPr>
        <w:t>NAROČANJE BLAGA IN DOBAVNI ROK</w:t>
      </w:r>
    </w:p>
    <w:p w14:paraId="23F30E87" w14:textId="77777777" w:rsidR="00C735A7" w:rsidRDefault="00C735A7" w:rsidP="00C735A7">
      <w:pPr>
        <w:pStyle w:val="Odstavekseznama"/>
        <w:spacing w:after="0" w:line="240" w:lineRule="auto"/>
        <w:ind w:left="1080"/>
        <w:jc w:val="both"/>
      </w:pPr>
    </w:p>
    <w:p w14:paraId="3E8118F9" w14:textId="77777777" w:rsidR="00C735A7" w:rsidRDefault="00C735A7" w:rsidP="00C735A7">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C735A7" w14:paraId="73668DEE" w14:textId="77777777" w:rsidTr="00CF7F0D">
        <w:tc>
          <w:tcPr>
            <w:tcW w:w="0" w:type="auto"/>
            <w:tcMar>
              <w:top w:w="0" w:type="auto"/>
              <w:bottom w:w="0" w:type="auto"/>
            </w:tcMar>
          </w:tcPr>
          <w:p w14:paraId="79A7F0AE" w14:textId="77777777" w:rsidR="00C735A7" w:rsidRDefault="00C735A7" w:rsidP="00CF7F0D">
            <w:pPr>
              <w:jc w:val="both"/>
            </w:pPr>
            <w:r>
              <w:rPr>
                <w:rFonts w:ascii="Arial" w:hAnsi="Arial" w:cs="Arial"/>
                <w:color w:val="000000"/>
                <w:sz w:val="18"/>
                <w:szCs w:val="18"/>
              </w:rPr>
              <w:t>Naročnik bo posamezne vrste blaga, ki jih bo potreboval, kupoval na podlagi izstavljenih naročilnic po pošti, telefaksu ali e-mailu. Naročnik bo v naročilnici opredelil vrste in količine blaga.</w:t>
            </w:r>
          </w:p>
          <w:p w14:paraId="3AC93674" w14:textId="77777777" w:rsidR="00C735A7" w:rsidRDefault="00C735A7" w:rsidP="00CF7F0D">
            <w:pPr>
              <w:jc w:val="both"/>
              <w:rPr>
                <w:rFonts w:ascii="Arial" w:hAnsi="Arial" w:cs="Arial"/>
                <w:color w:val="000000"/>
                <w:sz w:val="18"/>
                <w:szCs w:val="18"/>
              </w:rPr>
            </w:pPr>
          </w:p>
          <w:p w14:paraId="1E666D26" w14:textId="3C629E95" w:rsidR="00FD5409" w:rsidRDefault="00FD5409" w:rsidP="00FD5409">
            <w:pPr>
              <w:jc w:val="both"/>
              <w:rPr>
                <w:rFonts w:ascii="Arial" w:hAnsi="Arial" w:cs="Arial"/>
                <w:color w:val="000000"/>
                <w:sz w:val="18"/>
                <w:szCs w:val="18"/>
              </w:rPr>
            </w:pPr>
            <w:r>
              <w:rPr>
                <w:rFonts w:ascii="Arial" w:hAnsi="Arial" w:cs="Arial"/>
                <w:color w:val="000000"/>
                <w:sz w:val="18"/>
                <w:szCs w:val="18"/>
              </w:rPr>
              <w:t>Naročnik bo blago praviloma naročal enkrat tedensko. Ponudnik se zavezuje, da bo naročeni zobni material dostavil direktno v zobne ambulante v ordinacijskem času v dveh delovnih dneh od prejema naročila, v primeru nujnih naročil bo ponudnik blago dostavil v roku 24 ur od oddaje naročila. Ordinacijski čas zobnih ambulant je dostopen na spletni strani ZD Trebnje na naslovu www.zd-tr.si.</w:t>
            </w:r>
            <w:r w:rsidR="00420D4D">
              <w:rPr>
                <w:rFonts w:ascii="Arial" w:hAnsi="Arial" w:cs="Arial"/>
                <w:color w:val="000000"/>
                <w:sz w:val="18"/>
                <w:szCs w:val="18"/>
              </w:rPr>
              <w:t xml:space="preserve"> Ordinacijski čas v zobni ambulanti na Mirni in v Mokronogu je potrebno predhodno preveriti po telefonu.</w:t>
            </w:r>
          </w:p>
          <w:p w14:paraId="5A760CAA" w14:textId="77777777" w:rsidR="00FD5409" w:rsidRDefault="00FD5409" w:rsidP="00FD5409">
            <w:pPr>
              <w:jc w:val="both"/>
              <w:rPr>
                <w:rFonts w:ascii="Arial" w:hAnsi="Arial" w:cs="Arial"/>
                <w:color w:val="000000"/>
                <w:sz w:val="18"/>
                <w:szCs w:val="18"/>
              </w:rPr>
            </w:pPr>
          </w:p>
          <w:p w14:paraId="7DD0C8FE" w14:textId="57ECFEFC" w:rsidR="00FD5409" w:rsidRDefault="00FD5409" w:rsidP="00FD5409">
            <w:pPr>
              <w:jc w:val="both"/>
              <w:rPr>
                <w:rFonts w:ascii="Arial" w:hAnsi="Arial" w:cs="Arial"/>
                <w:color w:val="000000"/>
                <w:sz w:val="18"/>
                <w:szCs w:val="18"/>
              </w:rPr>
            </w:pPr>
            <w:r>
              <w:rPr>
                <w:rFonts w:ascii="Arial" w:hAnsi="Arial" w:cs="Arial"/>
                <w:color w:val="000000"/>
                <w:sz w:val="18"/>
                <w:szCs w:val="18"/>
              </w:rPr>
              <w:t>V primeru, da se naročeni zobni material ne dostavi direktno v zobne ambulante in bi bil zobni material zaradi nepravilnega skladiščenja neuporaben, nosi ponudnik vse stroške, ki bi ob tem nastali.</w:t>
            </w:r>
          </w:p>
          <w:p w14:paraId="36EB13E2" w14:textId="77777777" w:rsidR="00C735A7" w:rsidRDefault="00C735A7" w:rsidP="004231FD">
            <w:pPr>
              <w:jc w:val="both"/>
            </w:pPr>
          </w:p>
        </w:tc>
      </w:tr>
    </w:tbl>
    <w:p w14:paraId="405FD294" w14:textId="77777777" w:rsidR="00C735A7" w:rsidRDefault="00C735A7" w:rsidP="00C735A7">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C735A7" w14:paraId="4FF0E649" w14:textId="77777777" w:rsidTr="00CF7F0D">
        <w:tc>
          <w:tcPr>
            <w:tcW w:w="0" w:type="auto"/>
            <w:tcMar>
              <w:top w:w="0" w:type="auto"/>
              <w:bottom w:w="0" w:type="auto"/>
            </w:tcMar>
          </w:tcPr>
          <w:p w14:paraId="371E5FFE" w14:textId="77777777" w:rsidR="00C735A7" w:rsidRDefault="00C735A7" w:rsidP="00CF7F0D">
            <w:pPr>
              <w:jc w:val="both"/>
            </w:pPr>
            <w:r>
              <w:rPr>
                <w:rFonts w:ascii="Arial" w:hAnsi="Arial" w:cs="Arial"/>
                <w:color w:val="000000"/>
                <w:sz w:val="18"/>
                <w:szCs w:val="18"/>
              </w:rPr>
              <w:t>Stranka pogodbe se zavezuje zagotavljati:</w:t>
            </w:r>
          </w:p>
          <w:tbl>
            <w:tblPr>
              <w:tblStyle w:val="NormalTablePHPDOCX"/>
              <w:tblW w:w="0" w:type="auto"/>
              <w:tblLook w:val="04A0" w:firstRow="1" w:lastRow="0" w:firstColumn="1" w:lastColumn="0" w:noHBand="0" w:noVBand="1"/>
            </w:tblPr>
            <w:tblGrid>
              <w:gridCol w:w="8746"/>
            </w:tblGrid>
            <w:tr w:rsidR="00C735A7" w14:paraId="362290A4" w14:textId="77777777" w:rsidTr="00CF7F0D">
              <w:tc>
                <w:tcPr>
                  <w:tcW w:w="0" w:type="auto"/>
                  <w:tcMar>
                    <w:top w:w="0" w:type="auto"/>
                    <w:bottom w:w="0" w:type="auto"/>
                  </w:tcMar>
                </w:tcPr>
                <w:p w14:paraId="23556027" w14:textId="58F48F3F" w:rsidR="00C735A7" w:rsidRDefault="00C735A7" w:rsidP="003F6840">
                  <w:pPr>
                    <w:numPr>
                      <w:ilvl w:val="0"/>
                      <w:numId w:val="26"/>
                    </w:numPr>
                    <w:jc w:val="both"/>
                    <w:rPr>
                      <w:rFonts w:ascii="Arial" w:hAnsi="Arial" w:cs="Arial"/>
                      <w:color w:val="000000"/>
                      <w:sz w:val="18"/>
                      <w:szCs w:val="18"/>
                    </w:rPr>
                  </w:pPr>
                  <w:r>
                    <w:rPr>
                      <w:rFonts w:ascii="Arial" w:hAnsi="Arial" w:cs="Arial"/>
                      <w:color w:val="000000"/>
                      <w:sz w:val="18"/>
                      <w:szCs w:val="18"/>
                    </w:rPr>
                    <w:t>dostavo blaga DDP</w:t>
                  </w:r>
                  <w:r w:rsidR="00FD5409">
                    <w:rPr>
                      <w:rFonts w:ascii="Arial" w:hAnsi="Arial" w:cs="Arial"/>
                      <w:color w:val="000000"/>
                      <w:sz w:val="18"/>
                      <w:szCs w:val="18"/>
                    </w:rPr>
                    <w:t xml:space="preserve"> v zobne ambulante v ordinacijskem času</w:t>
                  </w:r>
                  <w:r>
                    <w:rPr>
                      <w:rFonts w:ascii="Arial" w:hAnsi="Arial" w:cs="Arial"/>
                      <w:color w:val="000000"/>
                      <w:sz w:val="18"/>
                      <w:szCs w:val="18"/>
                    </w:rPr>
                    <w:t>. Storitev prevoza blaga opravi ponudnik in sicer v skladu z veljavnimi zdravstveno sanitarnimi in varstvenimi predpisi, ki zagotavljajo ohranitev kakovost in zdravstveno neoporečnost materiala ter varnost manipulacije</w:t>
                  </w:r>
                </w:p>
                <w:p w14:paraId="1D567995" w14:textId="77777777" w:rsidR="00C735A7" w:rsidRDefault="00C735A7" w:rsidP="003F6840">
                  <w:pPr>
                    <w:numPr>
                      <w:ilvl w:val="0"/>
                      <w:numId w:val="26"/>
                    </w:numPr>
                    <w:jc w:val="both"/>
                    <w:rPr>
                      <w:rFonts w:ascii="Arial" w:hAnsi="Arial" w:cs="Arial"/>
                      <w:color w:val="000000"/>
                      <w:sz w:val="18"/>
                      <w:szCs w:val="18"/>
                    </w:rPr>
                  </w:pPr>
                  <w:r>
                    <w:rPr>
                      <w:rFonts w:ascii="Arial" w:hAnsi="Arial" w:cs="Arial"/>
                      <w:color w:val="000000"/>
                      <w:sz w:val="18"/>
                      <w:szCs w:val="18"/>
                    </w:rPr>
                    <w:t>kontrolo kakovosti v smislu veljavnih predpisov in dobre distribucijske prakse</w:t>
                  </w:r>
                </w:p>
                <w:p w14:paraId="19831290" w14:textId="77777777" w:rsidR="00C735A7" w:rsidRDefault="00C735A7" w:rsidP="003F6840">
                  <w:pPr>
                    <w:numPr>
                      <w:ilvl w:val="0"/>
                      <w:numId w:val="26"/>
                    </w:numPr>
                    <w:jc w:val="both"/>
                    <w:rPr>
                      <w:rFonts w:ascii="Arial" w:hAnsi="Arial" w:cs="Arial"/>
                      <w:color w:val="000000"/>
                      <w:sz w:val="18"/>
                      <w:szCs w:val="18"/>
                    </w:rPr>
                  </w:pPr>
                  <w:r>
                    <w:rPr>
                      <w:rFonts w:ascii="Arial" w:hAnsi="Arial" w:cs="Arial"/>
                      <w:color w:val="000000"/>
                      <w:sz w:val="18"/>
                      <w:szCs w:val="18"/>
                    </w:rPr>
                    <w:t>dobavni rok največ 48 ur in pri nujnih naročilih največ 24 ur od prejema naročila, na dan in uro, ki ju določi naročnik za posamezno dobavo;</w:t>
                  </w:r>
                </w:p>
                <w:p w14:paraId="546BD216" w14:textId="77777777" w:rsidR="00C735A7" w:rsidRDefault="00C735A7" w:rsidP="003F6840">
                  <w:pPr>
                    <w:numPr>
                      <w:ilvl w:val="0"/>
                      <w:numId w:val="26"/>
                    </w:numPr>
                    <w:jc w:val="both"/>
                    <w:rPr>
                      <w:rFonts w:ascii="Arial" w:hAnsi="Arial" w:cs="Arial"/>
                      <w:color w:val="000000"/>
                      <w:sz w:val="18"/>
                      <w:szCs w:val="18"/>
                    </w:rPr>
                  </w:pPr>
                  <w:r>
                    <w:rPr>
                      <w:rFonts w:ascii="Arial" w:hAnsi="Arial" w:cs="Arial"/>
                      <w:color w:val="000000"/>
                      <w:sz w:val="18"/>
                      <w:szCs w:val="18"/>
                    </w:rPr>
                    <w:t>da bo pri vsakem posameznem naročilu dobavil celotno količino naročenega blaga;</w:t>
                  </w:r>
                </w:p>
                <w:p w14:paraId="4767838A" w14:textId="77777777" w:rsidR="00C735A7" w:rsidRDefault="00C735A7" w:rsidP="003F6840">
                  <w:pPr>
                    <w:numPr>
                      <w:ilvl w:val="0"/>
                      <w:numId w:val="26"/>
                    </w:numPr>
                    <w:jc w:val="both"/>
                    <w:rPr>
                      <w:rFonts w:ascii="Arial" w:hAnsi="Arial" w:cs="Arial"/>
                      <w:color w:val="000000"/>
                      <w:sz w:val="18"/>
                      <w:szCs w:val="18"/>
                    </w:rPr>
                  </w:pPr>
                  <w:r>
                    <w:rPr>
                      <w:rFonts w:ascii="Arial" w:hAnsi="Arial" w:cs="Arial"/>
                      <w:color w:val="000000"/>
                      <w:sz w:val="18"/>
                      <w:szCs w:val="18"/>
                    </w:rPr>
                    <w:lastRenderedPageBreak/>
                    <w:t>zamenjavo naročenega blaga z drugim blagom ni dovoljena, razen po predhodnem  dogovoru z naročnikom in če tako odloči naročnik sam</w:t>
                  </w:r>
                </w:p>
                <w:p w14:paraId="692E0E09" w14:textId="77777777" w:rsidR="00C735A7" w:rsidRDefault="00C735A7" w:rsidP="003F6840">
                  <w:pPr>
                    <w:numPr>
                      <w:ilvl w:val="0"/>
                      <w:numId w:val="26"/>
                    </w:numPr>
                    <w:jc w:val="both"/>
                    <w:rPr>
                      <w:rFonts w:ascii="Arial" w:hAnsi="Arial" w:cs="Arial"/>
                      <w:color w:val="000000"/>
                      <w:sz w:val="18"/>
                      <w:szCs w:val="18"/>
                    </w:rPr>
                  </w:pPr>
                  <w:r>
                    <w:rPr>
                      <w:rFonts w:ascii="Arial" w:hAnsi="Arial" w:cs="Arial"/>
                      <w:color w:val="000000"/>
                      <w:sz w:val="18"/>
                      <w:szCs w:val="18"/>
                    </w:rPr>
                    <w:t>da bo v primeru zamude pri dobavi blaga, ki ni posledica višje sile ali razlogov na strani naročnika, plačal naročniku vse stroške, ki bi nastali zaradi nepravočasne dobave blaga, pri čemer bo lahko naročnik blago naročil pri drugem dobavitelju, razliko v ceni pa zaračunal dobavitelju;</w:t>
                  </w:r>
                </w:p>
                <w:p w14:paraId="26DD655C" w14:textId="77777777" w:rsidR="00C735A7" w:rsidRDefault="00C735A7" w:rsidP="003F6840">
                  <w:pPr>
                    <w:numPr>
                      <w:ilvl w:val="0"/>
                      <w:numId w:val="26"/>
                    </w:numPr>
                    <w:jc w:val="both"/>
                    <w:rPr>
                      <w:rFonts w:ascii="Arial" w:hAnsi="Arial" w:cs="Arial"/>
                      <w:color w:val="000000"/>
                      <w:sz w:val="18"/>
                      <w:szCs w:val="18"/>
                    </w:rPr>
                  </w:pPr>
                  <w:r>
                    <w:rPr>
                      <w:rFonts w:ascii="Arial" w:hAnsi="Arial" w:cs="Arial"/>
                      <w:color w:val="000000"/>
                      <w:sz w:val="18"/>
                      <w:szCs w:val="18"/>
                    </w:rPr>
                    <w:t>stranka  se zavezuje tudi, da bo v primeru odstopanj od dobavnega roka oz. ob neizdobavi celotnih naročenih količin, naročnika o tem pisno obvestil in mu sporočil dejanski rok dobave za naročeno blago;</w:t>
                  </w:r>
                </w:p>
                <w:p w14:paraId="16863817" w14:textId="77777777" w:rsidR="00C735A7" w:rsidRPr="007A15B7" w:rsidRDefault="00C735A7" w:rsidP="003F6840">
                  <w:pPr>
                    <w:numPr>
                      <w:ilvl w:val="0"/>
                      <w:numId w:val="26"/>
                    </w:numPr>
                    <w:jc w:val="both"/>
                    <w:rPr>
                      <w:rFonts w:ascii="Arial" w:hAnsi="Arial" w:cs="Arial"/>
                      <w:color w:val="000000"/>
                      <w:sz w:val="18"/>
                      <w:szCs w:val="18"/>
                    </w:rPr>
                  </w:pPr>
                  <w:r>
                    <w:rPr>
                      <w:rFonts w:ascii="Arial" w:hAnsi="Arial" w:cs="Arial"/>
                      <w:color w:val="000000"/>
                      <w:sz w:val="18"/>
                      <w:szCs w:val="18"/>
                    </w:rPr>
                    <w:t>načelo sledljivosti blaga pri naročniku, pri čemer se zavezuje ob dobavah blaga sklicevati na naročilnico naročnika in zagotavljati ujemanje podatkov: naziv blaga in kataloška številka proizvajalca, v ponudbeni dokumentaciji, na dobavnici, računu in embalaži;</w:t>
                  </w:r>
                </w:p>
              </w:tc>
            </w:tr>
          </w:tbl>
          <w:p w14:paraId="6713A597" w14:textId="77777777" w:rsidR="00C735A7" w:rsidRDefault="00C735A7" w:rsidP="00CF7F0D">
            <w:pPr>
              <w:jc w:val="both"/>
              <w:rPr>
                <w:rFonts w:ascii="Arial" w:hAnsi="Arial" w:cs="Arial"/>
                <w:color w:val="000000"/>
                <w:sz w:val="18"/>
                <w:szCs w:val="18"/>
              </w:rPr>
            </w:pPr>
            <w:r>
              <w:rPr>
                <w:rFonts w:ascii="Arial" w:hAnsi="Arial" w:cs="Arial"/>
                <w:color w:val="000000"/>
                <w:sz w:val="18"/>
                <w:szCs w:val="18"/>
              </w:rPr>
              <w:lastRenderedPageBreak/>
              <w:t>V kolikor stranka naročniku ne bo dobavila naročenega blaga v dogovorjenem roku, ima naročnik pravico, da brez kakršnih koli odgovornosti do stranke, naroči blago pri drugem  dobavitelju.</w:t>
            </w:r>
          </w:p>
          <w:p w14:paraId="77C46CAA" w14:textId="77777777" w:rsidR="00C735A7" w:rsidRDefault="00C735A7" w:rsidP="00CF7F0D">
            <w:pPr>
              <w:jc w:val="both"/>
              <w:rPr>
                <w:rFonts w:ascii="Arial" w:hAnsi="Arial" w:cs="Arial"/>
                <w:color w:val="000000"/>
                <w:sz w:val="18"/>
                <w:szCs w:val="18"/>
              </w:rPr>
            </w:pPr>
          </w:p>
          <w:p w14:paraId="4589BBA8" w14:textId="77777777" w:rsidR="00C735A7" w:rsidRDefault="00C735A7" w:rsidP="00CF7F0D">
            <w:pPr>
              <w:jc w:val="both"/>
            </w:pPr>
          </w:p>
        </w:tc>
      </w:tr>
    </w:tbl>
    <w:p w14:paraId="67BF5895" w14:textId="77777777" w:rsidR="00C735A7" w:rsidRPr="00434F3A" w:rsidRDefault="00C735A7" w:rsidP="003F6840">
      <w:pPr>
        <w:pStyle w:val="Odstavekseznama"/>
        <w:numPr>
          <w:ilvl w:val="0"/>
          <w:numId w:val="30"/>
        </w:numPr>
        <w:spacing w:after="0" w:line="240" w:lineRule="auto"/>
        <w:jc w:val="both"/>
        <w:rPr>
          <w:rFonts w:ascii="Arial" w:hAnsi="Arial" w:cs="Arial"/>
          <w:b/>
          <w:bCs/>
          <w:color w:val="000000"/>
          <w:sz w:val="18"/>
          <w:szCs w:val="18"/>
        </w:rPr>
      </w:pPr>
      <w:r w:rsidRPr="00434F3A">
        <w:rPr>
          <w:rFonts w:ascii="Arial" w:hAnsi="Arial" w:cs="Arial"/>
          <w:b/>
          <w:bCs/>
          <w:color w:val="000000"/>
          <w:sz w:val="18"/>
          <w:szCs w:val="18"/>
        </w:rPr>
        <w:lastRenderedPageBreak/>
        <w:t>PREVZEM BLAGA</w:t>
      </w:r>
    </w:p>
    <w:p w14:paraId="32B632B5" w14:textId="77777777" w:rsidR="00C735A7" w:rsidRDefault="00C735A7" w:rsidP="00C735A7">
      <w:pPr>
        <w:spacing w:after="0" w:line="240" w:lineRule="auto"/>
        <w:jc w:val="both"/>
      </w:pPr>
    </w:p>
    <w:p w14:paraId="12C416C9" w14:textId="77777777" w:rsidR="00C735A7" w:rsidRDefault="00C735A7" w:rsidP="00C735A7">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C735A7" w14:paraId="297E517B" w14:textId="77777777" w:rsidTr="00CF7F0D">
        <w:tc>
          <w:tcPr>
            <w:tcW w:w="0" w:type="auto"/>
            <w:tcMar>
              <w:top w:w="0" w:type="auto"/>
              <w:bottom w:w="0" w:type="auto"/>
            </w:tcMar>
          </w:tcPr>
          <w:p w14:paraId="07AAC602" w14:textId="73CF9DE1" w:rsidR="00C735A7" w:rsidRDefault="00C735A7" w:rsidP="00CF7F0D">
            <w:pPr>
              <w:jc w:val="both"/>
            </w:pPr>
            <w:r>
              <w:rPr>
                <w:rFonts w:ascii="Arial" w:hAnsi="Arial" w:cs="Arial"/>
                <w:color w:val="000000"/>
                <w:sz w:val="18"/>
                <w:szCs w:val="18"/>
              </w:rPr>
              <w:t>Naročnik se obvezuje naročeno blago v celoti prevzeti na podlagi dobavnice. Dobavnica mora biti napisana v slovenskem jeziku.</w:t>
            </w:r>
            <w:r w:rsidR="00420D4D">
              <w:rPr>
                <w:rFonts w:ascii="Arial" w:hAnsi="Arial" w:cs="Arial"/>
                <w:color w:val="000000"/>
                <w:sz w:val="18"/>
                <w:szCs w:val="18"/>
              </w:rPr>
              <w:t xml:space="preserve"> Iz dobavnice mora poleg dobavljivega materiala še izhajati naročen in še ne dobavljen material.</w:t>
            </w:r>
          </w:p>
          <w:p w14:paraId="3D7AFBEA" w14:textId="77777777" w:rsidR="00C735A7" w:rsidRDefault="00C735A7" w:rsidP="00CF7F0D">
            <w:pPr>
              <w:jc w:val="both"/>
            </w:pPr>
            <w:r>
              <w:rPr>
                <w:rFonts w:ascii="Arial" w:hAnsi="Arial" w:cs="Arial"/>
                <w:color w:val="000000"/>
                <w:sz w:val="18"/>
                <w:szCs w:val="18"/>
              </w:rPr>
              <w:t>Količinski prevzem blaga se opravi ob prevzemu, kakovostni pa v uzančnih rokih.</w:t>
            </w:r>
          </w:p>
          <w:p w14:paraId="321F1AE6" w14:textId="77777777" w:rsidR="00C735A7" w:rsidRDefault="00C735A7" w:rsidP="00CF7F0D">
            <w:pPr>
              <w:jc w:val="both"/>
            </w:pPr>
            <w:r>
              <w:rPr>
                <w:rFonts w:ascii="Arial" w:hAnsi="Arial" w:cs="Arial"/>
                <w:color w:val="000000"/>
                <w:sz w:val="18"/>
                <w:szCs w:val="18"/>
              </w:rPr>
              <w:t>Naročnik je dolžan takoj oziroma najkasneje v roku 8 dni pisno posredovati dobavitelju morebitne reklamacije povezane s ceno, količino, roki uporabe ali poškodbo blaga</w:t>
            </w:r>
          </w:p>
          <w:p w14:paraId="6E57A9B1" w14:textId="77777777" w:rsidR="00C735A7" w:rsidRDefault="00C735A7" w:rsidP="00CF7F0D">
            <w:pPr>
              <w:jc w:val="both"/>
            </w:pPr>
            <w:r>
              <w:rPr>
                <w:rFonts w:ascii="Arial" w:hAnsi="Arial" w:cs="Arial"/>
                <w:color w:val="000000"/>
                <w:sz w:val="18"/>
                <w:szCs w:val="18"/>
              </w:rPr>
              <w:t>Če naročnik v kasnejši uporabi materiala ugotovi oporečnost ali nekvaliteto dobavljenega materiala ali da material ne ustreza njegovemu naročilu, opisu ali veljavnim predpisom, se sestavi komisijski zapisnik, s katerim se uveljavlja reklamacija. Rok za rešitev reklamacije 3 dni po prejemu. O rešitvi reklamacije je ponudnik dolžan naročnika pisno obvestiti.</w:t>
            </w:r>
          </w:p>
          <w:p w14:paraId="3415D7B9" w14:textId="77777777" w:rsidR="00C735A7" w:rsidRDefault="00C735A7" w:rsidP="00CF7F0D">
            <w:pPr>
              <w:jc w:val="both"/>
              <w:rPr>
                <w:rFonts w:ascii="Arial" w:hAnsi="Arial" w:cs="Arial"/>
                <w:color w:val="000000"/>
                <w:sz w:val="18"/>
                <w:szCs w:val="18"/>
              </w:rPr>
            </w:pPr>
            <w:r>
              <w:rPr>
                <w:rFonts w:ascii="Arial" w:hAnsi="Arial" w:cs="Arial"/>
                <w:color w:val="000000"/>
                <w:sz w:val="18"/>
                <w:szCs w:val="18"/>
              </w:rPr>
              <w:t>Če se ugotovi, da dobavljen material ni istoveten z naročenim, če odstopa od dogovorjene kakovosti in količine, če je materialu poteklo več kot 2/3 roka uporabnosti, lahko naročnik prevzem odkloni.</w:t>
            </w:r>
          </w:p>
          <w:p w14:paraId="4501A7C1" w14:textId="77777777" w:rsidR="00C735A7" w:rsidRDefault="00C735A7" w:rsidP="00CF7F0D">
            <w:pPr>
              <w:jc w:val="both"/>
              <w:rPr>
                <w:rFonts w:ascii="Arial" w:hAnsi="Arial" w:cs="Arial"/>
                <w:color w:val="000000"/>
                <w:sz w:val="18"/>
                <w:szCs w:val="18"/>
              </w:rPr>
            </w:pPr>
          </w:p>
          <w:p w14:paraId="6B8D5EE4" w14:textId="77777777" w:rsidR="00C735A7" w:rsidRDefault="00C735A7" w:rsidP="00CF7F0D">
            <w:pPr>
              <w:jc w:val="both"/>
            </w:pPr>
          </w:p>
        </w:tc>
      </w:tr>
    </w:tbl>
    <w:p w14:paraId="6E08B0E0" w14:textId="77777777" w:rsidR="00C735A7" w:rsidRPr="00434F3A" w:rsidRDefault="00C735A7" w:rsidP="003F6840">
      <w:pPr>
        <w:pStyle w:val="Odstavekseznama"/>
        <w:numPr>
          <w:ilvl w:val="0"/>
          <w:numId w:val="30"/>
        </w:numPr>
        <w:spacing w:after="0" w:line="240" w:lineRule="auto"/>
        <w:jc w:val="both"/>
        <w:rPr>
          <w:rFonts w:ascii="Arial" w:hAnsi="Arial" w:cs="Arial"/>
          <w:b/>
          <w:bCs/>
          <w:color w:val="000000"/>
          <w:sz w:val="18"/>
          <w:szCs w:val="18"/>
        </w:rPr>
      </w:pPr>
      <w:r w:rsidRPr="00434F3A">
        <w:rPr>
          <w:rFonts w:ascii="Arial" w:hAnsi="Arial" w:cs="Arial"/>
          <w:b/>
          <w:bCs/>
          <w:color w:val="000000"/>
          <w:sz w:val="18"/>
          <w:szCs w:val="18"/>
        </w:rPr>
        <w:t>KAKOVOST BLAGA</w:t>
      </w:r>
    </w:p>
    <w:p w14:paraId="5E766F5E" w14:textId="77777777" w:rsidR="00C735A7" w:rsidRDefault="00C735A7" w:rsidP="00C735A7">
      <w:pPr>
        <w:spacing w:after="0" w:line="240" w:lineRule="auto"/>
        <w:jc w:val="both"/>
      </w:pPr>
    </w:p>
    <w:p w14:paraId="009B5BDE" w14:textId="77777777" w:rsidR="00C735A7" w:rsidRDefault="00C735A7" w:rsidP="00C735A7">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C735A7" w14:paraId="627C1DA0" w14:textId="77777777" w:rsidTr="00CF7F0D">
        <w:tc>
          <w:tcPr>
            <w:tcW w:w="0" w:type="auto"/>
            <w:tcMar>
              <w:top w:w="0" w:type="auto"/>
              <w:bottom w:w="0" w:type="auto"/>
            </w:tcMar>
          </w:tcPr>
          <w:p w14:paraId="63200AA5" w14:textId="77777777" w:rsidR="00C735A7" w:rsidRDefault="00C735A7" w:rsidP="00CF7F0D">
            <w:pPr>
              <w:jc w:val="both"/>
            </w:pPr>
            <w:r>
              <w:rPr>
                <w:rFonts w:ascii="Arial" w:hAnsi="Arial" w:cs="Arial"/>
                <w:color w:val="000000"/>
                <w:sz w:val="18"/>
                <w:szCs w:val="18"/>
              </w:rPr>
              <w:t>Kakovost blaga mora ustrezati obstoječim standardom in deklarirani kakovosti na embalaži blaga.</w:t>
            </w:r>
          </w:p>
          <w:p w14:paraId="5F454238" w14:textId="77777777" w:rsidR="00C735A7" w:rsidRDefault="00C735A7" w:rsidP="00CF7F0D">
            <w:pPr>
              <w:jc w:val="both"/>
            </w:pPr>
            <w:r>
              <w:rPr>
                <w:rFonts w:ascii="Arial" w:hAnsi="Arial" w:cs="Arial"/>
                <w:color w:val="000000"/>
                <w:sz w:val="18"/>
                <w:szCs w:val="18"/>
              </w:rPr>
              <w:t>Ponudnik naročniku jamči:</w:t>
            </w:r>
          </w:p>
          <w:tbl>
            <w:tblPr>
              <w:tblStyle w:val="NormalTablePHPDOCX"/>
              <w:tblW w:w="0" w:type="auto"/>
              <w:tblLook w:val="04A0" w:firstRow="1" w:lastRow="0" w:firstColumn="1" w:lastColumn="0" w:noHBand="0" w:noVBand="1"/>
            </w:tblPr>
            <w:tblGrid>
              <w:gridCol w:w="8746"/>
            </w:tblGrid>
            <w:tr w:rsidR="00C735A7" w14:paraId="5115B2E1" w14:textId="77777777" w:rsidTr="00CF7F0D">
              <w:tc>
                <w:tcPr>
                  <w:tcW w:w="0" w:type="auto"/>
                  <w:tcMar>
                    <w:top w:w="0" w:type="auto"/>
                    <w:bottom w:w="0" w:type="auto"/>
                  </w:tcMar>
                </w:tcPr>
                <w:p w14:paraId="7F0A4152" w14:textId="77777777" w:rsidR="00C735A7" w:rsidRDefault="00C735A7" w:rsidP="003F6840">
                  <w:pPr>
                    <w:numPr>
                      <w:ilvl w:val="0"/>
                      <w:numId w:val="27"/>
                    </w:numPr>
                    <w:jc w:val="both"/>
                    <w:rPr>
                      <w:rFonts w:ascii="Arial" w:hAnsi="Arial" w:cs="Arial"/>
                      <w:color w:val="000000"/>
                      <w:sz w:val="18"/>
                      <w:szCs w:val="18"/>
                    </w:rPr>
                  </w:pPr>
                  <w:r>
                    <w:rPr>
                      <w:rFonts w:ascii="Arial" w:hAnsi="Arial" w:cs="Arial"/>
                      <w:color w:val="000000"/>
                      <w:sz w:val="18"/>
                      <w:szCs w:val="18"/>
                    </w:rPr>
                    <w:t>da dobavljeno blago ne bo imelo pravnih napak;</w:t>
                  </w:r>
                </w:p>
                <w:p w14:paraId="4778E4F8" w14:textId="77777777" w:rsidR="00C735A7" w:rsidRDefault="00C735A7" w:rsidP="003F6840">
                  <w:pPr>
                    <w:numPr>
                      <w:ilvl w:val="0"/>
                      <w:numId w:val="27"/>
                    </w:numPr>
                    <w:jc w:val="both"/>
                    <w:rPr>
                      <w:rFonts w:ascii="Arial" w:hAnsi="Arial" w:cs="Arial"/>
                      <w:color w:val="000000"/>
                      <w:sz w:val="18"/>
                      <w:szCs w:val="18"/>
                    </w:rPr>
                  </w:pPr>
                  <w:r>
                    <w:rPr>
                      <w:rFonts w:ascii="Arial" w:hAnsi="Arial" w:cs="Arial"/>
                      <w:color w:val="000000"/>
                      <w:sz w:val="18"/>
                      <w:szCs w:val="18"/>
                    </w:rPr>
                    <w:t>da bo dostavil kvalitetno blago, ki popolnoma ustreza vsem opisom, karakteristikam in specifikacijam, ki so bile dane v okviru razpisne ali ponudbene dokumentacije;</w:t>
                  </w:r>
                </w:p>
                <w:p w14:paraId="03F4D371" w14:textId="77777777" w:rsidR="00C735A7" w:rsidRDefault="00C735A7" w:rsidP="003F6840">
                  <w:pPr>
                    <w:numPr>
                      <w:ilvl w:val="0"/>
                      <w:numId w:val="27"/>
                    </w:numPr>
                    <w:jc w:val="both"/>
                    <w:rPr>
                      <w:rFonts w:ascii="Arial" w:hAnsi="Arial" w:cs="Arial"/>
                      <w:color w:val="000000"/>
                      <w:sz w:val="18"/>
                      <w:szCs w:val="18"/>
                    </w:rPr>
                  </w:pPr>
                  <w:r>
                    <w:rPr>
                      <w:rFonts w:ascii="Arial" w:hAnsi="Arial" w:cs="Arial"/>
                      <w:color w:val="000000"/>
                      <w:sz w:val="18"/>
                      <w:szCs w:val="18"/>
                    </w:rPr>
                    <w:t>da bo blago pakirano v skladu z veljavnimi zakonskimi predpisi v Republiki Sloveniji;</w:t>
                  </w:r>
                </w:p>
                <w:p w14:paraId="62604541" w14:textId="77777777" w:rsidR="00C735A7" w:rsidRDefault="00C735A7" w:rsidP="003F6840">
                  <w:pPr>
                    <w:numPr>
                      <w:ilvl w:val="0"/>
                      <w:numId w:val="27"/>
                    </w:numPr>
                    <w:jc w:val="both"/>
                    <w:rPr>
                      <w:rFonts w:ascii="Arial" w:hAnsi="Arial" w:cs="Arial"/>
                      <w:color w:val="000000"/>
                      <w:sz w:val="18"/>
                      <w:szCs w:val="18"/>
                    </w:rPr>
                  </w:pPr>
                  <w:r>
                    <w:rPr>
                      <w:rFonts w:ascii="Arial" w:hAnsi="Arial" w:cs="Arial"/>
                      <w:color w:val="000000"/>
                      <w:sz w:val="18"/>
                      <w:szCs w:val="18"/>
                    </w:rPr>
                    <w:t>da bo na željo naročnika posredoval vse informacije in podatke o neželenih učinkih;</w:t>
                  </w:r>
                </w:p>
                <w:p w14:paraId="224DB917" w14:textId="77777777" w:rsidR="00C735A7" w:rsidRDefault="00C735A7" w:rsidP="003F6840">
                  <w:pPr>
                    <w:numPr>
                      <w:ilvl w:val="0"/>
                      <w:numId w:val="27"/>
                    </w:numPr>
                    <w:jc w:val="both"/>
                    <w:rPr>
                      <w:rFonts w:ascii="Arial" w:hAnsi="Arial" w:cs="Arial"/>
                      <w:color w:val="000000"/>
                      <w:sz w:val="18"/>
                      <w:szCs w:val="18"/>
                    </w:rPr>
                  </w:pPr>
                  <w:r>
                    <w:rPr>
                      <w:rFonts w:ascii="Arial" w:hAnsi="Arial" w:cs="Arial"/>
                      <w:color w:val="000000"/>
                      <w:sz w:val="18"/>
                      <w:szCs w:val="18"/>
                    </w:rPr>
                    <w:t>izvedel dobavo blaga v skladu z določili v razpisni dokumentaciji naročnika;</w:t>
                  </w:r>
                </w:p>
                <w:p w14:paraId="1AC25F1B" w14:textId="77777777" w:rsidR="00C735A7" w:rsidRDefault="00C735A7" w:rsidP="003F6840">
                  <w:pPr>
                    <w:numPr>
                      <w:ilvl w:val="0"/>
                      <w:numId w:val="27"/>
                    </w:numPr>
                    <w:jc w:val="both"/>
                    <w:rPr>
                      <w:rFonts w:ascii="Arial" w:hAnsi="Arial" w:cs="Arial"/>
                      <w:color w:val="000000"/>
                      <w:sz w:val="18"/>
                      <w:szCs w:val="18"/>
                    </w:rPr>
                  </w:pPr>
                  <w:r>
                    <w:rPr>
                      <w:rFonts w:ascii="Arial" w:hAnsi="Arial" w:cs="Arial"/>
                      <w:color w:val="000000"/>
                      <w:sz w:val="18"/>
                      <w:szCs w:val="18"/>
                    </w:rPr>
                    <w:t>da bo nosil vse stroške, ki bi nastali zaradi odpoklica blaga zaradi napake, storjene s strani dobavitelja oziroma proizvajalca blaga.</w:t>
                  </w:r>
                </w:p>
                <w:p w14:paraId="2DC747AE" w14:textId="77777777" w:rsidR="00C735A7" w:rsidRDefault="00C735A7" w:rsidP="00CF7F0D">
                  <w:pPr>
                    <w:ind w:left="720"/>
                    <w:jc w:val="both"/>
                    <w:rPr>
                      <w:rFonts w:ascii="Arial" w:hAnsi="Arial" w:cs="Arial"/>
                      <w:color w:val="000000"/>
                      <w:sz w:val="18"/>
                      <w:szCs w:val="18"/>
                    </w:rPr>
                  </w:pPr>
                </w:p>
              </w:tc>
            </w:tr>
          </w:tbl>
          <w:p w14:paraId="487C4551" w14:textId="77777777" w:rsidR="00C735A7" w:rsidRDefault="00C735A7" w:rsidP="00CF7F0D"/>
        </w:tc>
      </w:tr>
    </w:tbl>
    <w:p w14:paraId="4E895DDD" w14:textId="77777777" w:rsidR="00C735A7" w:rsidRDefault="00C735A7" w:rsidP="00C735A7">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C735A7" w14:paraId="0AA5C6DC" w14:textId="77777777" w:rsidTr="00CF7F0D">
        <w:tc>
          <w:tcPr>
            <w:tcW w:w="0" w:type="auto"/>
            <w:tcMar>
              <w:top w:w="0" w:type="auto"/>
              <w:bottom w:w="0" w:type="auto"/>
            </w:tcMar>
          </w:tcPr>
          <w:p w14:paraId="06E2BFDB" w14:textId="77777777" w:rsidR="00C735A7" w:rsidRDefault="00C735A7" w:rsidP="00CF7F0D">
            <w:pPr>
              <w:jc w:val="both"/>
              <w:rPr>
                <w:rFonts w:ascii="Arial" w:hAnsi="Arial" w:cs="Arial"/>
                <w:color w:val="000000"/>
                <w:sz w:val="18"/>
                <w:szCs w:val="18"/>
              </w:rPr>
            </w:pPr>
            <w:r>
              <w:rPr>
                <w:rFonts w:ascii="Arial" w:hAnsi="Arial" w:cs="Arial"/>
                <w:color w:val="000000"/>
                <w:sz w:val="18"/>
                <w:szCs w:val="18"/>
              </w:rPr>
              <w:t>Ponudnik je dolžan oporečen ali nekvaliteten material oziroma material, ki ne ustreza naročilu, nadomestiti z novim najkasneje v roku 12 ur od prejema reklamacij, razen, če se stranki pogodbe ne dogovorita drugače</w:t>
            </w:r>
          </w:p>
          <w:p w14:paraId="43E6DC7F" w14:textId="77777777" w:rsidR="00C735A7" w:rsidRDefault="00C735A7" w:rsidP="00CF7F0D">
            <w:pPr>
              <w:jc w:val="both"/>
            </w:pPr>
          </w:p>
        </w:tc>
      </w:tr>
    </w:tbl>
    <w:p w14:paraId="14CAADC8" w14:textId="77777777" w:rsidR="00C735A7" w:rsidRPr="00434F3A" w:rsidRDefault="00C735A7" w:rsidP="003F6840">
      <w:pPr>
        <w:pStyle w:val="Odstavekseznama"/>
        <w:numPr>
          <w:ilvl w:val="0"/>
          <w:numId w:val="30"/>
        </w:numPr>
        <w:spacing w:after="0" w:line="240" w:lineRule="auto"/>
        <w:jc w:val="both"/>
        <w:rPr>
          <w:rFonts w:ascii="Arial" w:hAnsi="Arial" w:cs="Arial"/>
          <w:b/>
          <w:bCs/>
          <w:color w:val="000000"/>
          <w:sz w:val="18"/>
          <w:szCs w:val="18"/>
        </w:rPr>
      </w:pPr>
      <w:r w:rsidRPr="00434F3A">
        <w:rPr>
          <w:rFonts w:ascii="Arial" w:hAnsi="Arial" w:cs="Arial"/>
          <w:b/>
          <w:bCs/>
          <w:color w:val="000000"/>
          <w:sz w:val="18"/>
          <w:szCs w:val="18"/>
        </w:rPr>
        <w:t>PLAČILNI POGOJI</w:t>
      </w:r>
    </w:p>
    <w:p w14:paraId="3E798C8D" w14:textId="77777777" w:rsidR="00C735A7" w:rsidRDefault="00C735A7" w:rsidP="00C735A7">
      <w:pPr>
        <w:spacing w:after="0" w:line="240" w:lineRule="auto"/>
        <w:jc w:val="both"/>
      </w:pPr>
    </w:p>
    <w:p w14:paraId="5811CE38" w14:textId="77777777" w:rsidR="00C735A7" w:rsidRDefault="00C735A7" w:rsidP="00C735A7">
      <w:pPr>
        <w:spacing w:after="0" w:line="240" w:lineRule="auto"/>
        <w:jc w:val="center"/>
      </w:pPr>
      <w:r>
        <w:rPr>
          <w:rFonts w:ascii="Arial" w:hAnsi="Arial" w:cs="Arial"/>
          <w:b/>
          <w:bCs/>
          <w:color w:val="000000"/>
          <w:sz w:val="18"/>
          <w:szCs w:val="18"/>
        </w:rPr>
        <w:t>16. člen</w:t>
      </w:r>
    </w:p>
    <w:tbl>
      <w:tblPr>
        <w:tblStyle w:val="NormalTablePHPDOCX"/>
        <w:tblW w:w="0" w:type="auto"/>
        <w:tblLook w:val="04A0" w:firstRow="1" w:lastRow="0" w:firstColumn="1" w:lastColumn="0" w:noHBand="0" w:noVBand="1"/>
      </w:tblPr>
      <w:tblGrid>
        <w:gridCol w:w="9070"/>
      </w:tblGrid>
      <w:tr w:rsidR="00C735A7" w14:paraId="5255B2ED" w14:textId="77777777" w:rsidTr="00CF7F0D">
        <w:tc>
          <w:tcPr>
            <w:tcW w:w="0" w:type="auto"/>
            <w:tcMar>
              <w:top w:w="0" w:type="auto"/>
              <w:bottom w:w="0" w:type="auto"/>
            </w:tcMar>
          </w:tcPr>
          <w:p w14:paraId="3E2121BF" w14:textId="77777777" w:rsidR="00C735A7" w:rsidRDefault="00C735A7" w:rsidP="00CF7F0D">
            <w:pPr>
              <w:jc w:val="both"/>
              <w:rPr>
                <w:rFonts w:ascii="Arial" w:hAnsi="Arial" w:cs="Arial"/>
                <w:color w:val="000000"/>
                <w:sz w:val="18"/>
                <w:szCs w:val="18"/>
              </w:rPr>
            </w:pPr>
            <w:r w:rsidRPr="00B61A9E">
              <w:rPr>
                <w:rFonts w:ascii="Arial" w:hAnsi="Arial" w:cs="Arial"/>
                <w:color w:val="000000"/>
                <w:sz w:val="18"/>
                <w:szCs w:val="18"/>
              </w:rPr>
              <w:t>Naročnik bo skupno vrednost prejetega blaga plačal na osnovi pravilno izstavljenega računa na transakcijske račune, v roku 30 dni od datuma uradnega prejema računa, ki bo izstavljen po opravljenih dobavah blaga.</w:t>
            </w:r>
          </w:p>
          <w:p w14:paraId="18186957" w14:textId="77777777" w:rsidR="00C735A7" w:rsidRPr="00B61A9E" w:rsidRDefault="00C735A7" w:rsidP="00CF7F0D">
            <w:pPr>
              <w:jc w:val="both"/>
              <w:rPr>
                <w:rFonts w:ascii="Arial" w:hAnsi="Arial" w:cs="Arial"/>
                <w:color w:val="000000"/>
                <w:sz w:val="18"/>
                <w:szCs w:val="18"/>
              </w:rPr>
            </w:pPr>
          </w:p>
          <w:p w14:paraId="7B8DF6FC" w14:textId="77777777" w:rsidR="00C735A7" w:rsidRDefault="00C735A7" w:rsidP="00CF7F0D">
            <w:pPr>
              <w:jc w:val="both"/>
              <w:rPr>
                <w:rFonts w:ascii="Arial" w:hAnsi="Arial" w:cs="Arial"/>
                <w:color w:val="000000"/>
                <w:sz w:val="18"/>
                <w:szCs w:val="18"/>
              </w:rPr>
            </w:pPr>
            <w:r w:rsidRPr="00B61A9E">
              <w:rPr>
                <w:rFonts w:ascii="Arial" w:hAnsi="Arial" w:cs="Arial"/>
                <w:color w:val="000000"/>
                <w:sz w:val="18"/>
                <w:szCs w:val="18"/>
              </w:rPr>
              <w:t>V primeru zamude s plačilom lahko stranka naročniku zaračuna zakonske zamudne obresti.</w:t>
            </w:r>
            <w:r>
              <w:rPr>
                <w:rFonts w:ascii="Arial" w:hAnsi="Arial" w:cs="Arial"/>
                <w:color w:val="000000"/>
                <w:sz w:val="18"/>
                <w:szCs w:val="18"/>
              </w:rPr>
              <w:t xml:space="preserve"> </w:t>
            </w:r>
          </w:p>
          <w:p w14:paraId="10490D39" w14:textId="77777777" w:rsidR="00C735A7" w:rsidRDefault="00C735A7" w:rsidP="00CF7F0D">
            <w:pPr>
              <w:jc w:val="both"/>
              <w:rPr>
                <w:rFonts w:ascii="Arial" w:hAnsi="Arial" w:cs="Arial"/>
                <w:color w:val="000000"/>
                <w:sz w:val="18"/>
                <w:szCs w:val="18"/>
              </w:rPr>
            </w:pPr>
          </w:p>
          <w:p w14:paraId="5D8CF7EE" w14:textId="77777777" w:rsidR="00C735A7" w:rsidRDefault="00C735A7" w:rsidP="00CF7F0D">
            <w:pPr>
              <w:jc w:val="both"/>
              <w:rPr>
                <w:rFonts w:ascii="Arial" w:hAnsi="Arial" w:cs="Arial"/>
                <w:color w:val="000000"/>
                <w:sz w:val="18"/>
                <w:szCs w:val="18"/>
              </w:rPr>
            </w:pPr>
            <w:r>
              <w:rPr>
                <w:rFonts w:ascii="Arial" w:hAnsi="Arial" w:cs="Arial"/>
                <w:color w:val="000000"/>
                <w:sz w:val="18"/>
                <w:szCs w:val="18"/>
              </w:rPr>
              <w:t>V kolikor naročnik računa ne zavrne v roku 8 delovnih dni od prejema, se račun šteje za potrjenega.  Izvajalec izda naročniku račun v osmih (8) dneh po opravljeni storitvi. Izvajalec izstavi račun v elektronski obliki (eRačun) preko spletnega portala UJPnet. Kot uradni prejem računa se šteje datum vnosa računa v sistem UJPnet.</w:t>
            </w:r>
          </w:p>
          <w:p w14:paraId="04105675" w14:textId="77777777" w:rsidR="00C735A7" w:rsidRDefault="00C735A7" w:rsidP="00CF7F0D">
            <w:pPr>
              <w:jc w:val="both"/>
            </w:pPr>
          </w:p>
          <w:p w14:paraId="01D176B0" w14:textId="77777777" w:rsidR="00C735A7" w:rsidRDefault="00C735A7" w:rsidP="00CF7F0D">
            <w:pPr>
              <w:jc w:val="both"/>
            </w:pPr>
            <w:r>
              <w:rPr>
                <w:rFonts w:ascii="Arial" w:hAnsi="Arial" w:cs="Arial"/>
                <w:color w:val="000000"/>
                <w:sz w:val="18"/>
                <w:szCs w:val="18"/>
              </w:rPr>
              <w:lastRenderedPageBreak/>
              <w:t>Naročnik bo pravilno izstavljen in potrjen račun poravnal na transakcijski račun izvajalca naveden na računu. V primeru, da TRR ni naveden na računu, se plačilo nakaže na prvi račun naveden pri podatkih o izvajalcu.</w:t>
            </w:r>
          </w:p>
          <w:p w14:paraId="5BC2E98B" w14:textId="77777777" w:rsidR="00C735A7" w:rsidRDefault="00C735A7" w:rsidP="00CF7F0D">
            <w:pPr>
              <w:jc w:val="both"/>
            </w:pPr>
            <w:r>
              <w:rPr>
                <w:rFonts w:ascii="Arial" w:hAnsi="Arial" w:cs="Arial"/>
                <w:color w:val="000000"/>
                <w:sz w:val="18"/>
                <w:szCs w:val="18"/>
              </w:rPr>
              <w:t>Izvajalec bo izdane račune in ostale spremljajoče dokumente naročniku pošiljal izključno v elektronski obliki (e-račun).</w:t>
            </w:r>
          </w:p>
          <w:p w14:paraId="5F866EC2" w14:textId="77777777" w:rsidR="00C735A7" w:rsidRDefault="00C735A7" w:rsidP="00CF7F0D">
            <w:pPr>
              <w:jc w:val="both"/>
              <w:rPr>
                <w:rFonts w:ascii="Arial" w:hAnsi="Arial" w:cs="Arial"/>
                <w:color w:val="000000"/>
                <w:sz w:val="18"/>
                <w:szCs w:val="18"/>
              </w:rPr>
            </w:pPr>
            <w:r>
              <w:rPr>
                <w:rFonts w:ascii="Arial" w:hAnsi="Arial" w:cs="Arial"/>
                <w:color w:val="000000"/>
                <w:sz w:val="18"/>
                <w:szCs w:val="18"/>
              </w:rPr>
              <w:t>V primeru, da pri izvedbi naročila sodelujejo podizvajalci, bo naročnik skladno z določili zakona, ki ureja javno naročanje, plačeval izvedena dela s strani podizvajalcev, neposredno le-tem.</w:t>
            </w:r>
          </w:p>
          <w:p w14:paraId="43540395" w14:textId="77777777" w:rsidR="00C735A7" w:rsidRDefault="00C735A7" w:rsidP="00CF7F0D">
            <w:pPr>
              <w:jc w:val="both"/>
              <w:rPr>
                <w:rFonts w:ascii="Arial" w:hAnsi="Arial" w:cs="Arial"/>
                <w:color w:val="000000"/>
                <w:sz w:val="18"/>
                <w:szCs w:val="18"/>
              </w:rPr>
            </w:pPr>
          </w:p>
          <w:p w14:paraId="091A55AE" w14:textId="77777777" w:rsidR="00C735A7" w:rsidRDefault="00C735A7" w:rsidP="00CF7F0D">
            <w:pPr>
              <w:jc w:val="both"/>
            </w:pPr>
          </w:p>
        </w:tc>
      </w:tr>
    </w:tbl>
    <w:p w14:paraId="3CBE0936" w14:textId="77777777" w:rsidR="00C735A7" w:rsidRPr="00434F3A" w:rsidRDefault="00C735A7" w:rsidP="003F6840">
      <w:pPr>
        <w:pStyle w:val="Odstavekseznama"/>
        <w:numPr>
          <w:ilvl w:val="0"/>
          <w:numId w:val="30"/>
        </w:numPr>
        <w:spacing w:after="0" w:line="240" w:lineRule="auto"/>
        <w:jc w:val="both"/>
        <w:rPr>
          <w:rFonts w:ascii="Arial" w:hAnsi="Arial" w:cs="Arial"/>
          <w:b/>
          <w:bCs/>
          <w:color w:val="000000"/>
          <w:sz w:val="18"/>
          <w:szCs w:val="18"/>
        </w:rPr>
      </w:pPr>
      <w:r w:rsidRPr="00434F3A">
        <w:rPr>
          <w:rFonts w:ascii="Arial" w:hAnsi="Arial" w:cs="Arial"/>
          <w:b/>
          <w:bCs/>
          <w:color w:val="000000"/>
          <w:sz w:val="18"/>
          <w:szCs w:val="18"/>
        </w:rPr>
        <w:lastRenderedPageBreak/>
        <w:t>SKRBNIKI IN POOBLAŠČENE OSEBE POGODBE</w:t>
      </w:r>
    </w:p>
    <w:p w14:paraId="617431A9" w14:textId="77777777" w:rsidR="00C735A7" w:rsidRPr="00434F3A" w:rsidRDefault="00C735A7" w:rsidP="00C735A7">
      <w:pPr>
        <w:spacing w:after="0" w:line="240" w:lineRule="auto"/>
        <w:jc w:val="both"/>
        <w:rPr>
          <w:rFonts w:ascii="Arial" w:hAnsi="Arial" w:cs="Arial"/>
          <w:b/>
          <w:bCs/>
          <w:color w:val="000000"/>
          <w:sz w:val="18"/>
          <w:szCs w:val="18"/>
        </w:rPr>
      </w:pPr>
    </w:p>
    <w:p w14:paraId="41A20074" w14:textId="77777777" w:rsidR="00C735A7" w:rsidRDefault="00C735A7" w:rsidP="00C735A7">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C735A7" w14:paraId="0CE59150" w14:textId="77777777" w:rsidTr="00CF7F0D">
        <w:tc>
          <w:tcPr>
            <w:tcW w:w="0" w:type="auto"/>
            <w:tcMar>
              <w:top w:w="0" w:type="auto"/>
              <w:bottom w:w="0" w:type="auto"/>
            </w:tcMar>
          </w:tcPr>
          <w:p w14:paraId="7EF836BB" w14:textId="77777777" w:rsidR="00C735A7" w:rsidRDefault="00C735A7" w:rsidP="00CF7F0D">
            <w:pPr>
              <w:jc w:val="both"/>
            </w:pPr>
            <w:r>
              <w:rPr>
                <w:rFonts w:ascii="Arial" w:hAnsi="Arial" w:cs="Arial"/>
                <w:color w:val="000000"/>
                <w:sz w:val="18"/>
                <w:szCs w:val="18"/>
              </w:rPr>
              <w:t>Skrbnik pogodbe za naročnika je _________________________.</w:t>
            </w:r>
          </w:p>
          <w:p w14:paraId="4B07FF9A" w14:textId="1224EA29" w:rsidR="00C735A7" w:rsidRDefault="00C735A7" w:rsidP="00CF7F0D">
            <w:pPr>
              <w:jc w:val="both"/>
            </w:pPr>
            <w:r>
              <w:rPr>
                <w:rFonts w:ascii="Arial" w:hAnsi="Arial" w:cs="Arial"/>
                <w:color w:val="000000"/>
                <w:sz w:val="18"/>
                <w:szCs w:val="18"/>
              </w:rPr>
              <w:t>Kontaktna oseba s strani stranke je ______________________________.</w:t>
            </w:r>
          </w:p>
        </w:tc>
      </w:tr>
      <w:tr w:rsidR="004231FD" w14:paraId="61593721" w14:textId="77777777" w:rsidTr="00250E70">
        <w:tc>
          <w:tcPr>
            <w:tcW w:w="0" w:type="auto"/>
            <w:tcMar>
              <w:top w:w="0" w:type="auto"/>
              <w:bottom w:w="0" w:type="auto"/>
            </w:tcMar>
          </w:tcPr>
          <w:p w14:paraId="4265AD23" w14:textId="77777777" w:rsidR="004231FD" w:rsidRDefault="004231FD" w:rsidP="00250E70">
            <w:pPr>
              <w:jc w:val="both"/>
              <w:rPr>
                <w:color w:val="000000"/>
              </w:rPr>
            </w:pPr>
          </w:p>
          <w:p w14:paraId="51AFF407" w14:textId="77777777" w:rsidR="004231FD" w:rsidRDefault="004231FD" w:rsidP="00250E70">
            <w:pPr>
              <w:spacing w:before="225" w:after="225"/>
              <w:jc w:val="both"/>
            </w:pPr>
            <w:r>
              <w:rPr>
                <w:rFonts w:ascii="Arial" w:hAnsi="Arial" w:cs="Arial"/>
                <w:b/>
                <w:bCs/>
                <w:color w:val="000000"/>
                <w:sz w:val="18"/>
                <w:szCs w:val="18"/>
              </w:rPr>
              <w:t>X. PODIZVAJALCI</w:t>
            </w:r>
          </w:p>
          <w:p w14:paraId="663181FD" w14:textId="77777777" w:rsidR="004231FD" w:rsidRDefault="004231FD" w:rsidP="00250E70">
            <w:pPr>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638"/>
            </w:tblGrid>
            <w:tr w:rsidR="004231FD" w14:paraId="0B88FDA1" w14:textId="77777777" w:rsidTr="00250E70">
              <w:tc>
                <w:tcPr>
                  <w:tcW w:w="0" w:type="auto"/>
                  <w:tcMar>
                    <w:top w:w="0" w:type="auto"/>
                    <w:bottom w:w="0" w:type="auto"/>
                  </w:tcMar>
                </w:tcPr>
                <w:p w14:paraId="1454B1C3" w14:textId="77777777" w:rsidR="004231FD" w:rsidRDefault="004231FD" w:rsidP="00250E70">
                  <w:pPr>
                    <w:spacing w:before="225" w:after="225"/>
                    <w:jc w:val="both"/>
                  </w:pPr>
                  <w:r>
                    <w:rPr>
                      <w:rFonts w:ascii="Arial" w:hAnsi="Arial" w:cs="Arial"/>
                      <w:color w:val="000000"/>
                      <w:sz w:val="18"/>
                      <w:szCs w:val="18"/>
                    </w:rPr>
                    <w:t>Podatki o podizvajalcih:          </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4231FD" w14:paraId="44557D61" w14:textId="77777777" w:rsidTr="00250E70">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0343A11" w14:textId="77777777" w:rsidR="004231FD" w:rsidRDefault="004231FD" w:rsidP="00250E70">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EA468CE" w14:textId="77777777" w:rsidR="004231FD" w:rsidRDefault="004231FD" w:rsidP="00250E70"/>
                    </w:tc>
                  </w:tr>
                  <w:tr w:rsidR="004231FD" w14:paraId="5162F2B3" w14:textId="77777777" w:rsidTr="00250E70">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EB7C436" w14:textId="77777777" w:rsidR="004231FD" w:rsidRDefault="004231FD" w:rsidP="00250E70">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AEF1A85" w14:textId="77777777" w:rsidR="004231FD" w:rsidRDefault="004231FD" w:rsidP="00250E70">
                        <w:pPr>
                          <w:spacing w:before="135" w:after="135"/>
                          <w:jc w:val="both"/>
                          <w:textAlignment w:val="center"/>
                        </w:pPr>
                        <w:r>
                          <w:rPr>
                            <w:rFonts w:ascii="Arial" w:hAnsi="Arial" w:cs="Arial"/>
                            <w:color w:val="000000"/>
                            <w:position w:val="-2"/>
                            <w:sz w:val="18"/>
                            <w:szCs w:val="18"/>
                          </w:rPr>
                          <w:t>Opis del, ki jih bo izvedel podizvajalec:</w:t>
                        </w:r>
                      </w:p>
                      <w:p w14:paraId="11D91E0F" w14:textId="77777777" w:rsidR="004231FD" w:rsidRDefault="004231FD" w:rsidP="00250E70">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4231FD" w14:paraId="7C7765FA" w14:textId="77777777" w:rsidTr="00250E70">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C05A148" w14:textId="77777777" w:rsidR="004231FD" w:rsidRDefault="004231FD" w:rsidP="00250E70">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F092258" w14:textId="77777777" w:rsidR="004231FD" w:rsidRDefault="004231FD" w:rsidP="00250E70"/>
                    </w:tc>
                  </w:tr>
                  <w:tr w:rsidR="004231FD" w14:paraId="3ED3E349" w14:textId="77777777" w:rsidTr="00250E70">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B902A20" w14:textId="77777777" w:rsidR="004231FD" w:rsidRDefault="004231FD" w:rsidP="00250E70">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4ACBC4E" w14:textId="77777777" w:rsidR="004231FD" w:rsidRDefault="004231FD" w:rsidP="00250E70">
                        <w:pPr>
                          <w:spacing w:before="135" w:after="135"/>
                          <w:jc w:val="both"/>
                          <w:textAlignment w:val="center"/>
                        </w:pPr>
                        <w:r>
                          <w:rPr>
                            <w:rFonts w:ascii="Arial" w:hAnsi="Arial" w:cs="Arial"/>
                            <w:color w:val="000000"/>
                            <w:position w:val="-2"/>
                            <w:sz w:val="18"/>
                            <w:szCs w:val="18"/>
                          </w:rPr>
                          <w:t>Opis del, ki jih bo izvedel podizvajalec:</w:t>
                        </w:r>
                      </w:p>
                      <w:p w14:paraId="61C0DC64" w14:textId="77777777" w:rsidR="004231FD" w:rsidRDefault="004231FD" w:rsidP="00250E70">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61C34421" w14:textId="77777777" w:rsidR="004231FD" w:rsidRDefault="004231FD" w:rsidP="00250E70"/>
                <w:p w14:paraId="1B199350" w14:textId="77777777" w:rsidR="004231FD" w:rsidRDefault="004231FD" w:rsidP="00250E70">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3F351810" w14:textId="77777777" w:rsidR="004231FD" w:rsidRDefault="004231FD" w:rsidP="00250E70">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422"/>
                  </w:tblGrid>
                  <w:tr w:rsidR="004231FD" w14:paraId="6BCAF004" w14:textId="77777777" w:rsidTr="00250E70">
                    <w:tc>
                      <w:tcPr>
                        <w:tcW w:w="0" w:type="auto"/>
                        <w:tcMar>
                          <w:top w:w="0" w:type="auto"/>
                          <w:bottom w:w="0" w:type="auto"/>
                        </w:tcMar>
                      </w:tcPr>
                      <w:p w14:paraId="72E8F9E6" w14:textId="77777777" w:rsidR="004231FD" w:rsidRDefault="004231FD" w:rsidP="003F6840">
                        <w:pPr>
                          <w:numPr>
                            <w:ilvl w:val="0"/>
                            <w:numId w:val="34"/>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6EC7CF75" w14:textId="77777777" w:rsidR="004231FD" w:rsidRDefault="004231FD" w:rsidP="003F6840">
                        <w:pPr>
                          <w:numPr>
                            <w:ilvl w:val="0"/>
                            <w:numId w:val="34"/>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026EB2B8" w14:textId="77777777" w:rsidR="004231FD" w:rsidRDefault="004231FD" w:rsidP="003F6840">
                        <w:pPr>
                          <w:numPr>
                            <w:ilvl w:val="0"/>
                            <w:numId w:val="34"/>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6366CBFB" w14:textId="77777777" w:rsidR="004231FD" w:rsidRDefault="004231FD" w:rsidP="00250E70"/>
                <w:p w14:paraId="79AC36C5" w14:textId="77777777" w:rsidR="004231FD" w:rsidRDefault="004231FD" w:rsidP="00250E70">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5EBE148F" w14:textId="77777777" w:rsidR="004231FD" w:rsidRDefault="004231FD" w:rsidP="00250E70">
                  <w:pPr>
                    <w:spacing w:before="225" w:after="225"/>
                    <w:jc w:val="both"/>
                  </w:pPr>
                  <w:r>
                    <w:rPr>
                      <w:rFonts w:ascii="Arial" w:hAnsi="Arial" w:cs="Arial"/>
                      <w:color w:val="000000"/>
                      <w:sz w:val="18"/>
                      <w:szCs w:val="18"/>
                    </w:rPr>
                    <w:t>Plačila podizvajalcem se izvedejo v rokih in na enak način kot velja za plačila izvajalcu.</w:t>
                  </w:r>
                </w:p>
                <w:p w14:paraId="3D27887E" w14:textId="77777777" w:rsidR="004231FD" w:rsidRDefault="004231FD" w:rsidP="00250E70">
                  <w:pPr>
                    <w:spacing w:before="225" w:after="225"/>
                    <w:jc w:val="both"/>
                  </w:pPr>
                  <w:r>
                    <w:rPr>
                      <w:rFonts w:ascii="Arial" w:hAnsi="Arial" w:cs="Arial"/>
                      <w:color w:val="000000"/>
                      <w:sz w:val="18"/>
                      <w:szCs w:val="18"/>
                    </w:rPr>
                    <w:t xml:space="preserve">Izvajalec mora med izvajanjem javnega naročila naročnika obvestiti o morebitnih spremembah informacij iz 2. odstavka 94. člena ZJN-3 in poslati informacije o novih podizvajalcih, ki jih namerava naknadno vključiti </w:t>
                  </w:r>
                  <w:r>
                    <w:rPr>
                      <w:rFonts w:ascii="Arial" w:hAnsi="Arial" w:cs="Arial"/>
                      <w:color w:val="000000"/>
                      <w:sz w:val="18"/>
                      <w:szCs w:val="18"/>
                    </w:rPr>
                    <w:lastRenderedPageBreak/>
                    <w:t>v izvajanje, in sicer najkasneje v petih dneh po spremembi. V primeru vključitve novih podizvajalcev mora izvajalec skupaj z obvestilom posredovati tudi podatke in dokumente iz druge, tretje in četrte alineje 2. odstavka 94. člena ZJN-3.</w:t>
                  </w:r>
                </w:p>
                <w:p w14:paraId="30AC1BBF" w14:textId="77777777" w:rsidR="004231FD" w:rsidRDefault="004231FD" w:rsidP="00250E70">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55B13D49" w14:textId="77777777" w:rsidR="004231FD" w:rsidRDefault="004231FD" w:rsidP="00250E70">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2176B061" w14:textId="77777777" w:rsidR="004231FD" w:rsidRDefault="004231FD" w:rsidP="00250E70">
            <w:pPr>
              <w:jc w:val="both"/>
            </w:pPr>
          </w:p>
        </w:tc>
      </w:tr>
    </w:tbl>
    <w:p w14:paraId="36A4C82D" w14:textId="77777777" w:rsidR="004231FD" w:rsidRPr="001E081D" w:rsidRDefault="004231FD" w:rsidP="003F6840">
      <w:pPr>
        <w:pStyle w:val="Odstavekseznama"/>
        <w:numPr>
          <w:ilvl w:val="0"/>
          <w:numId w:val="35"/>
        </w:numPr>
        <w:spacing w:after="0" w:line="240" w:lineRule="auto"/>
        <w:jc w:val="both"/>
        <w:rPr>
          <w:rFonts w:ascii="Arial" w:hAnsi="Arial" w:cs="Arial"/>
          <w:b/>
          <w:bCs/>
          <w:color w:val="000000"/>
          <w:sz w:val="18"/>
          <w:szCs w:val="18"/>
        </w:rPr>
      </w:pPr>
      <w:r w:rsidRPr="001E081D">
        <w:rPr>
          <w:rFonts w:ascii="Arial" w:hAnsi="Arial" w:cs="Arial"/>
          <w:b/>
          <w:bCs/>
          <w:color w:val="000000"/>
          <w:sz w:val="18"/>
          <w:szCs w:val="18"/>
        </w:rPr>
        <w:lastRenderedPageBreak/>
        <w:t>PRENEHANJE POGODBE</w:t>
      </w:r>
    </w:p>
    <w:p w14:paraId="6AA0425B" w14:textId="77777777" w:rsidR="004231FD" w:rsidRDefault="004231FD" w:rsidP="004231FD">
      <w:pPr>
        <w:pStyle w:val="Odstavekseznama"/>
        <w:spacing w:after="0" w:line="240" w:lineRule="auto"/>
        <w:ind w:left="1080"/>
        <w:jc w:val="both"/>
      </w:pPr>
    </w:p>
    <w:p w14:paraId="211E9F5C" w14:textId="77777777" w:rsidR="004231FD" w:rsidRDefault="004231FD" w:rsidP="004231FD">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4231FD" w14:paraId="5DFD188C" w14:textId="77777777" w:rsidTr="00250E70">
        <w:tc>
          <w:tcPr>
            <w:tcW w:w="0" w:type="auto"/>
            <w:tcMar>
              <w:top w:w="0" w:type="auto"/>
              <w:bottom w:w="0" w:type="auto"/>
            </w:tcMar>
          </w:tcPr>
          <w:p w14:paraId="2ED46164" w14:textId="77777777" w:rsidR="004231FD" w:rsidRDefault="004231FD" w:rsidP="00250E70">
            <w:pPr>
              <w:jc w:val="both"/>
            </w:pPr>
            <w:r>
              <w:rPr>
                <w:rFonts w:ascii="Arial" w:hAnsi="Arial" w:cs="Arial"/>
                <w:color w:val="000000"/>
                <w:sz w:val="18"/>
                <w:szCs w:val="18"/>
              </w:rPr>
              <w:t>Naročnik bo vse pripombe v zvezi z neizpolnjevanjem te pogodbe sporočal ponudniku v pisni obliki. Če ponudnik pri naslednjih dobavah ne bo upošteval  upravičenih pripomb naročnika, lahko naročnik prekine pogodbo. Naročnik lahko prekine pogodbo, če ponudnik 3 krat:</w:t>
            </w:r>
          </w:p>
          <w:tbl>
            <w:tblPr>
              <w:tblStyle w:val="NormalTablePHPDOCX"/>
              <w:tblW w:w="0" w:type="auto"/>
              <w:tblLook w:val="04A0" w:firstRow="1" w:lastRow="0" w:firstColumn="1" w:lastColumn="0" w:noHBand="0" w:noVBand="1"/>
            </w:tblPr>
            <w:tblGrid>
              <w:gridCol w:w="8746"/>
            </w:tblGrid>
            <w:tr w:rsidR="004231FD" w14:paraId="0B7F57B6" w14:textId="77777777" w:rsidTr="00250E70">
              <w:tc>
                <w:tcPr>
                  <w:tcW w:w="0" w:type="auto"/>
                  <w:tcMar>
                    <w:top w:w="0" w:type="auto"/>
                    <w:bottom w:w="0" w:type="auto"/>
                  </w:tcMar>
                </w:tcPr>
                <w:p w14:paraId="24A9126B" w14:textId="77777777" w:rsidR="004231FD" w:rsidRDefault="004231FD" w:rsidP="003F6840">
                  <w:pPr>
                    <w:numPr>
                      <w:ilvl w:val="0"/>
                      <w:numId w:val="28"/>
                    </w:numPr>
                    <w:jc w:val="both"/>
                    <w:rPr>
                      <w:rFonts w:ascii="Arial" w:hAnsi="Arial" w:cs="Arial"/>
                      <w:color w:val="000000"/>
                      <w:sz w:val="18"/>
                      <w:szCs w:val="18"/>
                    </w:rPr>
                  </w:pPr>
                  <w:r>
                    <w:rPr>
                      <w:rFonts w:ascii="Arial" w:hAnsi="Arial" w:cs="Arial"/>
                      <w:color w:val="000000"/>
                      <w:sz w:val="18"/>
                      <w:szCs w:val="18"/>
                    </w:rPr>
                    <w:t>neutemeljeno zavrne naročilo,</w:t>
                  </w:r>
                </w:p>
                <w:p w14:paraId="05346B97" w14:textId="77777777" w:rsidR="004231FD" w:rsidRDefault="004231FD" w:rsidP="003F6840">
                  <w:pPr>
                    <w:numPr>
                      <w:ilvl w:val="0"/>
                      <w:numId w:val="28"/>
                    </w:numPr>
                    <w:jc w:val="both"/>
                    <w:rPr>
                      <w:rFonts w:ascii="Arial" w:hAnsi="Arial" w:cs="Arial"/>
                      <w:color w:val="000000"/>
                      <w:sz w:val="18"/>
                      <w:szCs w:val="18"/>
                    </w:rPr>
                  </w:pPr>
                  <w:r>
                    <w:rPr>
                      <w:rFonts w:ascii="Arial" w:hAnsi="Arial" w:cs="Arial"/>
                      <w:color w:val="000000"/>
                      <w:sz w:val="18"/>
                      <w:szCs w:val="18"/>
                    </w:rPr>
                    <w:t>zamuja z izvedbo naročila,</w:t>
                  </w:r>
                </w:p>
                <w:p w14:paraId="471035BB" w14:textId="77777777" w:rsidR="004231FD" w:rsidRDefault="004231FD" w:rsidP="003F6840">
                  <w:pPr>
                    <w:numPr>
                      <w:ilvl w:val="0"/>
                      <w:numId w:val="28"/>
                    </w:numPr>
                    <w:jc w:val="both"/>
                    <w:rPr>
                      <w:rFonts w:ascii="Arial" w:hAnsi="Arial" w:cs="Arial"/>
                      <w:color w:val="000000"/>
                      <w:sz w:val="18"/>
                      <w:szCs w:val="18"/>
                    </w:rPr>
                  </w:pPr>
                  <w:r>
                    <w:rPr>
                      <w:rFonts w:ascii="Arial" w:hAnsi="Arial" w:cs="Arial"/>
                      <w:color w:val="000000"/>
                      <w:sz w:val="18"/>
                      <w:szCs w:val="18"/>
                    </w:rPr>
                    <w:t>nekvalitetno izvaja naročila,</w:t>
                  </w:r>
                </w:p>
                <w:p w14:paraId="53EA1169" w14:textId="77777777" w:rsidR="004231FD" w:rsidRDefault="004231FD" w:rsidP="003F6840">
                  <w:pPr>
                    <w:numPr>
                      <w:ilvl w:val="0"/>
                      <w:numId w:val="28"/>
                    </w:numPr>
                    <w:jc w:val="both"/>
                    <w:rPr>
                      <w:rFonts w:ascii="Arial" w:hAnsi="Arial" w:cs="Arial"/>
                      <w:color w:val="000000"/>
                      <w:sz w:val="18"/>
                      <w:szCs w:val="18"/>
                    </w:rPr>
                  </w:pPr>
                  <w:r>
                    <w:rPr>
                      <w:rFonts w:ascii="Arial" w:hAnsi="Arial" w:cs="Arial"/>
                      <w:color w:val="000000"/>
                      <w:sz w:val="18"/>
                      <w:szCs w:val="18"/>
                    </w:rPr>
                    <w:t>dobavi kakovostno neustrezno blago in ga na zahtevo naročnika ne zamenja,</w:t>
                  </w:r>
                </w:p>
                <w:p w14:paraId="55AAD81D" w14:textId="77777777" w:rsidR="004231FD" w:rsidRDefault="004231FD" w:rsidP="003F6840">
                  <w:pPr>
                    <w:numPr>
                      <w:ilvl w:val="0"/>
                      <w:numId w:val="28"/>
                    </w:numPr>
                    <w:jc w:val="both"/>
                    <w:rPr>
                      <w:rFonts w:ascii="Arial" w:hAnsi="Arial" w:cs="Arial"/>
                      <w:color w:val="000000"/>
                      <w:sz w:val="18"/>
                      <w:szCs w:val="18"/>
                    </w:rPr>
                  </w:pPr>
                  <w:r>
                    <w:rPr>
                      <w:rFonts w:ascii="Arial" w:hAnsi="Arial" w:cs="Arial"/>
                      <w:color w:val="000000"/>
                      <w:sz w:val="18"/>
                      <w:szCs w:val="18"/>
                    </w:rPr>
                    <w:t>dobavlja blago, ki ne izpolnjuje strokovnih zahtev naročnika.</w:t>
                  </w:r>
                </w:p>
                <w:p w14:paraId="1631AAC0" w14:textId="77777777" w:rsidR="004231FD" w:rsidRDefault="004231FD" w:rsidP="00250E70">
                  <w:pPr>
                    <w:ind w:left="720"/>
                    <w:jc w:val="both"/>
                    <w:rPr>
                      <w:rFonts w:ascii="Arial" w:hAnsi="Arial" w:cs="Arial"/>
                      <w:color w:val="000000"/>
                      <w:sz w:val="18"/>
                      <w:szCs w:val="18"/>
                    </w:rPr>
                  </w:pPr>
                </w:p>
                <w:p w14:paraId="0A7055E7" w14:textId="77777777" w:rsidR="004231FD" w:rsidRDefault="004231FD" w:rsidP="00250E70">
                  <w:pPr>
                    <w:jc w:val="both"/>
                    <w:rPr>
                      <w:rFonts w:ascii="Arial" w:hAnsi="Arial" w:cs="Arial"/>
                      <w:color w:val="000000"/>
                      <w:sz w:val="18"/>
                      <w:szCs w:val="18"/>
                    </w:rPr>
                  </w:pPr>
                  <w:r>
                    <w:rPr>
                      <w:rFonts w:ascii="Arial" w:hAnsi="Arial" w:cs="Arial"/>
                      <w:color w:val="000000"/>
                      <w:sz w:val="18"/>
                      <w:szCs w:val="18"/>
                    </w:rPr>
                    <w:t>V primeru težav s posameznim artiklom med izvajanjem te pogodbe, lahko naročnik od pogodbene stranke zahteva vzorce za dodatno testiranje. Pogodbena stranka mora vzorce za dodatno testiranje naročniku dostaviti v roku treh delovnih dni od njegove pisne zahteve. Pogodbena stranka se strinja, da bo naročniku brezplačno dostavila zahtevane vzorce za dodatno testiranje. Vzorci morajo biti ustrezno označeni in pakirani v originalni embalaži proizvajalca.</w:t>
                  </w:r>
                </w:p>
                <w:p w14:paraId="129C43B5" w14:textId="77777777" w:rsidR="004231FD" w:rsidRDefault="004231FD" w:rsidP="00250E70">
                  <w:pPr>
                    <w:jc w:val="both"/>
                    <w:rPr>
                      <w:rFonts w:ascii="Arial" w:hAnsi="Arial" w:cs="Arial"/>
                      <w:color w:val="000000"/>
                      <w:sz w:val="18"/>
                      <w:szCs w:val="18"/>
                    </w:rPr>
                  </w:pPr>
                  <w:r>
                    <w:rPr>
                      <w:rFonts w:ascii="Arial" w:hAnsi="Arial" w:cs="Arial"/>
                      <w:color w:val="000000"/>
                      <w:sz w:val="18"/>
                      <w:szCs w:val="18"/>
                    </w:rPr>
                    <w:t xml:space="preserve"> </w:t>
                  </w:r>
                </w:p>
                <w:p w14:paraId="0FDE207E" w14:textId="77777777" w:rsidR="004231FD" w:rsidRDefault="004231FD" w:rsidP="00250E70">
                  <w:pPr>
                    <w:jc w:val="both"/>
                    <w:rPr>
                      <w:rFonts w:ascii="Arial" w:hAnsi="Arial" w:cs="Arial"/>
                      <w:color w:val="000000"/>
                      <w:sz w:val="18"/>
                      <w:szCs w:val="18"/>
                    </w:rPr>
                  </w:pPr>
                  <w:r>
                    <w:rPr>
                      <w:rFonts w:ascii="Arial" w:hAnsi="Arial" w:cs="Arial"/>
                      <w:color w:val="000000"/>
                      <w:sz w:val="18"/>
                      <w:szCs w:val="18"/>
                    </w:rPr>
                    <w:t>V primeru, da po dodatnem testiranju vzorci niso v skladu s pričakovanju naročnika nastopijo razlogi za prenehanje pogodbe iz prejšnjega odstavka.</w:t>
                  </w:r>
                </w:p>
                <w:p w14:paraId="57913BEB" w14:textId="77777777" w:rsidR="004231FD" w:rsidRDefault="004231FD" w:rsidP="00250E70">
                  <w:pPr>
                    <w:jc w:val="both"/>
                    <w:rPr>
                      <w:rFonts w:ascii="Arial" w:hAnsi="Arial" w:cs="Arial"/>
                      <w:color w:val="000000"/>
                      <w:sz w:val="18"/>
                      <w:szCs w:val="18"/>
                    </w:rPr>
                  </w:pPr>
                </w:p>
                <w:p w14:paraId="79B47E69" w14:textId="77777777" w:rsidR="004231FD" w:rsidRPr="00C97076" w:rsidRDefault="004231FD" w:rsidP="00250E70">
                  <w:pPr>
                    <w:jc w:val="center"/>
                    <w:rPr>
                      <w:rFonts w:ascii="Arial" w:hAnsi="Arial" w:cs="Arial"/>
                      <w:b/>
                      <w:bCs/>
                      <w:color w:val="000000"/>
                      <w:sz w:val="18"/>
                      <w:szCs w:val="18"/>
                    </w:rPr>
                  </w:pPr>
                  <w:r>
                    <w:rPr>
                      <w:rFonts w:ascii="Arial" w:hAnsi="Arial" w:cs="Arial"/>
                      <w:b/>
                      <w:bCs/>
                      <w:color w:val="000000"/>
                      <w:sz w:val="18"/>
                      <w:szCs w:val="18"/>
                    </w:rPr>
                    <w:t>20</w:t>
                  </w:r>
                  <w:r w:rsidRPr="00C97076">
                    <w:rPr>
                      <w:rFonts w:ascii="Arial" w:hAnsi="Arial" w:cs="Arial"/>
                      <w:b/>
                      <w:bCs/>
                      <w:color w:val="000000"/>
                      <w:sz w:val="18"/>
                      <w:szCs w:val="18"/>
                    </w:rPr>
                    <w:t>. člen</w:t>
                  </w:r>
                </w:p>
                <w:p w14:paraId="1C626C65" w14:textId="77777777" w:rsidR="004231FD" w:rsidRDefault="004231FD" w:rsidP="00250E70">
                  <w:pPr>
                    <w:jc w:val="both"/>
                    <w:rPr>
                      <w:rFonts w:ascii="Arial" w:hAnsi="Arial" w:cs="Arial"/>
                      <w:color w:val="000000"/>
                      <w:sz w:val="18"/>
                      <w:szCs w:val="18"/>
                    </w:rPr>
                  </w:pPr>
                </w:p>
                <w:p w14:paraId="06E5280D" w14:textId="072E5573" w:rsidR="004231FD" w:rsidRDefault="004231FD" w:rsidP="00250E70">
                  <w:pPr>
                    <w:jc w:val="both"/>
                    <w:rPr>
                      <w:rFonts w:ascii="Arial" w:hAnsi="Arial" w:cs="Arial"/>
                      <w:color w:val="000000"/>
                      <w:sz w:val="18"/>
                      <w:szCs w:val="18"/>
                    </w:rPr>
                  </w:pPr>
                  <w:r w:rsidRPr="005C0BDB">
                    <w:rPr>
                      <w:rFonts w:ascii="Arial" w:hAnsi="Arial" w:cs="Arial"/>
                      <w:color w:val="000000"/>
                      <w:sz w:val="18"/>
                      <w:szCs w:val="18"/>
                    </w:rPr>
                    <w:t>V primeru prenehanja pogodbe iz prejšnjega člena bo naročnik obvestil vse stranke</w:t>
                  </w:r>
                  <w:r>
                    <w:rPr>
                      <w:rFonts w:ascii="Arial" w:hAnsi="Arial" w:cs="Arial"/>
                      <w:color w:val="000000"/>
                      <w:sz w:val="18"/>
                      <w:szCs w:val="18"/>
                    </w:rPr>
                    <w:t>, ki imajo sklenjen</w:t>
                  </w:r>
                  <w:r w:rsidRPr="005C0BDB">
                    <w:rPr>
                      <w:rFonts w:ascii="Arial" w:hAnsi="Arial" w:cs="Arial"/>
                      <w:color w:val="000000"/>
                      <w:sz w:val="18"/>
                      <w:szCs w:val="18"/>
                    </w:rPr>
                    <w:t xml:space="preserve"> okvirn</w:t>
                  </w:r>
                  <w:r>
                    <w:rPr>
                      <w:rFonts w:ascii="Arial" w:hAnsi="Arial" w:cs="Arial"/>
                      <w:color w:val="000000"/>
                      <w:sz w:val="18"/>
                      <w:szCs w:val="18"/>
                    </w:rPr>
                    <w:t>i</w:t>
                  </w:r>
                  <w:r w:rsidRPr="005C0BDB">
                    <w:rPr>
                      <w:rFonts w:ascii="Arial" w:hAnsi="Arial" w:cs="Arial"/>
                      <w:color w:val="000000"/>
                      <w:sz w:val="18"/>
                      <w:szCs w:val="18"/>
                    </w:rPr>
                    <w:t xml:space="preserve"> sporazum za sklop, v katerega sodi sporni artikel, da bo odpiranje konkurence izvedel pred potekom enoletnega roka. V kolikor </w:t>
                  </w:r>
                  <w:r>
                    <w:rPr>
                      <w:rFonts w:ascii="Arial" w:hAnsi="Arial" w:cs="Arial"/>
                      <w:color w:val="000000"/>
                      <w:sz w:val="18"/>
                      <w:szCs w:val="18"/>
                    </w:rPr>
                    <w:t>ima pogodbena</w:t>
                  </w:r>
                  <w:r w:rsidRPr="005C0BDB">
                    <w:rPr>
                      <w:rFonts w:ascii="Arial" w:hAnsi="Arial" w:cs="Arial"/>
                      <w:color w:val="000000"/>
                      <w:sz w:val="18"/>
                      <w:szCs w:val="18"/>
                    </w:rPr>
                    <w:t xml:space="preserve"> stranka sklenjeno pogodbo </w:t>
                  </w:r>
                  <w:r>
                    <w:rPr>
                      <w:rFonts w:ascii="Arial" w:hAnsi="Arial" w:cs="Arial"/>
                      <w:color w:val="000000"/>
                      <w:sz w:val="18"/>
                      <w:szCs w:val="18"/>
                    </w:rPr>
                    <w:t xml:space="preserve">o dobavi </w:t>
                  </w:r>
                  <w:r w:rsidR="00FD5409">
                    <w:rPr>
                      <w:rFonts w:ascii="Arial" w:hAnsi="Arial" w:cs="Arial"/>
                      <w:color w:val="000000"/>
                      <w:sz w:val="18"/>
                      <w:szCs w:val="18"/>
                    </w:rPr>
                    <w:t>zobnega</w:t>
                  </w:r>
                  <w:r>
                    <w:rPr>
                      <w:rFonts w:ascii="Arial" w:hAnsi="Arial" w:cs="Arial"/>
                      <w:color w:val="000000"/>
                      <w:sz w:val="18"/>
                      <w:szCs w:val="18"/>
                    </w:rPr>
                    <w:t xml:space="preserve"> materiala </w:t>
                  </w:r>
                  <w:r w:rsidRPr="005C0BDB">
                    <w:rPr>
                      <w:rFonts w:ascii="Arial" w:hAnsi="Arial" w:cs="Arial"/>
                      <w:color w:val="000000"/>
                      <w:sz w:val="18"/>
                      <w:szCs w:val="18"/>
                    </w:rPr>
                    <w:t xml:space="preserve">za več sklopov, pogodba preneha </w:t>
                  </w:r>
                  <w:r>
                    <w:rPr>
                      <w:rFonts w:ascii="Arial" w:hAnsi="Arial" w:cs="Arial"/>
                      <w:color w:val="000000"/>
                      <w:sz w:val="18"/>
                      <w:szCs w:val="18"/>
                    </w:rPr>
                    <w:t xml:space="preserve">veljati </w:t>
                  </w:r>
                  <w:r w:rsidRPr="005C0BDB">
                    <w:rPr>
                      <w:rFonts w:ascii="Arial" w:hAnsi="Arial" w:cs="Arial"/>
                      <w:color w:val="000000"/>
                      <w:sz w:val="18"/>
                      <w:szCs w:val="18"/>
                    </w:rPr>
                    <w:t xml:space="preserve">samo za tisti sklop, </w:t>
                  </w:r>
                  <w:r>
                    <w:rPr>
                      <w:rFonts w:ascii="Arial" w:hAnsi="Arial" w:cs="Arial"/>
                      <w:color w:val="000000"/>
                      <w:sz w:val="18"/>
                      <w:szCs w:val="18"/>
                    </w:rPr>
                    <w:t>v katerega sodi sporen artikel</w:t>
                  </w:r>
                  <w:r w:rsidRPr="005C0BDB">
                    <w:rPr>
                      <w:rFonts w:ascii="Arial" w:hAnsi="Arial" w:cs="Arial"/>
                      <w:color w:val="000000"/>
                      <w:sz w:val="18"/>
                      <w:szCs w:val="18"/>
                    </w:rPr>
                    <w:t>.</w:t>
                  </w:r>
                </w:p>
                <w:p w14:paraId="203E2788" w14:textId="77777777" w:rsidR="004231FD" w:rsidRDefault="004231FD" w:rsidP="00250E70">
                  <w:pPr>
                    <w:ind w:left="720"/>
                    <w:jc w:val="both"/>
                    <w:rPr>
                      <w:rFonts w:ascii="Arial" w:hAnsi="Arial" w:cs="Arial"/>
                      <w:color w:val="000000"/>
                      <w:sz w:val="18"/>
                      <w:szCs w:val="18"/>
                    </w:rPr>
                  </w:pPr>
                </w:p>
              </w:tc>
            </w:tr>
          </w:tbl>
          <w:p w14:paraId="2F54A9A6" w14:textId="77777777" w:rsidR="004231FD" w:rsidRDefault="004231FD" w:rsidP="00250E70"/>
        </w:tc>
      </w:tr>
    </w:tbl>
    <w:p w14:paraId="51A3AB7E" w14:textId="77777777" w:rsidR="004231FD" w:rsidRDefault="004231FD" w:rsidP="004231FD">
      <w:pPr>
        <w:spacing w:after="0" w:line="240" w:lineRule="auto"/>
        <w:ind w:left="142"/>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4231FD" w14:paraId="0C9EA627" w14:textId="77777777" w:rsidTr="00250E70">
        <w:tc>
          <w:tcPr>
            <w:tcW w:w="0" w:type="auto"/>
            <w:tcMar>
              <w:top w:w="0" w:type="auto"/>
              <w:bottom w:w="0" w:type="auto"/>
            </w:tcMar>
          </w:tcPr>
          <w:p w14:paraId="0EF6EB8D" w14:textId="77777777" w:rsidR="004231FD" w:rsidRDefault="004231FD" w:rsidP="00250E70">
            <w:pPr>
              <w:ind w:left="74"/>
              <w:jc w:val="both"/>
              <w:rPr>
                <w:rFonts w:ascii="Arial" w:hAnsi="Arial" w:cs="Arial"/>
                <w:color w:val="000000"/>
                <w:sz w:val="18"/>
                <w:szCs w:val="18"/>
              </w:rPr>
            </w:pPr>
            <w:r>
              <w:rPr>
                <w:rFonts w:ascii="Arial" w:hAnsi="Arial" w:cs="Arial"/>
                <w:color w:val="000000"/>
                <w:sz w:val="18"/>
                <w:szCs w:val="18"/>
              </w:rPr>
              <w:t>Ne glede na določbe te pogodbe lahko katerakoli stranka brez razloga odstopi od pogodbe. V tem primeru bo stranka pogodbe, ki od njega odstopa, o tem pisno obvestiti nasprotno stranko, in sicer najmanj tri mesece pred nameravanim odstopom.</w:t>
            </w:r>
          </w:p>
          <w:p w14:paraId="31B72D7B" w14:textId="77777777" w:rsidR="004231FD" w:rsidRDefault="004231FD" w:rsidP="00250E70">
            <w:pPr>
              <w:jc w:val="both"/>
              <w:rPr>
                <w:rFonts w:ascii="Arial" w:hAnsi="Arial" w:cs="Arial"/>
                <w:color w:val="000000"/>
                <w:sz w:val="18"/>
                <w:szCs w:val="18"/>
              </w:rPr>
            </w:pPr>
          </w:p>
          <w:p w14:paraId="5B58966F" w14:textId="77777777" w:rsidR="004231FD" w:rsidRDefault="004231FD" w:rsidP="00250E70">
            <w:pPr>
              <w:spacing w:before="225" w:after="225"/>
              <w:jc w:val="both"/>
            </w:pPr>
            <w:r>
              <w:rPr>
                <w:rFonts w:ascii="Arial" w:hAnsi="Arial" w:cs="Arial"/>
                <w:b/>
                <w:bCs/>
                <w:color w:val="000000"/>
                <w:sz w:val="18"/>
                <w:szCs w:val="18"/>
              </w:rPr>
              <w:t>XII. SOCIALNA KLAVZULA IN RAZVEZNI POGOJ</w:t>
            </w:r>
          </w:p>
          <w:p w14:paraId="708FF67D" w14:textId="77777777" w:rsidR="004231FD" w:rsidRDefault="004231FD" w:rsidP="00250E70">
            <w:pPr>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638"/>
            </w:tblGrid>
            <w:tr w:rsidR="004231FD" w14:paraId="6743A1CB" w14:textId="77777777" w:rsidTr="00250E70">
              <w:tc>
                <w:tcPr>
                  <w:tcW w:w="0" w:type="auto"/>
                  <w:tcMar>
                    <w:top w:w="0" w:type="auto"/>
                    <w:bottom w:w="0" w:type="auto"/>
                  </w:tcMar>
                </w:tcPr>
                <w:p w14:paraId="5DF01544" w14:textId="77777777" w:rsidR="004231FD" w:rsidRDefault="004231FD" w:rsidP="00250E70">
                  <w:pPr>
                    <w:spacing w:before="225" w:after="225"/>
                    <w:jc w:val="both"/>
                  </w:pPr>
                  <w:r>
                    <w:rPr>
                      <w:rFonts w:ascii="Arial" w:hAnsi="Arial" w:cs="Arial"/>
                      <w:color w:val="000000"/>
                      <w:sz w:val="18"/>
                      <w:szCs w:val="18"/>
                    </w:rPr>
                    <w:t xml:space="preserve">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w:t>
                  </w:r>
                  <w:r>
                    <w:rPr>
                      <w:rFonts w:ascii="Arial" w:hAnsi="Arial" w:cs="Arial"/>
                      <w:color w:val="000000"/>
                      <w:sz w:val="18"/>
                      <w:szCs w:val="18"/>
                    </w:rPr>
                    <w:lastRenderedPageBreak/>
                    <w:t>delovnega razmerja ali v zvezi z zaposlovanjem na črno in za kateri mu je bila s pravnomočno odločitvijo ali več pravnomočnimi odločitvami izrečena globa za prekršek.</w:t>
                  </w:r>
                </w:p>
                <w:p w14:paraId="5E6CB548" w14:textId="77777777" w:rsidR="004231FD" w:rsidRDefault="004231FD" w:rsidP="00250E70">
                  <w:pPr>
                    <w:spacing w:before="225" w:after="225"/>
                    <w:jc w:val="both"/>
                  </w:pPr>
                  <w:r>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0B73745C" w14:textId="77777777" w:rsidR="004231FD" w:rsidRDefault="004231FD" w:rsidP="00250E70">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14:paraId="28A2E7AD" w14:textId="77777777" w:rsidR="004231FD" w:rsidRDefault="004231FD" w:rsidP="00250E70">
            <w:pPr>
              <w:jc w:val="both"/>
            </w:pPr>
          </w:p>
        </w:tc>
      </w:tr>
    </w:tbl>
    <w:p w14:paraId="3D58D287" w14:textId="77777777" w:rsidR="004231FD" w:rsidRPr="00514EE8" w:rsidRDefault="004231FD" w:rsidP="003F6840">
      <w:pPr>
        <w:pStyle w:val="Odstavekseznama"/>
        <w:numPr>
          <w:ilvl w:val="0"/>
          <w:numId w:val="36"/>
        </w:numPr>
        <w:spacing w:after="0" w:line="240" w:lineRule="auto"/>
        <w:jc w:val="both"/>
        <w:rPr>
          <w:rFonts w:ascii="Arial" w:hAnsi="Arial" w:cs="Arial"/>
          <w:b/>
          <w:bCs/>
          <w:color w:val="000000"/>
          <w:sz w:val="18"/>
          <w:szCs w:val="18"/>
        </w:rPr>
      </w:pPr>
      <w:r w:rsidRPr="00514EE8">
        <w:rPr>
          <w:rFonts w:ascii="Arial" w:hAnsi="Arial" w:cs="Arial"/>
          <w:b/>
          <w:bCs/>
          <w:color w:val="000000"/>
          <w:sz w:val="18"/>
          <w:szCs w:val="18"/>
        </w:rPr>
        <w:lastRenderedPageBreak/>
        <w:t>KONČNE DOLOČBE</w:t>
      </w:r>
    </w:p>
    <w:p w14:paraId="13914CE7" w14:textId="77777777" w:rsidR="004231FD" w:rsidRDefault="004231FD" w:rsidP="004231FD">
      <w:pPr>
        <w:spacing w:after="0" w:line="240" w:lineRule="auto"/>
        <w:jc w:val="both"/>
      </w:pPr>
    </w:p>
    <w:p w14:paraId="483FF4D0" w14:textId="77777777" w:rsidR="004231FD" w:rsidRDefault="004231FD" w:rsidP="004231FD">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4231FD" w14:paraId="3C5C0AC3" w14:textId="77777777" w:rsidTr="00250E70">
        <w:tc>
          <w:tcPr>
            <w:tcW w:w="0" w:type="auto"/>
            <w:tcMar>
              <w:top w:w="0" w:type="auto"/>
              <w:bottom w:w="0" w:type="auto"/>
            </w:tcMar>
          </w:tcPr>
          <w:p w14:paraId="589FA08F" w14:textId="77777777" w:rsidR="004231FD" w:rsidRDefault="004231FD" w:rsidP="00250E70">
            <w:pPr>
              <w:jc w:val="both"/>
            </w:pPr>
            <w:r>
              <w:rPr>
                <w:rFonts w:ascii="Arial" w:hAnsi="Arial" w:cs="Arial"/>
                <w:color w:val="000000"/>
                <w:sz w:val="18"/>
                <w:szCs w:val="18"/>
              </w:rPr>
              <w:t>Pogoji te pogodbe so veljavni za čas trajanja pogodbe.</w:t>
            </w:r>
          </w:p>
          <w:p w14:paraId="7EDF7559" w14:textId="77777777" w:rsidR="004231FD" w:rsidRDefault="004231FD" w:rsidP="00250E70">
            <w:pPr>
              <w:jc w:val="both"/>
              <w:rPr>
                <w:rFonts w:ascii="Arial" w:hAnsi="Arial" w:cs="Arial"/>
                <w:color w:val="000000"/>
                <w:sz w:val="18"/>
                <w:szCs w:val="18"/>
              </w:rPr>
            </w:pPr>
            <w:r>
              <w:rPr>
                <w:rFonts w:ascii="Arial" w:hAnsi="Arial" w:cs="Arial"/>
                <w:color w:val="000000"/>
                <w:sz w:val="18"/>
                <w:szCs w:val="18"/>
              </w:rPr>
              <w:t>Pogodba se lahko spremeni ali dopolni s pisnim aneksom, ki ga sprejmeta in podpišeta stranki pogodbe. Če katerakoli od določb pogodbe je ali postane neveljavna, to ne vpliva na ostale določbe pogodbe. Neveljavna določba se nadomesti z veljavno, ki mora čimbolj ustrezati namenu, ki ga je želela doseči neveljavna določba</w:t>
            </w:r>
          </w:p>
          <w:p w14:paraId="5DA5CAA5" w14:textId="77777777" w:rsidR="004231FD" w:rsidRDefault="004231FD" w:rsidP="00250E70">
            <w:pPr>
              <w:jc w:val="both"/>
            </w:pPr>
          </w:p>
        </w:tc>
      </w:tr>
    </w:tbl>
    <w:p w14:paraId="3215A71E" w14:textId="77777777" w:rsidR="004231FD" w:rsidRDefault="004231FD" w:rsidP="004231FD">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4231FD" w14:paraId="3AE70AD1" w14:textId="77777777" w:rsidTr="00250E70">
        <w:tc>
          <w:tcPr>
            <w:tcW w:w="0" w:type="auto"/>
            <w:tcMar>
              <w:top w:w="0" w:type="auto"/>
              <w:bottom w:w="0" w:type="auto"/>
            </w:tcMar>
          </w:tcPr>
          <w:p w14:paraId="03B9004B" w14:textId="77777777" w:rsidR="004231FD" w:rsidRDefault="004231FD" w:rsidP="00250E70">
            <w:pPr>
              <w:jc w:val="both"/>
            </w:pPr>
            <w:r>
              <w:rPr>
                <w:rFonts w:ascii="Arial" w:hAnsi="Arial" w:cs="Arial"/>
                <w:color w:val="000000"/>
                <w:sz w:val="18"/>
                <w:szCs w:val="18"/>
              </w:rPr>
              <w:t>Pogodba, pri katerem kdo v imenu ali na račun druge pogodbene stranke, predstavniku ali posredniku organa ali organizacije iz javnega sektorja obljubi, ponudi ali da kakšno nedovoljeno korist za:</w:t>
            </w:r>
          </w:p>
          <w:tbl>
            <w:tblPr>
              <w:tblStyle w:val="NormalTablePHPDOCX"/>
              <w:tblW w:w="0" w:type="auto"/>
              <w:tblLook w:val="04A0" w:firstRow="1" w:lastRow="0" w:firstColumn="1" w:lastColumn="0" w:noHBand="0" w:noVBand="1"/>
            </w:tblPr>
            <w:tblGrid>
              <w:gridCol w:w="8746"/>
            </w:tblGrid>
            <w:tr w:rsidR="004231FD" w14:paraId="21BF9B2D" w14:textId="77777777" w:rsidTr="00250E70">
              <w:tc>
                <w:tcPr>
                  <w:tcW w:w="0" w:type="auto"/>
                  <w:tcMar>
                    <w:top w:w="0" w:type="auto"/>
                    <w:bottom w:w="0" w:type="auto"/>
                  </w:tcMar>
                </w:tcPr>
                <w:p w14:paraId="6B4D0147" w14:textId="77777777" w:rsidR="004231FD" w:rsidRDefault="004231FD" w:rsidP="003F6840">
                  <w:pPr>
                    <w:numPr>
                      <w:ilvl w:val="0"/>
                      <w:numId w:val="29"/>
                    </w:numPr>
                    <w:jc w:val="both"/>
                    <w:rPr>
                      <w:rFonts w:ascii="Arial" w:hAnsi="Arial" w:cs="Arial"/>
                      <w:color w:val="000000"/>
                      <w:sz w:val="18"/>
                      <w:szCs w:val="18"/>
                    </w:rPr>
                  </w:pPr>
                  <w:r>
                    <w:rPr>
                      <w:rFonts w:ascii="Arial" w:hAnsi="Arial" w:cs="Arial"/>
                      <w:color w:val="000000"/>
                      <w:sz w:val="18"/>
                      <w:szCs w:val="18"/>
                    </w:rPr>
                    <w:t>pridobitev posla ali</w:t>
                  </w:r>
                </w:p>
                <w:p w14:paraId="0436FE4D" w14:textId="77777777" w:rsidR="004231FD" w:rsidRDefault="004231FD" w:rsidP="003F6840">
                  <w:pPr>
                    <w:numPr>
                      <w:ilvl w:val="0"/>
                      <w:numId w:val="29"/>
                    </w:numPr>
                    <w:jc w:val="both"/>
                    <w:rPr>
                      <w:rFonts w:ascii="Arial" w:hAnsi="Arial" w:cs="Arial"/>
                      <w:color w:val="000000"/>
                      <w:sz w:val="18"/>
                      <w:szCs w:val="18"/>
                    </w:rPr>
                  </w:pPr>
                  <w:r>
                    <w:rPr>
                      <w:rFonts w:ascii="Arial" w:hAnsi="Arial" w:cs="Arial"/>
                      <w:color w:val="000000"/>
                      <w:sz w:val="18"/>
                      <w:szCs w:val="18"/>
                    </w:rPr>
                    <w:t>sklenitev posla pod ugodnejšimi pogoji ali</w:t>
                  </w:r>
                </w:p>
                <w:p w14:paraId="4CC68D0A" w14:textId="77777777" w:rsidR="004231FD" w:rsidRDefault="004231FD" w:rsidP="003F6840">
                  <w:pPr>
                    <w:numPr>
                      <w:ilvl w:val="0"/>
                      <w:numId w:val="29"/>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781D93E4" w14:textId="77777777" w:rsidR="004231FD" w:rsidRDefault="004231FD" w:rsidP="003F6840">
                  <w:pPr>
                    <w:numPr>
                      <w:ilvl w:val="0"/>
                      <w:numId w:val="29"/>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tc>
            </w:tr>
          </w:tbl>
          <w:p w14:paraId="4EB0BEE0" w14:textId="77777777" w:rsidR="004231FD" w:rsidRDefault="004231FD" w:rsidP="00250E70">
            <w:pPr>
              <w:jc w:val="both"/>
              <w:rPr>
                <w:rFonts w:ascii="Arial" w:hAnsi="Arial" w:cs="Arial"/>
                <w:color w:val="000000"/>
                <w:sz w:val="18"/>
                <w:szCs w:val="18"/>
              </w:rPr>
            </w:pPr>
            <w:r>
              <w:rPr>
                <w:rFonts w:ascii="Arial" w:hAnsi="Arial" w:cs="Arial"/>
                <w:color w:val="000000"/>
                <w:sz w:val="18"/>
                <w:szCs w:val="18"/>
              </w:rPr>
              <w:t>je ničen.</w:t>
            </w:r>
          </w:p>
          <w:p w14:paraId="6D9773AF" w14:textId="77777777" w:rsidR="004231FD" w:rsidRDefault="004231FD" w:rsidP="00250E70">
            <w:pPr>
              <w:jc w:val="both"/>
              <w:rPr>
                <w:rFonts w:ascii="Arial" w:hAnsi="Arial" w:cs="Arial"/>
                <w:color w:val="000000"/>
                <w:sz w:val="18"/>
                <w:szCs w:val="18"/>
              </w:rPr>
            </w:pPr>
          </w:p>
          <w:p w14:paraId="663DF862" w14:textId="77777777" w:rsidR="004231FD" w:rsidRPr="00F56591" w:rsidRDefault="004231FD" w:rsidP="00250E70">
            <w:pPr>
              <w:jc w:val="center"/>
              <w:rPr>
                <w:rFonts w:ascii="Arial" w:hAnsi="Arial" w:cs="Arial"/>
                <w:b/>
                <w:sz w:val="18"/>
                <w:szCs w:val="18"/>
              </w:rPr>
            </w:pPr>
            <w:r w:rsidRPr="00F56591">
              <w:rPr>
                <w:rFonts w:ascii="Arial" w:hAnsi="Arial" w:cs="Arial"/>
                <w:b/>
                <w:sz w:val="18"/>
                <w:szCs w:val="18"/>
              </w:rPr>
              <w:t>2</w:t>
            </w:r>
            <w:r>
              <w:rPr>
                <w:rFonts w:ascii="Arial" w:hAnsi="Arial" w:cs="Arial"/>
                <w:b/>
                <w:sz w:val="18"/>
                <w:szCs w:val="18"/>
              </w:rPr>
              <w:t>5</w:t>
            </w:r>
            <w:r w:rsidRPr="00F56591">
              <w:rPr>
                <w:rFonts w:ascii="Arial" w:hAnsi="Arial" w:cs="Arial"/>
                <w:b/>
                <w:sz w:val="18"/>
                <w:szCs w:val="18"/>
              </w:rPr>
              <w:t>. člen</w:t>
            </w:r>
          </w:p>
          <w:p w14:paraId="726EB285" w14:textId="77777777" w:rsidR="004231FD" w:rsidRPr="00B7681E" w:rsidRDefault="004231FD" w:rsidP="00250E70">
            <w:pPr>
              <w:jc w:val="both"/>
              <w:rPr>
                <w:rFonts w:ascii="Arial" w:hAnsi="Arial" w:cs="Arial"/>
                <w:color w:val="000000"/>
                <w:sz w:val="18"/>
                <w:szCs w:val="18"/>
              </w:rPr>
            </w:pPr>
            <w:r w:rsidRPr="00F56591">
              <w:rPr>
                <w:rFonts w:ascii="Arial" w:hAnsi="Arial" w:cs="Arial"/>
                <w:color w:val="000000"/>
                <w:sz w:val="18"/>
                <w:szCs w:val="18"/>
              </w:rPr>
              <w:t>Pogodba preneha veljati, če je naročnik seznanjen, da je pristojni državni organ ali sodišče s pravnomočno odločitvijo ugotovilo kršitev delovne, okoljske ali socialne zakonodaje s strani izvajalca pogodbe o izvedbi javnega naročila ali njegovega podizvajalca. Izvajalec je dolžan pisno obvestiti naročnika o ugotovljeni kršitvi najkasneje v roku 5 delovnih dneh od pravnomočnosti odločitve državnega organa ali sodišča o kršitvah delovne, okoljske ali socialne zakonodaje s strani izvajalca pogodbe o izvedbi javnega naročila ali njegovega podizvajalca.</w:t>
            </w:r>
          </w:p>
          <w:p w14:paraId="1BC3A03D" w14:textId="77777777" w:rsidR="004231FD" w:rsidRDefault="004231FD" w:rsidP="00250E70">
            <w:pPr>
              <w:jc w:val="both"/>
            </w:pPr>
          </w:p>
        </w:tc>
      </w:tr>
    </w:tbl>
    <w:p w14:paraId="4C96D8C7" w14:textId="77777777" w:rsidR="004231FD" w:rsidRDefault="004231FD" w:rsidP="004231FD">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4231FD" w14:paraId="533E6E3C" w14:textId="77777777" w:rsidTr="00250E70">
        <w:tc>
          <w:tcPr>
            <w:tcW w:w="0" w:type="auto"/>
            <w:tcMar>
              <w:top w:w="0" w:type="auto"/>
              <w:bottom w:w="0" w:type="auto"/>
            </w:tcMar>
          </w:tcPr>
          <w:p w14:paraId="520736DD" w14:textId="77777777" w:rsidR="004231FD" w:rsidRDefault="004231FD" w:rsidP="00250E70">
            <w:pPr>
              <w:jc w:val="both"/>
              <w:rPr>
                <w:rFonts w:ascii="Arial" w:hAnsi="Arial" w:cs="Arial"/>
                <w:color w:val="000000"/>
                <w:sz w:val="18"/>
                <w:szCs w:val="18"/>
              </w:rPr>
            </w:pPr>
            <w:r>
              <w:rPr>
                <w:rFonts w:ascii="Arial" w:hAnsi="Arial" w:cs="Arial"/>
                <w:color w:val="000000"/>
                <w:sz w:val="18"/>
                <w:szCs w:val="18"/>
              </w:rPr>
              <w:t>Morebitne spore iz te pogodbe, ki jih pogodbeni stranki ne bi mogle rešiti sporazumno, rešuje stvarno pristojno sodišče v po sedežu naročnika.</w:t>
            </w:r>
          </w:p>
          <w:p w14:paraId="79D09DB0" w14:textId="77777777" w:rsidR="004231FD" w:rsidRDefault="004231FD" w:rsidP="00250E70">
            <w:pPr>
              <w:jc w:val="both"/>
            </w:pPr>
          </w:p>
        </w:tc>
      </w:tr>
    </w:tbl>
    <w:p w14:paraId="1D17D308" w14:textId="77777777" w:rsidR="004231FD" w:rsidRDefault="004231FD" w:rsidP="004231FD">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740"/>
        <w:gridCol w:w="222"/>
      </w:tblGrid>
      <w:tr w:rsidR="004231FD" w:rsidRPr="00434F3A" w14:paraId="1F9C5858" w14:textId="77777777" w:rsidTr="00250E70">
        <w:tc>
          <w:tcPr>
            <w:tcW w:w="0" w:type="auto"/>
            <w:tcMar>
              <w:top w:w="0" w:type="auto"/>
              <w:bottom w:w="0" w:type="auto"/>
            </w:tcMar>
          </w:tcPr>
          <w:p w14:paraId="3607AE93" w14:textId="77777777" w:rsidR="004231FD" w:rsidRDefault="004231FD" w:rsidP="00250E70">
            <w:pPr>
              <w:jc w:val="both"/>
              <w:rPr>
                <w:rFonts w:ascii="Arial" w:hAnsi="Arial" w:cs="Arial"/>
                <w:color w:val="000000"/>
                <w:sz w:val="18"/>
                <w:szCs w:val="18"/>
              </w:rPr>
            </w:pPr>
            <w:r w:rsidRPr="00434F3A">
              <w:rPr>
                <w:rFonts w:ascii="Arial" w:hAnsi="Arial" w:cs="Arial"/>
                <w:color w:val="000000"/>
                <w:sz w:val="18"/>
                <w:szCs w:val="18"/>
              </w:rPr>
              <w:t>Ta pogodba stopi v veljavo z dnem podpisa strank</w:t>
            </w:r>
            <w:r>
              <w:rPr>
                <w:rFonts w:ascii="Arial" w:hAnsi="Arial" w:cs="Arial"/>
                <w:color w:val="000000"/>
                <w:sz w:val="18"/>
                <w:szCs w:val="18"/>
              </w:rPr>
              <w:t>, učinkuje pa od ___________________________</w:t>
            </w:r>
            <w:r w:rsidRPr="00434F3A">
              <w:rPr>
                <w:rFonts w:ascii="Arial" w:hAnsi="Arial" w:cs="Arial"/>
                <w:color w:val="000000"/>
                <w:sz w:val="18"/>
                <w:szCs w:val="18"/>
              </w:rPr>
              <w:t>.</w:t>
            </w:r>
            <w:r>
              <w:rPr>
                <w:rFonts w:ascii="Arial" w:hAnsi="Arial" w:cs="Arial"/>
                <w:color w:val="000000"/>
                <w:sz w:val="18"/>
                <w:szCs w:val="18"/>
              </w:rPr>
              <w:t xml:space="preserve"> Pogodba je sklenjena v dveh izvodih, od katerih vsaka stranka pogodb prejme en izvod.</w:t>
            </w:r>
          </w:p>
          <w:p w14:paraId="5FC120FB" w14:textId="77777777" w:rsidR="004231FD" w:rsidRPr="00434F3A" w:rsidRDefault="004231FD" w:rsidP="00250E70">
            <w:pPr>
              <w:jc w:val="both"/>
              <w:rPr>
                <w:rFonts w:ascii="Arial" w:hAnsi="Arial" w:cs="Arial"/>
                <w:sz w:val="18"/>
                <w:szCs w:val="18"/>
              </w:rPr>
            </w:pPr>
          </w:p>
        </w:tc>
        <w:tc>
          <w:tcPr>
            <w:tcW w:w="0" w:type="auto"/>
          </w:tcPr>
          <w:p w14:paraId="0F1B2663" w14:textId="77777777" w:rsidR="004231FD" w:rsidRPr="00434F3A" w:rsidRDefault="004231FD" w:rsidP="00250E70">
            <w:pPr>
              <w:jc w:val="both"/>
              <w:rPr>
                <w:rFonts w:ascii="Arial" w:hAnsi="Arial" w:cs="Arial"/>
                <w:color w:val="000000"/>
                <w:sz w:val="20"/>
                <w:szCs w:val="20"/>
              </w:rPr>
            </w:pPr>
          </w:p>
        </w:tc>
      </w:tr>
    </w:tbl>
    <w:p w14:paraId="4BF5DA2C" w14:textId="77777777" w:rsidR="004231FD" w:rsidRDefault="004231FD" w:rsidP="004231FD">
      <w:pPr>
        <w:spacing w:after="0" w:line="240" w:lineRule="auto"/>
        <w:rPr>
          <w:rFonts w:ascii="Arial" w:hAnsi="Arial" w:cs="Arial"/>
          <w:sz w:val="20"/>
          <w:szCs w:val="20"/>
        </w:rPr>
      </w:pPr>
    </w:p>
    <w:p w14:paraId="31BF9849" w14:textId="77777777" w:rsidR="004231FD" w:rsidRPr="009E648A" w:rsidRDefault="004231FD" w:rsidP="004231FD">
      <w:pPr>
        <w:spacing w:after="0" w:line="240" w:lineRule="auto"/>
        <w:rPr>
          <w:rFonts w:ascii="Arial" w:hAnsi="Arial" w:cs="Arial"/>
          <w:sz w:val="18"/>
          <w:szCs w:val="18"/>
        </w:rPr>
      </w:pPr>
      <w:r w:rsidRPr="009E648A">
        <w:rPr>
          <w:rFonts w:ascii="Arial" w:hAnsi="Arial" w:cs="Arial"/>
          <w:sz w:val="18"/>
          <w:szCs w:val="18"/>
        </w:rPr>
        <w:t>DATUM:</w:t>
      </w:r>
      <w:r>
        <w:rPr>
          <w:rFonts w:ascii="Arial" w:hAnsi="Arial" w:cs="Arial"/>
          <w:sz w:val="18"/>
          <w:szCs w:val="18"/>
        </w:rPr>
        <w:t xml:space="preserve"> ____________________</w:t>
      </w:r>
      <w:r w:rsidRPr="009E648A">
        <w:rPr>
          <w:rFonts w:ascii="Arial" w:hAnsi="Arial" w:cs="Arial"/>
          <w:sz w:val="18"/>
          <w:szCs w:val="18"/>
        </w:rPr>
        <w:tab/>
      </w:r>
      <w:r w:rsidRPr="009E648A">
        <w:rPr>
          <w:rFonts w:ascii="Arial" w:hAnsi="Arial" w:cs="Arial"/>
          <w:sz w:val="18"/>
          <w:szCs w:val="18"/>
        </w:rPr>
        <w:tab/>
      </w:r>
      <w:r w:rsidRPr="009E648A">
        <w:rPr>
          <w:rFonts w:ascii="Arial" w:hAnsi="Arial" w:cs="Arial"/>
          <w:sz w:val="18"/>
          <w:szCs w:val="18"/>
        </w:rPr>
        <w:tab/>
      </w:r>
      <w:r w:rsidRPr="009E648A">
        <w:rPr>
          <w:rFonts w:ascii="Arial" w:hAnsi="Arial" w:cs="Arial"/>
          <w:sz w:val="18"/>
          <w:szCs w:val="18"/>
        </w:rPr>
        <w:tab/>
      </w:r>
      <w:r w:rsidRPr="009E648A">
        <w:rPr>
          <w:rFonts w:ascii="Arial" w:hAnsi="Arial" w:cs="Arial"/>
          <w:sz w:val="18"/>
          <w:szCs w:val="18"/>
        </w:rPr>
        <w:tab/>
      </w:r>
    </w:p>
    <w:p w14:paraId="1E41FB3E" w14:textId="77777777" w:rsidR="004231FD" w:rsidRDefault="004231FD" w:rsidP="004231FD">
      <w:pPr>
        <w:spacing w:after="0" w:line="240" w:lineRule="auto"/>
        <w:rPr>
          <w:rFonts w:ascii="Arial" w:hAnsi="Arial" w:cs="Arial"/>
          <w:b/>
          <w:bCs/>
          <w:sz w:val="20"/>
          <w:szCs w:val="20"/>
        </w:rPr>
      </w:pPr>
      <w:r>
        <w:rPr>
          <w:rFonts w:ascii="Arial" w:hAnsi="Arial" w:cs="Arial"/>
          <w:b/>
          <w:bCs/>
          <w:sz w:val="20"/>
          <w:szCs w:val="20"/>
        </w:rPr>
        <w:t xml:space="preserve">       </w:t>
      </w:r>
    </w:p>
    <w:p w14:paraId="64504161" w14:textId="77777777" w:rsidR="004231FD" w:rsidRDefault="004231FD" w:rsidP="004231FD">
      <w:pPr>
        <w:spacing w:after="0" w:line="240" w:lineRule="auto"/>
        <w:rPr>
          <w:rFonts w:ascii="Arial" w:hAnsi="Arial" w:cs="Arial"/>
          <w:b/>
          <w:bCs/>
          <w:sz w:val="20"/>
          <w:szCs w:val="20"/>
        </w:rPr>
      </w:pPr>
      <w:r w:rsidRPr="00434F3A">
        <w:rPr>
          <w:rFonts w:ascii="Arial" w:hAnsi="Arial" w:cs="Arial"/>
          <w:b/>
          <w:bCs/>
          <w:sz w:val="20"/>
          <w:szCs w:val="20"/>
        </w:rPr>
        <w:t>NAROČNIK:</w:t>
      </w:r>
      <w:r>
        <w:rPr>
          <w:rFonts w:ascii="Arial" w:hAnsi="Arial" w:cs="Arial"/>
          <w:b/>
          <w:bCs/>
          <w:sz w:val="20"/>
          <w:szCs w:val="20"/>
        </w:rPr>
        <w:t xml:space="preserve">                                                                           </w:t>
      </w:r>
      <w:r>
        <w:rPr>
          <w:rFonts w:ascii="Arial" w:hAnsi="Arial" w:cs="Arial"/>
          <w:b/>
          <w:bCs/>
          <w:sz w:val="20"/>
          <w:szCs w:val="20"/>
        </w:rPr>
        <w:tab/>
        <w:t xml:space="preserve"> PONUDNIK:</w:t>
      </w:r>
    </w:p>
    <w:p w14:paraId="75E9077E" w14:textId="77777777" w:rsidR="004231FD" w:rsidRDefault="004231FD" w:rsidP="004231FD">
      <w:pPr>
        <w:spacing w:after="0" w:line="240" w:lineRule="auto"/>
        <w:rPr>
          <w:rFonts w:ascii="Arial" w:hAnsi="Arial" w:cs="Arial"/>
          <w:b/>
          <w:sz w:val="20"/>
          <w:szCs w:val="20"/>
        </w:rPr>
      </w:pPr>
      <w:r w:rsidRPr="00434F3A">
        <w:rPr>
          <w:rFonts w:ascii="Arial" w:hAnsi="Arial" w:cs="Arial"/>
          <w:b/>
          <w:sz w:val="20"/>
          <w:szCs w:val="20"/>
        </w:rPr>
        <w:t>ZDRAVSTVENI DOM TREBNJE</w:t>
      </w:r>
      <w:r>
        <w:rPr>
          <w:rFonts w:ascii="Arial" w:hAnsi="Arial" w:cs="Arial"/>
          <w:b/>
          <w:sz w:val="20"/>
          <w:szCs w:val="20"/>
        </w:rPr>
        <w:t xml:space="preserve">                                        </w:t>
      </w:r>
      <w:r>
        <w:rPr>
          <w:rFonts w:ascii="Arial" w:hAnsi="Arial" w:cs="Arial"/>
          <w:b/>
          <w:sz w:val="20"/>
          <w:szCs w:val="20"/>
        </w:rPr>
        <w:tab/>
        <w:t xml:space="preserve">                                                                                        Direktorica                                                                           </w:t>
      </w:r>
      <w:r>
        <w:rPr>
          <w:rFonts w:ascii="Arial" w:hAnsi="Arial" w:cs="Arial"/>
          <w:b/>
          <w:sz w:val="20"/>
          <w:szCs w:val="20"/>
        </w:rPr>
        <w:tab/>
        <w:t xml:space="preserve"> </w:t>
      </w:r>
    </w:p>
    <w:p w14:paraId="07D16423" w14:textId="77777777" w:rsidR="004231FD" w:rsidRPr="00434F3A" w:rsidRDefault="004231FD" w:rsidP="004231FD">
      <w:pPr>
        <w:spacing w:after="0" w:line="240" w:lineRule="auto"/>
        <w:rPr>
          <w:rFonts w:ascii="Arial" w:hAnsi="Arial" w:cs="Arial"/>
          <w:b/>
          <w:sz w:val="20"/>
          <w:szCs w:val="20"/>
        </w:rPr>
      </w:pPr>
      <w:r>
        <w:rPr>
          <w:rFonts w:ascii="Arial" w:hAnsi="Arial" w:cs="Arial"/>
          <w:b/>
          <w:sz w:val="20"/>
          <w:szCs w:val="20"/>
        </w:rPr>
        <w:t xml:space="preserve">mag. Vera Rozman, univ. dipl. ekon.                                  </w:t>
      </w:r>
      <w:r>
        <w:rPr>
          <w:rFonts w:ascii="Arial" w:hAnsi="Arial" w:cs="Arial"/>
          <w:b/>
          <w:sz w:val="20"/>
          <w:szCs w:val="20"/>
        </w:rPr>
        <w:tab/>
        <w:t xml:space="preserve">                  </w:t>
      </w:r>
    </w:p>
    <w:tbl>
      <w:tblPr>
        <w:tblStyle w:val="NormalTablePHPDOCX"/>
        <w:tblW w:w="5000" w:type="pct"/>
        <w:tblLook w:val="04A0" w:firstRow="1" w:lastRow="0" w:firstColumn="1" w:lastColumn="0" w:noHBand="0" w:noVBand="1"/>
      </w:tblPr>
      <w:tblGrid>
        <w:gridCol w:w="9070"/>
      </w:tblGrid>
      <w:tr w:rsidR="004231FD" w14:paraId="72CBBFEF" w14:textId="77777777" w:rsidTr="00250E70">
        <w:tc>
          <w:tcPr>
            <w:tcW w:w="0" w:type="auto"/>
            <w:tcMar>
              <w:top w:w="135" w:type="dxa"/>
              <w:left w:w="108" w:type="dxa"/>
              <w:bottom w:w="135" w:type="dxa"/>
              <w:right w:w="108" w:type="dxa"/>
            </w:tcMar>
            <w:vAlign w:val="center"/>
            <w:hideMark/>
          </w:tcPr>
          <w:p w14:paraId="06FB53D5" w14:textId="77777777" w:rsidR="004231FD" w:rsidRDefault="004231FD" w:rsidP="00250E70">
            <w:pPr>
              <w:jc w:val="center"/>
            </w:pPr>
            <w:r>
              <w:rPr>
                <w:rFonts w:ascii="Arial" w:hAnsi="Arial" w:cs="Arial"/>
                <w:color w:val="000000"/>
                <w:position w:val="-2"/>
                <w:sz w:val="18"/>
                <w:szCs w:val="18"/>
              </w:rPr>
              <w:t xml:space="preserve">                                             </w:t>
            </w:r>
          </w:p>
        </w:tc>
      </w:tr>
      <w:tr w:rsidR="004231FD" w14:paraId="19B250BB" w14:textId="77777777" w:rsidTr="00250E70">
        <w:tc>
          <w:tcPr>
            <w:tcW w:w="0" w:type="auto"/>
            <w:tcMar>
              <w:top w:w="135" w:type="dxa"/>
              <w:left w:w="108" w:type="dxa"/>
              <w:bottom w:w="135" w:type="dxa"/>
              <w:right w:w="108" w:type="dxa"/>
            </w:tcMar>
            <w:vAlign w:val="center"/>
            <w:hideMark/>
          </w:tcPr>
          <w:p w14:paraId="0D8F1E73" w14:textId="77777777" w:rsidR="004231FD" w:rsidRDefault="004231FD" w:rsidP="00250E70">
            <w:pPr>
              <w:jc w:val="center"/>
              <w:rPr>
                <w:rFonts w:ascii="Arial" w:hAnsi="Arial" w:cs="Arial"/>
                <w:color w:val="000000"/>
                <w:position w:val="-2"/>
                <w:sz w:val="18"/>
                <w:szCs w:val="18"/>
              </w:rPr>
            </w:pPr>
            <w:r>
              <w:rPr>
                <w:rFonts w:ascii="Arial" w:hAnsi="Arial" w:cs="Arial"/>
                <w:color w:val="000000"/>
                <w:position w:val="-2"/>
                <w:sz w:val="18"/>
                <w:szCs w:val="18"/>
              </w:rPr>
              <w:t xml:space="preserve">                                    </w:t>
            </w:r>
          </w:p>
          <w:p w14:paraId="468FE789" w14:textId="77777777" w:rsidR="004231FD" w:rsidRDefault="004231FD" w:rsidP="00250E70">
            <w:pPr>
              <w:jc w:val="center"/>
            </w:pPr>
          </w:p>
        </w:tc>
      </w:tr>
      <w:tr w:rsidR="004231FD" w14:paraId="0AE69F59" w14:textId="77777777" w:rsidTr="00250E70">
        <w:tc>
          <w:tcPr>
            <w:tcW w:w="0" w:type="auto"/>
            <w:tcMar>
              <w:top w:w="135" w:type="dxa"/>
              <w:left w:w="108" w:type="dxa"/>
              <w:bottom w:w="135" w:type="dxa"/>
              <w:right w:w="108" w:type="dxa"/>
            </w:tcMar>
            <w:vAlign w:val="center"/>
            <w:hideMark/>
          </w:tcPr>
          <w:p w14:paraId="68CFE73B" w14:textId="77777777" w:rsidR="004231FD" w:rsidRDefault="004231FD" w:rsidP="00250E70">
            <w:pPr>
              <w:jc w:val="center"/>
            </w:pPr>
          </w:p>
        </w:tc>
      </w:tr>
    </w:tbl>
    <w:p w14:paraId="4C7BD5CC" w14:textId="77777777" w:rsidR="004231FD" w:rsidRPr="00546AF5" w:rsidRDefault="004231FD" w:rsidP="004231FD">
      <w:pPr>
        <w:spacing w:after="0" w:line="240" w:lineRule="auto"/>
        <w:rPr>
          <w:rFonts w:ascii="Arial" w:hAnsi="Arial" w:cs="Arial"/>
          <w:b/>
          <w:sz w:val="20"/>
          <w:szCs w:val="20"/>
        </w:rPr>
      </w:pPr>
    </w:p>
    <w:p w14:paraId="45C5E35A" w14:textId="77777777" w:rsidR="004231FD" w:rsidRPr="00434F3A" w:rsidRDefault="004231FD" w:rsidP="004231FD">
      <w:pPr>
        <w:spacing w:after="0" w:line="240" w:lineRule="auto"/>
        <w:rPr>
          <w:rFonts w:ascii="Arial" w:hAnsi="Arial" w:cs="Arial"/>
          <w:bCs/>
          <w:sz w:val="20"/>
          <w:szCs w:val="20"/>
        </w:rPr>
      </w:pPr>
      <w:r>
        <w:rPr>
          <w:rFonts w:ascii="Arial" w:hAnsi="Arial" w:cs="Arial"/>
          <w:color w:val="000000"/>
          <w:position w:val="-2"/>
          <w:sz w:val="18"/>
          <w:szCs w:val="18"/>
        </w:rPr>
        <w:lastRenderedPageBreak/>
        <w:tab/>
      </w:r>
      <w:r>
        <w:rPr>
          <w:rFonts w:ascii="Arial" w:hAnsi="Arial" w:cs="Arial"/>
          <w:color w:val="000000"/>
          <w:position w:val="-2"/>
          <w:sz w:val="18"/>
          <w:szCs w:val="18"/>
        </w:rPr>
        <w:tab/>
      </w:r>
      <w:r>
        <w:rPr>
          <w:rFonts w:ascii="Arial" w:hAnsi="Arial" w:cs="Arial"/>
          <w:color w:val="000000"/>
          <w:position w:val="-2"/>
          <w:sz w:val="18"/>
          <w:szCs w:val="18"/>
        </w:rPr>
        <w:tab/>
        <w:t xml:space="preserve">              </w:t>
      </w:r>
    </w:p>
    <w:p w14:paraId="53AFD148" w14:textId="77777777" w:rsidR="004231FD" w:rsidRDefault="004231FD" w:rsidP="004231FD">
      <w:pPr>
        <w:spacing w:after="0" w:line="240" w:lineRule="auto"/>
      </w:pPr>
    </w:p>
    <w:p w14:paraId="1AFC8BFA" w14:textId="77777777" w:rsidR="004231FD" w:rsidRDefault="004231FD" w:rsidP="004231FD">
      <w:pPr>
        <w:spacing w:after="0" w:line="240" w:lineRule="auto"/>
      </w:pPr>
    </w:p>
    <w:p w14:paraId="6592C0F9" w14:textId="77777777" w:rsidR="004231FD" w:rsidRDefault="004231FD" w:rsidP="004231FD">
      <w:pPr>
        <w:spacing w:before="975" w:after="225" w:line="240" w:lineRule="auto"/>
        <w:jc w:val="both"/>
      </w:pPr>
    </w:p>
    <w:p w14:paraId="780BA8A9" w14:textId="77777777" w:rsidR="00A53018" w:rsidRDefault="00A53018" w:rsidP="003F6840">
      <w:pPr>
        <w:pStyle w:val="Odstavekseznama"/>
        <w:numPr>
          <w:ilvl w:val="0"/>
          <w:numId w:val="30"/>
        </w:numPr>
        <w:spacing w:after="0" w:line="240" w:lineRule="auto"/>
        <w:jc w:val="both"/>
      </w:pPr>
    </w:p>
    <w:sectPr w:rsidR="00A53018"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AADB2F" w14:textId="77777777" w:rsidR="00577E24" w:rsidRDefault="00577E24" w:rsidP="006975C6">
      <w:pPr>
        <w:spacing w:after="0" w:line="240" w:lineRule="auto"/>
      </w:pPr>
      <w:r>
        <w:separator/>
      </w:r>
    </w:p>
  </w:endnote>
  <w:endnote w:type="continuationSeparator" w:id="0">
    <w:p w14:paraId="47030D1D" w14:textId="77777777" w:rsidR="00577E24" w:rsidRDefault="00577E24"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0364D2" w14:textId="77777777" w:rsidR="00250E70" w:rsidRDefault="00250E70"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DC4F4" w14:textId="77777777" w:rsidR="00250E70" w:rsidRDefault="00250E70" w:rsidP="00D907E0">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726605" w14:textId="77777777" w:rsidR="00250E70" w:rsidRPr="006F1DA5" w:rsidRDefault="009A4145" w:rsidP="00D907E0">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250E70" w:rsidRPr="006F1DA5">
          <w:rPr>
            <w:rFonts w:ascii="Arial" w:hAnsi="Arial" w:cs="Arial"/>
          </w:rPr>
          <w:fldChar w:fldCharType="begin"/>
        </w:r>
        <w:r w:rsidR="00250E70" w:rsidRPr="006F1DA5">
          <w:rPr>
            <w:rFonts w:ascii="Arial" w:hAnsi="Arial" w:cs="Arial"/>
          </w:rPr>
          <w:instrText xml:space="preserve"> PAGE   \* MERGEFORMAT </w:instrText>
        </w:r>
        <w:r w:rsidR="00250E70" w:rsidRPr="006F1DA5">
          <w:rPr>
            <w:rFonts w:ascii="Arial" w:hAnsi="Arial" w:cs="Arial"/>
          </w:rPr>
          <w:fldChar w:fldCharType="separate"/>
        </w:r>
        <w:r w:rsidR="00250E70">
          <w:rPr>
            <w:rFonts w:ascii="Arial" w:hAnsi="Arial" w:cs="Arial"/>
            <w:noProof/>
          </w:rPr>
          <w:t>1</w:t>
        </w:r>
        <w:r w:rsidR="00250E70" w:rsidRPr="006F1DA5">
          <w:rPr>
            <w:rFonts w:ascii="Arial" w:hAnsi="Arial" w:cs="Arial"/>
            <w:noProof/>
          </w:rPr>
          <w:fldChar w:fldCharType="end"/>
        </w:r>
      </w:sdtContent>
    </w:sdt>
  </w:p>
  <w:p w14:paraId="0BC0A496" w14:textId="77777777" w:rsidR="00250E70" w:rsidRDefault="00250E70"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04244" w14:textId="77777777" w:rsidR="00250E70" w:rsidRDefault="00250E70" w:rsidP="00D907E0">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4F48BA" w14:textId="77777777" w:rsidR="00250E70" w:rsidRDefault="00250E70" w:rsidP="00D907E0">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8A5D78" w14:textId="77777777" w:rsidR="00250E70" w:rsidRDefault="00250E70" w:rsidP="00D907E0">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1CE8F" w14:textId="77777777" w:rsidR="00250E70" w:rsidRDefault="00250E70" w:rsidP="00D907E0">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6F926" w14:textId="77777777" w:rsidR="00250E70" w:rsidRDefault="00250E70" w:rsidP="00250E70">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FE3B88" w14:textId="77777777" w:rsidR="00250E70" w:rsidRDefault="00250E70" w:rsidP="00D907E0">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6E9948" w14:textId="77777777" w:rsidR="00250E70" w:rsidRDefault="00250E70" w:rsidP="00D907E0">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209986" w14:textId="77777777" w:rsidR="00577E24" w:rsidRDefault="00577E24" w:rsidP="006975C6">
      <w:pPr>
        <w:spacing w:after="0" w:line="240" w:lineRule="auto"/>
      </w:pPr>
      <w:r>
        <w:separator/>
      </w:r>
    </w:p>
  </w:footnote>
  <w:footnote w:type="continuationSeparator" w:id="0">
    <w:p w14:paraId="33D787EB" w14:textId="77777777" w:rsidR="00577E24" w:rsidRDefault="00577E24"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1636"/>
      <w:gridCol w:w="3314"/>
      <w:gridCol w:w="4120"/>
    </w:tblGrid>
    <w:tr w:rsidR="00250E70" w:rsidRPr="006F1DA5" w14:paraId="36624A06" w14:textId="77777777" w:rsidTr="00D907E0">
      <w:trPr>
        <w:trHeight w:val="1268"/>
      </w:trPr>
      <w:tc>
        <w:tcPr>
          <w:tcW w:w="1668" w:type="dxa"/>
        </w:tcPr>
        <w:p w14:paraId="3916C23F" w14:textId="77777777" w:rsidR="00250E70" w:rsidRPr="006F1DA5" w:rsidRDefault="00250E70" w:rsidP="00D907E0">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5D1E9640" wp14:editId="7976F322">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3926BAD6" w14:textId="77777777" w:rsidR="00250E70" w:rsidRPr="006F1DA5" w:rsidRDefault="00250E70" w:rsidP="00D907E0">
          <w:pPr>
            <w:pStyle w:val="Glava"/>
            <w:rPr>
              <w:rFonts w:ascii="Arial" w:hAnsi="Arial" w:cs="Arial"/>
              <w:b/>
              <w:color w:val="000000" w:themeColor="text1"/>
              <w:sz w:val="18"/>
              <w:szCs w:val="18"/>
            </w:rPr>
          </w:pPr>
          <w:r w:rsidRPr="006F1DA5">
            <w:rPr>
              <w:rFonts w:ascii="Arial" w:hAnsi="Arial" w:cs="Arial"/>
              <w:b/>
              <w:color w:val="000000" w:themeColor="text1"/>
              <w:sz w:val="18"/>
              <w:szCs w:val="18"/>
            </w:rPr>
            <w:t>ZD TREBNJE</w:t>
          </w:r>
        </w:p>
        <w:p w14:paraId="1DDA7651" w14:textId="77777777" w:rsidR="00250E70" w:rsidRPr="006F1DA5" w:rsidRDefault="00250E70" w:rsidP="00D907E0">
          <w:pPr>
            <w:pStyle w:val="Glava"/>
            <w:rPr>
              <w:rFonts w:ascii="Arial" w:hAnsi="Arial" w:cs="Arial"/>
              <w:color w:val="000000" w:themeColor="text1"/>
              <w:sz w:val="16"/>
              <w:szCs w:val="16"/>
            </w:rPr>
          </w:pPr>
          <w:r w:rsidRPr="006F1DA5">
            <w:rPr>
              <w:rFonts w:ascii="Arial" w:hAnsi="Arial" w:cs="Arial"/>
              <w:color w:val="000000" w:themeColor="text1"/>
              <w:sz w:val="16"/>
              <w:szCs w:val="16"/>
            </w:rPr>
            <w:t>GOLIEV TRG 3</w:t>
          </w:r>
        </w:p>
        <w:p w14:paraId="60F9BB58" w14:textId="77777777" w:rsidR="00250E70" w:rsidRPr="006F1DA5" w:rsidRDefault="00250E70" w:rsidP="00D907E0">
          <w:pPr>
            <w:pStyle w:val="Glava"/>
            <w:rPr>
              <w:rFonts w:ascii="Arial" w:hAnsi="Arial" w:cs="Arial"/>
              <w:color w:val="000000" w:themeColor="text1"/>
              <w:sz w:val="16"/>
              <w:szCs w:val="16"/>
            </w:rPr>
          </w:pPr>
          <w:r w:rsidRPr="006F1DA5">
            <w:rPr>
              <w:rFonts w:ascii="Arial" w:hAnsi="Arial" w:cs="Arial"/>
              <w:color w:val="000000" w:themeColor="text1"/>
              <w:sz w:val="16"/>
              <w:szCs w:val="16"/>
            </w:rPr>
            <w:t>8210 TREBNJE</w:t>
          </w:r>
        </w:p>
        <w:p w14:paraId="67950877" w14:textId="77777777" w:rsidR="00250E70" w:rsidRPr="006F1DA5" w:rsidRDefault="00250E70" w:rsidP="00D907E0">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http://www.zd-tr.si/</w:t>
          </w:r>
        </w:p>
        <w:p w14:paraId="5B72B3D7" w14:textId="77777777" w:rsidR="00250E70" w:rsidRPr="006F1DA5" w:rsidRDefault="00250E70" w:rsidP="00D907E0">
          <w:pPr>
            <w:pStyle w:val="Glava"/>
            <w:rPr>
              <w:rFonts w:ascii="Arial" w:hAnsi="Arial" w:cs="Arial"/>
              <w:b/>
              <w:color w:val="000000" w:themeColor="text1"/>
            </w:rPr>
          </w:pPr>
          <w:r w:rsidRPr="006F1DA5">
            <w:rPr>
              <w:rFonts w:ascii="Arial" w:hAnsi="Arial" w:cs="Arial"/>
              <w:color w:val="000000" w:themeColor="text1"/>
              <w:sz w:val="16"/>
              <w:szCs w:val="16"/>
            </w:rPr>
            <w:t>Email: info@zd-tr.si</w:t>
          </w:r>
        </w:p>
      </w:tc>
      <w:tc>
        <w:tcPr>
          <w:tcW w:w="4209" w:type="dxa"/>
        </w:tcPr>
        <w:p w14:paraId="5A6A2D8C" w14:textId="77777777" w:rsidR="00250E70" w:rsidRPr="006F1DA5" w:rsidRDefault="00250E70" w:rsidP="00D907E0">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635A500B" wp14:editId="1ABD9708">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73BE8CD0" w14:textId="77777777" w:rsidR="00250E70" w:rsidRDefault="00250E7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1600"/>
      <w:gridCol w:w="3261"/>
      <w:gridCol w:w="4209"/>
    </w:tblGrid>
    <w:tr w:rsidR="00250E70" w:rsidRPr="006F1DA5" w14:paraId="31FDAAC3" w14:textId="77777777" w:rsidTr="00B169F3">
      <w:trPr>
        <w:trHeight w:val="1268"/>
      </w:trPr>
      <w:tc>
        <w:tcPr>
          <w:tcW w:w="1668" w:type="dxa"/>
        </w:tcPr>
        <w:p w14:paraId="27C1CC1E" w14:textId="77777777" w:rsidR="00250E70" w:rsidRPr="006F1DA5" w:rsidRDefault="00250E70"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7657C9FF" wp14:editId="20ED2F67">
                <wp:simplePos x="0" y="0"/>
                <wp:positionH relativeFrom="page">
                  <wp:posOffset>4433</wp:posOffset>
                </wp:positionH>
                <wp:positionV relativeFrom="paragraph">
                  <wp:posOffset>-3810</wp:posOffset>
                </wp:positionV>
                <wp:extent cx="990000" cy="720000"/>
                <wp:effectExtent l="0" t="0" r="0" b="0"/>
                <wp:wrapNone/>
                <wp:docPr id="2"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50C06334" w14:textId="77777777" w:rsidR="00250E70" w:rsidRPr="006F1DA5" w:rsidRDefault="00250E70"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ZD TREBNJE</w:t>
          </w:r>
        </w:p>
        <w:p w14:paraId="7FAAA697" w14:textId="77777777" w:rsidR="00250E70" w:rsidRPr="006F1DA5" w:rsidRDefault="00250E7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GOLIEV TRG 3</w:t>
          </w:r>
        </w:p>
        <w:p w14:paraId="50C5F3DA" w14:textId="77777777" w:rsidR="00250E70" w:rsidRPr="006F1DA5" w:rsidRDefault="00250E7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8210 TREBNJE</w:t>
          </w:r>
        </w:p>
        <w:p w14:paraId="5528DBEB" w14:textId="77777777" w:rsidR="00250E70" w:rsidRPr="006F1DA5" w:rsidRDefault="00250E7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http://www.zd-tr.si/</w:t>
          </w:r>
        </w:p>
        <w:p w14:paraId="1B89AB87" w14:textId="77777777" w:rsidR="00250E70" w:rsidRPr="006F1DA5" w:rsidRDefault="00250E70" w:rsidP="00FB3258">
          <w:pPr>
            <w:pStyle w:val="Glava"/>
            <w:rPr>
              <w:rFonts w:ascii="Arial" w:hAnsi="Arial" w:cs="Arial"/>
              <w:b/>
              <w:color w:val="000000" w:themeColor="text1"/>
            </w:rPr>
          </w:pPr>
          <w:r w:rsidRPr="006F1DA5">
            <w:rPr>
              <w:rFonts w:ascii="Arial" w:hAnsi="Arial" w:cs="Arial"/>
              <w:color w:val="000000" w:themeColor="text1"/>
              <w:sz w:val="16"/>
              <w:szCs w:val="16"/>
            </w:rPr>
            <w:t>Email: info@zd-tr.si</w:t>
          </w:r>
        </w:p>
      </w:tc>
      <w:tc>
        <w:tcPr>
          <w:tcW w:w="4209" w:type="dxa"/>
        </w:tcPr>
        <w:p w14:paraId="0B8615C4" w14:textId="77777777" w:rsidR="00250E70" w:rsidRPr="006F1DA5" w:rsidRDefault="00250E70"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46404E52" wp14:editId="2C0979B4">
                <wp:extent cx="2532893" cy="768098"/>
                <wp:effectExtent l="0" t="0" r="0" b="0"/>
                <wp:docPr id="3"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6B8CDB45" w14:textId="77777777" w:rsidR="00250E70" w:rsidRPr="006F1DA5" w:rsidRDefault="00250E70"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C3568"/>
    <w:multiLevelType w:val="hybridMultilevel"/>
    <w:tmpl w:val="450C3B9E"/>
    <w:lvl w:ilvl="0" w:tplc="80584CEA">
      <w:start w:val="1"/>
      <w:numFmt w:val="bullet"/>
      <w:lvlText w:val=""/>
      <w:lvlJc w:val="left"/>
      <w:pPr>
        <w:ind w:left="720" w:hanging="360"/>
      </w:pPr>
      <w:rPr>
        <w:rFonts w:ascii="Symbol" w:hAnsi="Symbol" w:cs="Symbol" w:hint="default"/>
        <w:sz w:val="18"/>
        <w:szCs w:val="18"/>
      </w:rPr>
    </w:lvl>
    <w:lvl w:ilvl="1" w:tplc="15A6E552">
      <w:start w:val="1"/>
      <w:numFmt w:val="bullet"/>
      <w:lvlText w:val="o"/>
      <w:lvlJc w:val="left"/>
      <w:pPr>
        <w:ind w:left="1440" w:hanging="360"/>
      </w:pPr>
      <w:rPr>
        <w:rFonts w:ascii="Courier New" w:hAnsi="Courier New" w:cs="Courier New" w:hint="default"/>
      </w:rPr>
    </w:lvl>
    <w:lvl w:ilvl="2" w:tplc="19B46770">
      <w:start w:val="1"/>
      <w:numFmt w:val="bullet"/>
      <w:lvlText w:val=""/>
      <w:lvlJc w:val="left"/>
      <w:pPr>
        <w:ind w:left="2160" w:hanging="360"/>
      </w:pPr>
      <w:rPr>
        <w:rFonts w:ascii="Wingdings" w:hAnsi="Wingdings" w:cs="Wingdings" w:hint="default"/>
      </w:rPr>
    </w:lvl>
    <w:lvl w:ilvl="3" w:tplc="ACD28896">
      <w:start w:val="1"/>
      <w:numFmt w:val="bullet"/>
      <w:lvlText w:val=""/>
      <w:lvlJc w:val="left"/>
      <w:pPr>
        <w:ind w:left="2880" w:hanging="360"/>
      </w:pPr>
      <w:rPr>
        <w:rFonts w:ascii="Symbol" w:hAnsi="Symbol" w:cs="Symbol" w:hint="default"/>
      </w:rPr>
    </w:lvl>
    <w:lvl w:ilvl="4" w:tplc="450409D4">
      <w:start w:val="1"/>
      <w:numFmt w:val="bullet"/>
      <w:lvlText w:val="o"/>
      <w:lvlJc w:val="left"/>
      <w:pPr>
        <w:ind w:left="3600" w:hanging="360"/>
      </w:pPr>
      <w:rPr>
        <w:rFonts w:ascii="Courier New" w:hAnsi="Courier New" w:cs="Courier New" w:hint="default"/>
      </w:rPr>
    </w:lvl>
    <w:lvl w:ilvl="5" w:tplc="6A4EC6D4">
      <w:start w:val="1"/>
      <w:numFmt w:val="bullet"/>
      <w:lvlText w:val=""/>
      <w:lvlJc w:val="left"/>
      <w:pPr>
        <w:ind w:left="4320" w:hanging="360"/>
      </w:pPr>
      <w:rPr>
        <w:rFonts w:ascii="Wingdings" w:hAnsi="Wingdings" w:cs="Wingdings" w:hint="default"/>
      </w:rPr>
    </w:lvl>
    <w:lvl w:ilvl="6" w:tplc="6E949DC4">
      <w:start w:val="1"/>
      <w:numFmt w:val="bullet"/>
      <w:lvlText w:val=""/>
      <w:lvlJc w:val="left"/>
      <w:pPr>
        <w:ind w:left="5040" w:hanging="360"/>
      </w:pPr>
      <w:rPr>
        <w:rFonts w:ascii="Symbol" w:hAnsi="Symbol" w:cs="Symbol" w:hint="default"/>
      </w:rPr>
    </w:lvl>
    <w:lvl w:ilvl="7" w:tplc="00B0AB16">
      <w:start w:val="1"/>
      <w:numFmt w:val="bullet"/>
      <w:lvlText w:val="o"/>
      <w:lvlJc w:val="left"/>
      <w:pPr>
        <w:ind w:left="5760" w:hanging="360"/>
      </w:pPr>
      <w:rPr>
        <w:rFonts w:ascii="Courier New" w:hAnsi="Courier New" w:cs="Courier New" w:hint="default"/>
      </w:rPr>
    </w:lvl>
    <w:lvl w:ilvl="8" w:tplc="DEDE9EB2">
      <w:start w:val="1"/>
      <w:numFmt w:val="bullet"/>
      <w:lvlText w:val=""/>
      <w:lvlJc w:val="left"/>
      <w:pPr>
        <w:ind w:left="6480" w:hanging="360"/>
      </w:pPr>
      <w:rPr>
        <w:rFonts w:ascii="Wingdings" w:hAnsi="Wingdings" w:cs="Wingdings" w:hint="default"/>
      </w:rPr>
    </w:lvl>
  </w:abstractNum>
  <w:abstractNum w:abstractNumId="1" w15:restartNumberingAfterBreak="0">
    <w:nsid w:val="05DD1E7B"/>
    <w:multiLevelType w:val="hybridMultilevel"/>
    <w:tmpl w:val="FB58E832"/>
    <w:lvl w:ilvl="0" w:tplc="C1904BBC">
      <w:start w:val="1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6410AFC"/>
    <w:multiLevelType w:val="hybridMultilevel"/>
    <w:tmpl w:val="50868AEA"/>
    <w:lvl w:ilvl="0" w:tplc="C1381926">
      <w:start w:val="1"/>
      <w:numFmt w:val="bullet"/>
      <w:lvlText w:val=""/>
      <w:lvlJc w:val="left"/>
      <w:pPr>
        <w:ind w:left="720" w:hanging="360"/>
      </w:pPr>
      <w:rPr>
        <w:rFonts w:ascii="Symbol" w:hAnsi="Symbol" w:cs="Symbol" w:hint="default"/>
        <w:sz w:val="18"/>
        <w:szCs w:val="18"/>
      </w:rPr>
    </w:lvl>
    <w:lvl w:ilvl="1" w:tplc="379471B4">
      <w:start w:val="1"/>
      <w:numFmt w:val="bullet"/>
      <w:lvlText w:val="o"/>
      <w:lvlJc w:val="left"/>
      <w:pPr>
        <w:ind w:left="1440" w:hanging="360"/>
      </w:pPr>
      <w:rPr>
        <w:rFonts w:ascii="Courier New" w:hAnsi="Courier New" w:cs="Courier New" w:hint="default"/>
      </w:rPr>
    </w:lvl>
    <w:lvl w:ilvl="2" w:tplc="7CE01010">
      <w:start w:val="1"/>
      <w:numFmt w:val="bullet"/>
      <w:lvlText w:val=""/>
      <w:lvlJc w:val="left"/>
      <w:pPr>
        <w:ind w:left="2160" w:hanging="360"/>
      </w:pPr>
      <w:rPr>
        <w:rFonts w:ascii="Wingdings" w:hAnsi="Wingdings" w:cs="Wingdings" w:hint="default"/>
      </w:rPr>
    </w:lvl>
    <w:lvl w:ilvl="3" w:tplc="B498DEAE">
      <w:start w:val="1"/>
      <w:numFmt w:val="bullet"/>
      <w:lvlText w:val=""/>
      <w:lvlJc w:val="left"/>
      <w:pPr>
        <w:ind w:left="2880" w:hanging="360"/>
      </w:pPr>
      <w:rPr>
        <w:rFonts w:ascii="Symbol" w:hAnsi="Symbol" w:cs="Symbol" w:hint="default"/>
      </w:rPr>
    </w:lvl>
    <w:lvl w:ilvl="4" w:tplc="4DEE0C78">
      <w:start w:val="1"/>
      <w:numFmt w:val="bullet"/>
      <w:lvlText w:val="o"/>
      <w:lvlJc w:val="left"/>
      <w:pPr>
        <w:ind w:left="3600" w:hanging="360"/>
      </w:pPr>
      <w:rPr>
        <w:rFonts w:ascii="Courier New" w:hAnsi="Courier New" w:cs="Courier New" w:hint="default"/>
      </w:rPr>
    </w:lvl>
    <w:lvl w:ilvl="5" w:tplc="929A9A64">
      <w:start w:val="1"/>
      <w:numFmt w:val="bullet"/>
      <w:lvlText w:val=""/>
      <w:lvlJc w:val="left"/>
      <w:pPr>
        <w:ind w:left="4320" w:hanging="360"/>
      </w:pPr>
      <w:rPr>
        <w:rFonts w:ascii="Wingdings" w:hAnsi="Wingdings" w:cs="Wingdings" w:hint="default"/>
      </w:rPr>
    </w:lvl>
    <w:lvl w:ilvl="6" w:tplc="5C74636C">
      <w:start w:val="1"/>
      <w:numFmt w:val="bullet"/>
      <w:lvlText w:val=""/>
      <w:lvlJc w:val="left"/>
      <w:pPr>
        <w:ind w:left="5040" w:hanging="360"/>
      </w:pPr>
      <w:rPr>
        <w:rFonts w:ascii="Symbol" w:hAnsi="Symbol" w:cs="Symbol" w:hint="default"/>
      </w:rPr>
    </w:lvl>
    <w:lvl w:ilvl="7" w:tplc="94AAC400">
      <w:start w:val="1"/>
      <w:numFmt w:val="bullet"/>
      <w:lvlText w:val="o"/>
      <w:lvlJc w:val="left"/>
      <w:pPr>
        <w:ind w:left="5760" w:hanging="360"/>
      </w:pPr>
      <w:rPr>
        <w:rFonts w:ascii="Courier New" w:hAnsi="Courier New" w:cs="Courier New" w:hint="default"/>
      </w:rPr>
    </w:lvl>
    <w:lvl w:ilvl="8" w:tplc="DDD82A38">
      <w:start w:val="1"/>
      <w:numFmt w:val="bullet"/>
      <w:lvlText w:val=""/>
      <w:lvlJc w:val="left"/>
      <w:pPr>
        <w:ind w:left="6480" w:hanging="360"/>
      </w:pPr>
      <w:rPr>
        <w:rFonts w:ascii="Wingdings" w:hAnsi="Wingdings" w:cs="Wingdings" w:hint="default"/>
      </w:rPr>
    </w:lvl>
  </w:abstractNum>
  <w:abstractNum w:abstractNumId="3" w15:restartNumberingAfterBreak="0">
    <w:nsid w:val="070A376F"/>
    <w:multiLevelType w:val="hybridMultilevel"/>
    <w:tmpl w:val="CFE8877C"/>
    <w:lvl w:ilvl="0" w:tplc="0CD8320A">
      <w:start w:val="1"/>
      <w:numFmt w:val="bullet"/>
      <w:lvlText w:val=""/>
      <w:lvlJc w:val="left"/>
      <w:pPr>
        <w:ind w:left="720" w:hanging="360"/>
      </w:pPr>
      <w:rPr>
        <w:rFonts w:ascii="Symbol" w:hAnsi="Symbol" w:cs="Symbol" w:hint="default"/>
        <w:sz w:val="18"/>
        <w:szCs w:val="18"/>
      </w:rPr>
    </w:lvl>
    <w:lvl w:ilvl="1" w:tplc="28603526">
      <w:start w:val="1"/>
      <w:numFmt w:val="bullet"/>
      <w:lvlText w:val="o"/>
      <w:lvlJc w:val="left"/>
      <w:pPr>
        <w:ind w:left="1440" w:hanging="360"/>
      </w:pPr>
      <w:rPr>
        <w:rFonts w:ascii="Courier New" w:hAnsi="Courier New" w:cs="Courier New" w:hint="default"/>
      </w:rPr>
    </w:lvl>
    <w:lvl w:ilvl="2" w:tplc="7DA48422">
      <w:start w:val="1"/>
      <w:numFmt w:val="bullet"/>
      <w:lvlText w:val=""/>
      <w:lvlJc w:val="left"/>
      <w:pPr>
        <w:ind w:left="2160" w:hanging="360"/>
      </w:pPr>
      <w:rPr>
        <w:rFonts w:ascii="Wingdings" w:hAnsi="Wingdings" w:cs="Wingdings" w:hint="default"/>
      </w:rPr>
    </w:lvl>
    <w:lvl w:ilvl="3" w:tplc="733074AE">
      <w:start w:val="1"/>
      <w:numFmt w:val="bullet"/>
      <w:lvlText w:val=""/>
      <w:lvlJc w:val="left"/>
      <w:pPr>
        <w:ind w:left="2880" w:hanging="360"/>
      </w:pPr>
      <w:rPr>
        <w:rFonts w:ascii="Symbol" w:hAnsi="Symbol" w:cs="Symbol" w:hint="default"/>
      </w:rPr>
    </w:lvl>
    <w:lvl w:ilvl="4" w:tplc="BC081372">
      <w:start w:val="1"/>
      <w:numFmt w:val="bullet"/>
      <w:lvlText w:val="o"/>
      <w:lvlJc w:val="left"/>
      <w:pPr>
        <w:ind w:left="3600" w:hanging="360"/>
      </w:pPr>
      <w:rPr>
        <w:rFonts w:ascii="Courier New" w:hAnsi="Courier New" w:cs="Courier New" w:hint="default"/>
      </w:rPr>
    </w:lvl>
    <w:lvl w:ilvl="5" w:tplc="7474296A">
      <w:start w:val="1"/>
      <w:numFmt w:val="bullet"/>
      <w:lvlText w:val=""/>
      <w:lvlJc w:val="left"/>
      <w:pPr>
        <w:ind w:left="4320" w:hanging="360"/>
      </w:pPr>
      <w:rPr>
        <w:rFonts w:ascii="Wingdings" w:hAnsi="Wingdings" w:cs="Wingdings" w:hint="default"/>
      </w:rPr>
    </w:lvl>
    <w:lvl w:ilvl="6" w:tplc="4AD2C580">
      <w:start w:val="1"/>
      <w:numFmt w:val="bullet"/>
      <w:lvlText w:val=""/>
      <w:lvlJc w:val="left"/>
      <w:pPr>
        <w:ind w:left="5040" w:hanging="360"/>
      </w:pPr>
      <w:rPr>
        <w:rFonts w:ascii="Symbol" w:hAnsi="Symbol" w:cs="Symbol" w:hint="default"/>
      </w:rPr>
    </w:lvl>
    <w:lvl w:ilvl="7" w:tplc="617E7AD2">
      <w:start w:val="1"/>
      <w:numFmt w:val="bullet"/>
      <w:lvlText w:val="o"/>
      <w:lvlJc w:val="left"/>
      <w:pPr>
        <w:ind w:left="5760" w:hanging="360"/>
      </w:pPr>
      <w:rPr>
        <w:rFonts w:ascii="Courier New" w:hAnsi="Courier New" w:cs="Courier New" w:hint="default"/>
      </w:rPr>
    </w:lvl>
    <w:lvl w:ilvl="8" w:tplc="27D0D4E8">
      <w:start w:val="1"/>
      <w:numFmt w:val="bullet"/>
      <w:lvlText w:val=""/>
      <w:lvlJc w:val="left"/>
      <w:pPr>
        <w:ind w:left="6480" w:hanging="360"/>
      </w:pPr>
      <w:rPr>
        <w:rFonts w:ascii="Wingdings" w:hAnsi="Wingdings" w:cs="Wingdings" w:hint="default"/>
      </w:rPr>
    </w:lvl>
  </w:abstractNum>
  <w:abstractNum w:abstractNumId="4" w15:restartNumberingAfterBreak="0">
    <w:nsid w:val="0D133845"/>
    <w:multiLevelType w:val="hybridMultilevel"/>
    <w:tmpl w:val="CDC0B6DE"/>
    <w:lvl w:ilvl="0" w:tplc="D062D1D4">
      <w:start w:val="1"/>
      <w:numFmt w:val="bullet"/>
      <w:lvlText w:val=""/>
      <w:lvlJc w:val="left"/>
      <w:pPr>
        <w:ind w:left="720" w:hanging="360"/>
      </w:pPr>
      <w:rPr>
        <w:rFonts w:ascii="Symbol" w:hAnsi="Symbol" w:cs="Symbol" w:hint="default"/>
        <w:sz w:val="18"/>
        <w:szCs w:val="18"/>
      </w:rPr>
    </w:lvl>
    <w:lvl w:ilvl="1" w:tplc="298AEC16">
      <w:start w:val="1"/>
      <w:numFmt w:val="bullet"/>
      <w:lvlText w:val="o"/>
      <w:lvlJc w:val="left"/>
      <w:pPr>
        <w:ind w:left="1440" w:hanging="360"/>
      </w:pPr>
      <w:rPr>
        <w:rFonts w:ascii="Courier New" w:hAnsi="Courier New" w:cs="Courier New" w:hint="default"/>
      </w:rPr>
    </w:lvl>
    <w:lvl w:ilvl="2" w:tplc="9B9C2686">
      <w:start w:val="1"/>
      <w:numFmt w:val="bullet"/>
      <w:lvlText w:val=""/>
      <w:lvlJc w:val="left"/>
      <w:pPr>
        <w:ind w:left="2160" w:hanging="360"/>
      </w:pPr>
      <w:rPr>
        <w:rFonts w:ascii="Wingdings" w:hAnsi="Wingdings" w:cs="Wingdings" w:hint="default"/>
      </w:rPr>
    </w:lvl>
    <w:lvl w:ilvl="3" w:tplc="482E8F52">
      <w:start w:val="1"/>
      <w:numFmt w:val="bullet"/>
      <w:lvlText w:val=""/>
      <w:lvlJc w:val="left"/>
      <w:pPr>
        <w:ind w:left="2880" w:hanging="360"/>
      </w:pPr>
      <w:rPr>
        <w:rFonts w:ascii="Symbol" w:hAnsi="Symbol" w:cs="Symbol" w:hint="default"/>
      </w:rPr>
    </w:lvl>
    <w:lvl w:ilvl="4" w:tplc="DE867884">
      <w:start w:val="1"/>
      <w:numFmt w:val="bullet"/>
      <w:lvlText w:val="o"/>
      <w:lvlJc w:val="left"/>
      <w:pPr>
        <w:ind w:left="3600" w:hanging="360"/>
      </w:pPr>
      <w:rPr>
        <w:rFonts w:ascii="Courier New" w:hAnsi="Courier New" w:cs="Courier New" w:hint="default"/>
      </w:rPr>
    </w:lvl>
    <w:lvl w:ilvl="5" w:tplc="013831BC">
      <w:start w:val="1"/>
      <w:numFmt w:val="bullet"/>
      <w:lvlText w:val=""/>
      <w:lvlJc w:val="left"/>
      <w:pPr>
        <w:ind w:left="4320" w:hanging="360"/>
      </w:pPr>
      <w:rPr>
        <w:rFonts w:ascii="Wingdings" w:hAnsi="Wingdings" w:cs="Wingdings" w:hint="default"/>
      </w:rPr>
    </w:lvl>
    <w:lvl w:ilvl="6" w:tplc="483ED11E">
      <w:start w:val="1"/>
      <w:numFmt w:val="bullet"/>
      <w:lvlText w:val=""/>
      <w:lvlJc w:val="left"/>
      <w:pPr>
        <w:ind w:left="5040" w:hanging="360"/>
      </w:pPr>
      <w:rPr>
        <w:rFonts w:ascii="Symbol" w:hAnsi="Symbol" w:cs="Symbol" w:hint="default"/>
      </w:rPr>
    </w:lvl>
    <w:lvl w:ilvl="7" w:tplc="082A9CA2">
      <w:start w:val="1"/>
      <w:numFmt w:val="bullet"/>
      <w:lvlText w:val="o"/>
      <w:lvlJc w:val="left"/>
      <w:pPr>
        <w:ind w:left="5760" w:hanging="360"/>
      </w:pPr>
      <w:rPr>
        <w:rFonts w:ascii="Courier New" w:hAnsi="Courier New" w:cs="Courier New" w:hint="default"/>
      </w:rPr>
    </w:lvl>
    <w:lvl w:ilvl="8" w:tplc="5D3891D8">
      <w:start w:val="1"/>
      <w:numFmt w:val="bullet"/>
      <w:lvlText w:val=""/>
      <w:lvlJc w:val="left"/>
      <w:pPr>
        <w:ind w:left="6480" w:hanging="360"/>
      </w:pPr>
      <w:rPr>
        <w:rFonts w:ascii="Wingdings" w:hAnsi="Wingdings" w:cs="Wingdings" w:hint="default"/>
      </w:rPr>
    </w:lvl>
  </w:abstractNum>
  <w:abstractNum w:abstractNumId="5" w15:restartNumberingAfterBreak="0">
    <w:nsid w:val="128B11F2"/>
    <w:multiLevelType w:val="hybridMultilevel"/>
    <w:tmpl w:val="6A34C1EA"/>
    <w:lvl w:ilvl="0" w:tplc="D67602CC">
      <w:start w:val="1"/>
      <w:numFmt w:val="bullet"/>
      <w:lvlText w:val=""/>
      <w:lvlJc w:val="left"/>
      <w:pPr>
        <w:ind w:left="720" w:hanging="360"/>
      </w:pPr>
      <w:rPr>
        <w:rFonts w:ascii="Symbol" w:hAnsi="Symbol" w:cs="Symbol" w:hint="default"/>
        <w:sz w:val="18"/>
        <w:szCs w:val="18"/>
      </w:rPr>
    </w:lvl>
    <w:lvl w:ilvl="1" w:tplc="AD74A77C">
      <w:start w:val="1"/>
      <w:numFmt w:val="bullet"/>
      <w:lvlText w:val="o"/>
      <w:lvlJc w:val="left"/>
      <w:pPr>
        <w:ind w:left="1440" w:hanging="360"/>
      </w:pPr>
      <w:rPr>
        <w:rFonts w:ascii="Courier New" w:hAnsi="Courier New" w:cs="Courier New" w:hint="default"/>
      </w:rPr>
    </w:lvl>
    <w:lvl w:ilvl="2" w:tplc="C3841E72">
      <w:start w:val="1"/>
      <w:numFmt w:val="bullet"/>
      <w:lvlText w:val=""/>
      <w:lvlJc w:val="left"/>
      <w:pPr>
        <w:ind w:left="2160" w:hanging="360"/>
      </w:pPr>
      <w:rPr>
        <w:rFonts w:ascii="Wingdings" w:hAnsi="Wingdings" w:cs="Wingdings" w:hint="default"/>
      </w:rPr>
    </w:lvl>
    <w:lvl w:ilvl="3" w:tplc="82789540">
      <w:start w:val="1"/>
      <w:numFmt w:val="bullet"/>
      <w:lvlText w:val=""/>
      <w:lvlJc w:val="left"/>
      <w:pPr>
        <w:ind w:left="2880" w:hanging="360"/>
      </w:pPr>
      <w:rPr>
        <w:rFonts w:ascii="Symbol" w:hAnsi="Symbol" w:cs="Symbol" w:hint="default"/>
      </w:rPr>
    </w:lvl>
    <w:lvl w:ilvl="4" w:tplc="514885AC">
      <w:start w:val="1"/>
      <w:numFmt w:val="bullet"/>
      <w:lvlText w:val="o"/>
      <w:lvlJc w:val="left"/>
      <w:pPr>
        <w:ind w:left="3600" w:hanging="360"/>
      </w:pPr>
      <w:rPr>
        <w:rFonts w:ascii="Courier New" w:hAnsi="Courier New" w:cs="Courier New" w:hint="default"/>
      </w:rPr>
    </w:lvl>
    <w:lvl w:ilvl="5" w:tplc="9362C42A">
      <w:start w:val="1"/>
      <w:numFmt w:val="bullet"/>
      <w:lvlText w:val=""/>
      <w:lvlJc w:val="left"/>
      <w:pPr>
        <w:ind w:left="4320" w:hanging="360"/>
      </w:pPr>
      <w:rPr>
        <w:rFonts w:ascii="Wingdings" w:hAnsi="Wingdings" w:cs="Wingdings" w:hint="default"/>
      </w:rPr>
    </w:lvl>
    <w:lvl w:ilvl="6" w:tplc="3C40B6CE">
      <w:start w:val="1"/>
      <w:numFmt w:val="bullet"/>
      <w:lvlText w:val=""/>
      <w:lvlJc w:val="left"/>
      <w:pPr>
        <w:ind w:left="5040" w:hanging="360"/>
      </w:pPr>
      <w:rPr>
        <w:rFonts w:ascii="Symbol" w:hAnsi="Symbol" w:cs="Symbol" w:hint="default"/>
      </w:rPr>
    </w:lvl>
    <w:lvl w:ilvl="7" w:tplc="A9161D00">
      <w:start w:val="1"/>
      <w:numFmt w:val="bullet"/>
      <w:lvlText w:val="o"/>
      <w:lvlJc w:val="left"/>
      <w:pPr>
        <w:ind w:left="5760" w:hanging="360"/>
      </w:pPr>
      <w:rPr>
        <w:rFonts w:ascii="Courier New" w:hAnsi="Courier New" w:cs="Courier New" w:hint="default"/>
      </w:rPr>
    </w:lvl>
    <w:lvl w:ilvl="8" w:tplc="E9227D82">
      <w:start w:val="1"/>
      <w:numFmt w:val="bullet"/>
      <w:lvlText w:val=""/>
      <w:lvlJc w:val="left"/>
      <w:pPr>
        <w:ind w:left="6480" w:hanging="360"/>
      </w:pPr>
      <w:rPr>
        <w:rFonts w:ascii="Wingdings" w:hAnsi="Wingdings" w:cs="Wingdings" w:hint="default"/>
      </w:rPr>
    </w:lvl>
  </w:abstractNum>
  <w:abstractNum w:abstractNumId="6" w15:restartNumberingAfterBreak="0">
    <w:nsid w:val="174F73F2"/>
    <w:multiLevelType w:val="hybridMultilevel"/>
    <w:tmpl w:val="988A72BA"/>
    <w:lvl w:ilvl="0" w:tplc="AA6CA672">
      <w:start w:val="1"/>
      <w:numFmt w:val="bullet"/>
      <w:lvlText w:val=""/>
      <w:lvlJc w:val="left"/>
      <w:pPr>
        <w:ind w:left="720" w:hanging="360"/>
      </w:pPr>
      <w:rPr>
        <w:rFonts w:ascii="Symbol" w:hAnsi="Symbol" w:cs="Symbol" w:hint="default"/>
        <w:sz w:val="18"/>
        <w:szCs w:val="18"/>
      </w:rPr>
    </w:lvl>
    <w:lvl w:ilvl="1" w:tplc="F806BDD4">
      <w:start w:val="1"/>
      <w:numFmt w:val="bullet"/>
      <w:lvlText w:val="o"/>
      <w:lvlJc w:val="left"/>
      <w:pPr>
        <w:ind w:left="1440" w:hanging="360"/>
      </w:pPr>
      <w:rPr>
        <w:rFonts w:ascii="Courier New" w:hAnsi="Courier New" w:cs="Courier New" w:hint="default"/>
      </w:rPr>
    </w:lvl>
    <w:lvl w:ilvl="2" w:tplc="F300C722">
      <w:start w:val="1"/>
      <w:numFmt w:val="bullet"/>
      <w:lvlText w:val=""/>
      <w:lvlJc w:val="left"/>
      <w:pPr>
        <w:ind w:left="2160" w:hanging="360"/>
      </w:pPr>
      <w:rPr>
        <w:rFonts w:ascii="Wingdings" w:hAnsi="Wingdings" w:cs="Wingdings" w:hint="default"/>
      </w:rPr>
    </w:lvl>
    <w:lvl w:ilvl="3" w:tplc="EBBE761E">
      <w:start w:val="1"/>
      <w:numFmt w:val="bullet"/>
      <w:lvlText w:val=""/>
      <w:lvlJc w:val="left"/>
      <w:pPr>
        <w:ind w:left="2880" w:hanging="360"/>
      </w:pPr>
      <w:rPr>
        <w:rFonts w:ascii="Symbol" w:hAnsi="Symbol" w:cs="Symbol" w:hint="default"/>
      </w:rPr>
    </w:lvl>
    <w:lvl w:ilvl="4" w:tplc="FBB26AB8">
      <w:start w:val="1"/>
      <w:numFmt w:val="bullet"/>
      <w:lvlText w:val="o"/>
      <w:lvlJc w:val="left"/>
      <w:pPr>
        <w:ind w:left="3600" w:hanging="360"/>
      </w:pPr>
      <w:rPr>
        <w:rFonts w:ascii="Courier New" w:hAnsi="Courier New" w:cs="Courier New" w:hint="default"/>
      </w:rPr>
    </w:lvl>
    <w:lvl w:ilvl="5" w:tplc="9B626DF4">
      <w:start w:val="1"/>
      <w:numFmt w:val="bullet"/>
      <w:lvlText w:val=""/>
      <w:lvlJc w:val="left"/>
      <w:pPr>
        <w:ind w:left="4320" w:hanging="360"/>
      </w:pPr>
      <w:rPr>
        <w:rFonts w:ascii="Wingdings" w:hAnsi="Wingdings" w:cs="Wingdings" w:hint="default"/>
      </w:rPr>
    </w:lvl>
    <w:lvl w:ilvl="6" w:tplc="8458BF64">
      <w:start w:val="1"/>
      <w:numFmt w:val="bullet"/>
      <w:lvlText w:val=""/>
      <w:lvlJc w:val="left"/>
      <w:pPr>
        <w:ind w:left="5040" w:hanging="360"/>
      </w:pPr>
      <w:rPr>
        <w:rFonts w:ascii="Symbol" w:hAnsi="Symbol" w:cs="Symbol" w:hint="default"/>
      </w:rPr>
    </w:lvl>
    <w:lvl w:ilvl="7" w:tplc="D2743CE8">
      <w:start w:val="1"/>
      <w:numFmt w:val="bullet"/>
      <w:lvlText w:val="o"/>
      <w:lvlJc w:val="left"/>
      <w:pPr>
        <w:ind w:left="5760" w:hanging="360"/>
      </w:pPr>
      <w:rPr>
        <w:rFonts w:ascii="Courier New" w:hAnsi="Courier New" w:cs="Courier New" w:hint="default"/>
      </w:rPr>
    </w:lvl>
    <w:lvl w:ilvl="8" w:tplc="DF3A3724">
      <w:start w:val="1"/>
      <w:numFmt w:val="bullet"/>
      <w:lvlText w:val=""/>
      <w:lvlJc w:val="left"/>
      <w:pPr>
        <w:ind w:left="6480" w:hanging="360"/>
      </w:pPr>
      <w:rPr>
        <w:rFonts w:ascii="Wingdings" w:hAnsi="Wingdings" w:cs="Wingdings" w:hint="default"/>
      </w:rPr>
    </w:lvl>
  </w:abstractNum>
  <w:abstractNum w:abstractNumId="7" w15:restartNumberingAfterBreak="0">
    <w:nsid w:val="1A101569"/>
    <w:multiLevelType w:val="hybridMultilevel"/>
    <w:tmpl w:val="2718378C"/>
    <w:lvl w:ilvl="0" w:tplc="7CE6E600">
      <w:start w:val="1"/>
      <w:numFmt w:val="bullet"/>
      <w:lvlText w:val=""/>
      <w:lvlJc w:val="left"/>
      <w:pPr>
        <w:ind w:left="720" w:hanging="360"/>
      </w:pPr>
      <w:rPr>
        <w:rFonts w:ascii="Symbol" w:hAnsi="Symbol" w:cs="Symbol" w:hint="default"/>
        <w:sz w:val="18"/>
        <w:szCs w:val="18"/>
      </w:rPr>
    </w:lvl>
    <w:lvl w:ilvl="1" w:tplc="28209C02">
      <w:start w:val="1"/>
      <w:numFmt w:val="bullet"/>
      <w:lvlText w:val="o"/>
      <w:lvlJc w:val="left"/>
      <w:pPr>
        <w:ind w:left="1440" w:hanging="360"/>
      </w:pPr>
      <w:rPr>
        <w:rFonts w:ascii="Courier New" w:hAnsi="Courier New" w:cs="Courier New" w:hint="default"/>
      </w:rPr>
    </w:lvl>
    <w:lvl w:ilvl="2" w:tplc="7E227454">
      <w:start w:val="1"/>
      <w:numFmt w:val="bullet"/>
      <w:lvlText w:val=""/>
      <w:lvlJc w:val="left"/>
      <w:pPr>
        <w:ind w:left="2160" w:hanging="360"/>
      </w:pPr>
      <w:rPr>
        <w:rFonts w:ascii="Wingdings" w:hAnsi="Wingdings" w:cs="Wingdings" w:hint="default"/>
      </w:rPr>
    </w:lvl>
    <w:lvl w:ilvl="3" w:tplc="2A5A39CE">
      <w:start w:val="1"/>
      <w:numFmt w:val="bullet"/>
      <w:lvlText w:val=""/>
      <w:lvlJc w:val="left"/>
      <w:pPr>
        <w:ind w:left="2880" w:hanging="360"/>
      </w:pPr>
      <w:rPr>
        <w:rFonts w:ascii="Symbol" w:hAnsi="Symbol" w:cs="Symbol" w:hint="default"/>
      </w:rPr>
    </w:lvl>
    <w:lvl w:ilvl="4" w:tplc="F66E8E48">
      <w:start w:val="1"/>
      <w:numFmt w:val="bullet"/>
      <w:lvlText w:val="o"/>
      <w:lvlJc w:val="left"/>
      <w:pPr>
        <w:ind w:left="3600" w:hanging="360"/>
      </w:pPr>
      <w:rPr>
        <w:rFonts w:ascii="Courier New" w:hAnsi="Courier New" w:cs="Courier New" w:hint="default"/>
      </w:rPr>
    </w:lvl>
    <w:lvl w:ilvl="5" w:tplc="C4AEC178">
      <w:start w:val="1"/>
      <w:numFmt w:val="bullet"/>
      <w:lvlText w:val=""/>
      <w:lvlJc w:val="left"/>
      <w:pPr>
        <w:ind w:left="4320" w:hanging="360"/>
      </w:pPr>
      <w:rPr>
        <w:rFonts w:ascii="Wingdings" w:hAnsi="Wingdings" w:cs="Wingdings" w:hint="default"/>
      </w:rPr>
    </w:lvl>
    <w:lvl w:ilvl="6" w:tplc="ABEE7708">
      <w:start w:val="1"/>
      <w:numFmt w:val="bullet"/>
      <w:lvlText w:val=""/>
      <w:lvlJc w:val="left"/>
      <w:pPr>
        <w:ind w:left="5040" w:hanging="360"/>
      </w:pPr>
      <w:rPr>
        <w:rFonts w:ascii="Symbol" w:hAnsi="Symbol" w:cs="Symbol" w:hint="default"/>
      </w:rPr>
    </w:lvl>
    <w:lvl w:ilvl="7" w:tplc="D5A80D0E">
      <w:start w:val="1"/>
      <w:numFmt w:val="bullet"/>
      <w:lvlText w:val="o"/>
      <w:lvlJc w:val="left"/>
      <w:pPr>
        <w:ind w:left="5760" w:hanging="360"/>
      </w:pPr>
      <w:rPr>
        <w:rFonts w:ascii="Courier New" w:hAnsi="Courier New" w:cs="Courier New" w:hint="default"/>
      </w:rPr>
    </w:lvl>
    <w:lvl w:ilvl="8" w:tplc="436C066A">
      <w:start w:val="1"/>
      <w:numFmt w:val="bullet"/>
      <w:lvlText w:val=""/>
      <w:lvlJc w:val="left"/>
      <w:pPr>
        <w:ind w:left="6480" w:hanging="360"/>
      </w:pPr>
      <w:rPr>
        <w:rFonts w:ascii="Wingdings" w:hAnsi="Wingdings" w:cs="Wingdings" w:hint="default"/>
      </w:rPr>
    </w:lvl>
  </w:abstractNum>
  <w:abstractNum w:abstractNumId="8" w15:restartNumberingAfterBreak="0">
    <w:nsid w:val="1C686EF7"/>
    <w:multiLevelType w:val="hybridMultilevel"/>
    <w:tmpl w:val="6798C660"/>
    <w:lvl w:ilvl="0" w:tplc="88407DD2">
      <w:start w:val="1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CA774B4"/>
    <w:multiLevelType w:val="hybridMultilevel"/>
    <w:tmpl w:val="F7482722"/>
    <w:lvl w:ilvl="0" w:tplc="B40A536A">
      <w:start w:val="1"/>
      <w:numFmt w:val="bullet"/>
      <w:lvlText w:val=""/>
      <w:lvlJc w:val="left"/>
      <w:pPr>
        <w:ind w:left="720" w:hanging="360"/>
      </w:pPr>
      <w:rPr>
        <w:rFonts w:ascii="Symbol" w:hAnsi="Symbol" w:cs="Symbol" w:hint="default"/>
        <w:sz w:val="18"/>
        <w:szCs w:val="18"/>
      </w:rPr>
    </w:lvl>
    <w:lvl w:ilvl="1" w:tplc="6BD41154">
      <w:start w:val="1"/>
      <w:numFmt w:val="bullet"/>
      <w:lvlText w:val="o"/>
      <w:lvlJc w:val="left"/>
      <w:pPr>
        <w:ind w:left="1440" w:hanging="360"/>
      </w:pPr>
      <w:rPr>
        <w:rFonts w:ascii="Courier New" w:hAnsi="Courier New" w:cs="Courier New" w:hint="default"/>
      </w:rPr>
    </w:lvl>
    <w:lvl w:ilvl="2" w:tplc="1F00C8BA">
      <w:start w:val="1"/>
      <w:numFmt w:val="bullet"/>
      <w:lvlText w:val=""/>
      <w:lvlJc w:val="left"/>
      <w:pPr>
        <w:ind w:left="2160" w:hanging="360"/>
      </w:pPr>
      <w:rPr>
        <w:rFonts w:ascii="Wingdings" w:hAnsi="Wingdings" w:cs="Wingdings" w:hint="default"/>
      </w:rPr>
    </w:lvl>
    <w:lvl w:ilvl="3" w:tplc="0554B338">
      <w:start w:val="1"/>
      <w:numFmt w:val="bullet"/>
      <w:lvlText w:val=""/>
      <w:lvlJc w:val="left"/>
      <w:pPr>
        <w:ind w:left="2880" w:hanging="360"/>
      </w:pPr>
      <w:rPr>
        <w:rFonts w:ascii="Symbol" w:hAnsi="Symbol" w:cs="Symbol" w:hint="default"/>
      </w:rPr>
    </w:lvl>
    <w:lvl w:ilvl="4" w:tplc="F1D2C5AE">
      <w:start w:val="1"/>
      <w:numFmt w:val="bullet"/>
      <w:lvlText w:val="o"/>
      <w:lvlJc w:val="left"/>
      <w:pPr>
        <w:ind w:left="3600" w:hanging="360"/>
      </w:pPr>
      <w:rPr>
        <w:rFonts w:ascii="Courier New" w:hAnsi="Courier New" w:cs="Courier New" w:hint="default"/>
      </w:rPr>
    </w:lvl>
    <w:lvl w:ilvl="5" w:tplc="2B04A49A">
      <w:start w:val="1"/>
      <w:numFmt w:val="bullet"/>
      <w:lvlText w:val=""/>
      <w:lvlJc w:val="left"/>
      <w:pPr>
        <w:ind w:left="4320" w:hanging="360"/>
      </w:pPr>
      <w:rPr>
        <w:rFonts w:ascii="Wingdings" w:hAnsi="Wingdings" w:cs="Wingdings" w:hint="default"/>
      </w:rPr>
    </w:lvl>
    <w:lvl w:ilvl="6" w:tplc="339C7444">
      <w:start w:val="1"/>
      <w:numFmt w:val="bullet"/>
      <w:lvlText w:val=""/>
      <w:lvlJc w:val="left"/>
      <w:pPr>
        <w:ind w:left="5040" w:hanging="360"/>
      </w:pPr>
      <w:rPr>
        <w:rFonts w:ascii="Symbol" w:hAnsi="Symbol" w:cs="Symbol" w:hint="default"/>
      </w:rPr>
    </w:lvl>
    <w:lvl w:ilvl="7" w:tplc="B64272DA">
      <w:start w:val="1"/>
      <w:numFmt w:val="bullet"/>
      <w:lvlText w:val="o"/>
      <w:lvlJc w:val="left"/>
      <w:pPr>
        <w:ind w:left="5760" w:hanging="360"/>
      </w:pPr>
      <w:rPr>
        <w:rFonts w:ascii="Courier New" w:hAnsi="Courier New" w:cs="Courier New" w:hint="default"/>
      </w:rPr>
    </w:lvl>
    <w:lvl w:ilvl="8" w:tplc="9C342072">
      <w:start w:val="1"/>
      <w:numFmt w:val="bullet"/>
      <w:lvlText w:val=""/>
      <w:lvlJc w:val="left"/>
      <w:pPr>
        <w:ind w:left="6480" w:hanging="360"/>
      </w:pPr>
      <w:rPr>
        <w:rFonts w:ascii="Wingdings" w:hAnsi="Wingdings" w:cs="Wingdings" w:hint="default"/>
      </w:rPr>
    </w:lvl>
  </w:abstractNum>
  <w:abstractNum w:abstractNumId="10" w15:restartNumberingAfterBreak="0">
    <w:nsid w:val="1EC8234F"/>
    <w:multiLevelType w:val="hybridMultilevel"/>
    <w:tmpl w:val="88C8DB58"/>
    <w:lvl w:ilvl="0" w:tplc="628C0570">
      <w:start w:val="1"/>
      <w:numFmt w:val="bullet"/>
      <w:lvlText w:val=""/>
      <w:lvlJc w:val="left"/>
      <w:pPr>
        <w:ind w:left="720" w:hanging="360"/>
      </w:pPr>
      <w:rPr>
        <w:rFonts w:ascii="Symbol" w:hAnsi="Symbol" w:cs="Symbol" w:hint="default"/>
        <w:sz w:val="18"/>
        <w:szCs w:val="18"/>
      </w:rPr>
    </w:lvl>
    <w:lvl w:ilvl="1" w:tplc="DD3CC87E">
      <w:start w:val="1"/>
      <w:numFmt w:val="bullet"/>
      <w:lvlText w:val="o"/>
      <w:lvlJc w:val="left"/>
      <w:pPr>
        <w:ind w:left="1440" w:hanging="360"/>
      </w:pPr>
      <w:rPr>
        <w:rFonts w:ascii="Courier New" w:hAnsi="Courier New" w:cs="Courier New" w:hint="default"/>
      </w:rPr>
    </w:lvl>
    <w:lvl w:ilvl="2" w:tplc="010A1334">
      <w:start w:val="1"/>
      <w:numFmt w:val="bullet"/>
      <w:lvlText w:val=""/>
      <w:lvlJc w:val="left"/>
      <w:pPr>
        <w:ind w:left="2160" w:hanging="360"/>
      </w:pPr>
      <w:rPr>
        <w:rFonts w:ascii="Wingdings" w:hAnsi="Wingdings" w:cs="Wingdings" w:hint="default"/>
      </w:rPr>
    </w:lvl>
    <w:lvl w:ilvl="3" w:tplc="274E5E72">
      <w:start w:val="1"/>
      <w:numFmt w:val="bullet"/>
      <w:lvlText w:val=""/>
      <w:lvlJc w:val="left"/>
      <w:pPr>
        <w:ind w:left="2880" w:hanging="360"/>
      </w:pPr>
      <w:rPr>
        <w:rFonts w:ascii="Symbol" w:hAnsi="Symbol" w:cs="Symbol" w:hint="default"/>
      </w:rPr>
    </w:lvl>
    <w:lvl w:ilvl="4" w:tplc="BB1CB7DA">
      <w:start w:val="1"/>
      <w:numFmt w:val="bullet"/>
      <w:lvlText w:val="o"/>
      <w:lvlJc w:val="left"/>
      <w:pPr>
        <w:ind w:left="3600" w:hanging="360"/>
      </w:pPr>
      <w:rPr>
        <w:rFonts w:ascii="Courier New" w:hAnsi="Courier New" w:cs="Courier New" w:hint="default"/>
      </w:rPr>
    </w:lvl>
    <w:lvl w:ilvl="5" w:tplc="9F90DCA6">
      <w:start w:val="1"/>
      <w:numFmt w:val="bullet"/>
      <w:lvlText w:val=""/>
      <w:lvlJc w:val="left"/>
      <w:pPr>
        <w:ind w:left="4320" w:hanging="360"/>
      </w:pPr>
      <w:rPr>
        <w:rFonts w:ascii="Wingdings" w:hAnsi="Wingdings" w:cs="Wingdings" w:hint="default"/>
      </w:rPr>
    </w:lvl>
    <w:lvl w:ilvl="6" w:tplc="59882E5C">
      <w:start w:val="1"/>
      <w:numFmt w:val="bullet"/>
      <w:lvlText w:val=""/>
      <w:lvlJc w:val="left"/>
      <w:pPr>
        <w:ind w:left="5040" w:hanging="360"/>
      </w:pPr>
      <w:rPr>
        <w:rFonts w:ascii="Symbol" w:hAnsi="Symbol" w:cs="Symbol" w:hint="default"/>
      </w:rPr>
    </w:lvl>
    <w:lvl w:ilvl="7" w:tplc="EBBC0C7C">
      <w:start w:val="1"/>
      <w:numFmt w:val="bullet"/>
      <w:lvlText w:val="o"/>
      <w:lvlJc w:val="left"/>
      <w:pPr>
        <w:ind w:left="5760" w:hanging="360"/>
      </w:pPr>
      <w:rPr>
        <w:rFonts w:ascii="Courier New" w:hAnsi="Courier New" w:cs="Courier New" w:hint="default"/>
      </w:rPr>
    </w:lvl>
    <w:lvl w:ilvl="8" w:tplc="69AC8748">
      <w:start w:val="1"/>
      <w:numFmt w:val="bullet"/>
      <w:lvlText w:val=""/>
      <w:lvlJc w:val="left"/>
      <w:pPr>
        <w:ind w:left="6480" w:hanging="360"/>
      </w:pPr>
      <w:rPr>
        <w:rFonts w:ascii="Wingdings" w:hAnsi="Wingdings" w:cs="Wingdings" w:hint="default"/>
      </w:rPr>
    </w:lvl>
  </w:abstractNum>
  <w:abstractNum w:abstractNumId="11" w15:restartNumberingAfterBreak="0">
    <w:nsid w:val="1EEC0807"/>
    <w:multiLevelType w:val="hybridMultilevel"/>
    <w:tmpl w:val="3D36B08C"/>
    <w:lvl w:ilvl="0" w:tplc="859AF3C4">
      <w:start w:val="1"/>
      <w:numFmt w:val="bullet"/>
      <w:lvlText w:val=""/>
      <w:lvlJc w:val="left"/>
      <w:pPr>
        <w:ind w:left="720" w:hanging="360"/>
      </w:pPr>
      <w:rPr>
        <w:rFonts w:ascii="Symbol" w:hAnsi="Symbol" w:cs="Symbol" w:hint="default"/>
        <w:sz w:val="18"/>
        <w:szCs w:val="18"/>
      </w:rPr>
    </w:lvl>
    <w:lvl w:ilvl="1" w:tplc="3056BEA2">
      <w:start w:val="1"/>
      <w:numFmt w:val="bullet"/>
      <w:lvlText w:val="o"/>
      <w:lvlJc w:val="left"/>
      <w:pPr>
        <w:ind w:left="1440" w:hanging="360"/>
      </w:pPr>
      <w:rPr>
        <w:rFonts w:ascii="Courier New" w:hAnsi="Courier New" w:cs="Courier New" w:hint="default"/>
      </w:rPr>
    </w:lvl>
    <w:lvl w:ilvl="2" w:tplc="D8002F68">
      <w:start w:val="1"/>
      <w:numFmt w:val="bullet"/>
      <w:lvlText w:val=""/>
      <w:lvlJc w:val="left"/>
      <w:pPr>
        <w:ind w:left="2160" w:hanging="360"/>
      </w:pPr>
      <w:rPr>
        <w:rFonts w:ascii="Wingdings" w:hAnsi="Wingdings" w:cs="Wingdings" w:hint="default"/>
      </w:rPr>
    </w:lvl>
    <w:lvl w:ilvl="3" w:tplc="36A6D62E">
      <w:start w:val="1"/>
      <w:numFmt w:val="bullet"/>
      <w:lvlText w:val=""/>
      <w:lvlJc w:val="left"/>
      <w:pPr>
        <w:ind w:left="2880" w:hanging="360"/>
      </w:pPr>
      <w:rPr>
        <w:rFonts w:ascii="Symbol" w:hAnsi="Symbol" w:cs="Symbol" w:hint="default"/>
      </w:rPr>
    </w:lvl>
    <w:lvl w:ilvl="4" w:tplc="3A5E9CD0">
      <w:start w:val="1"/>
      <w:numFmt w:val="bullet"/>
      <w:lvlText w:val="o"/>
      <w:lvlJc w:val="left"/>
      <w:pPr>
        <w:ind w:left="3600" w:hanging="360"/>
      </w:pPr>
      <w:rPr>
        <w:rFonts w:ascii="Courier New" w:hAnsi="Courier New" w:cs="Courier New" w:hint="default"/>
      </w:rPr>
    </w:lvl>
    <w:lvl w:ilvl="5" w:tplc="4388453C">
      <w:start w:val="1"/>
      <w:numFmt w:val="bullet"/>
      <w:lvlText w:val=""/>
      <w:lvlJc w:val="left"/>
      <w:pPr>
        <w:ind w:left="4320" w:hanging="360"/>
      </w:pPr>
      <w:rPr>
        <w:rFonts w:ascii="Wingdings" w:hAnsi="Wingdings" w:cs="Wingdings" w:hint="default"/>
      </w:rPr>
    </w:lvl>
    <w:lvl w:ilvl="6" w:tplc="95624268">
      <w:start w:val="1"/>
      <w:numFmt w:val="bullet"/>
      <w:lvlText w:val=""/>
      <w:lvlJc w:val="left"/>
      <w:pPr>
        <w:ind w:left="5040" w:hanging="360"/>
      </w:pPr>
      <w:rPr>
        <w:rFonts w:ascii="Symbol" w:hAnsi="Symbol" w:cs="Symbol" w:hint="default"/>
      </w:rPr>
    </w:lvl>
    <w:lvl w:ilvl="7" w:tplc="0E124632">
      <w:start w:val="1"/>
      <w:numFmt w:val="bullet"/>
      <w:lvlText w:val="o"/>
      <w:lvlJc w:val="left"/>
      <w:pPr>
        <w:ind w:left="5760" w:hanging="360"/>
      </w:pPr>
      <w:rPr>
        <w:rFonts w:ascii="Courier New" w:hAnsi="Courier New" w:cs="Courier New" w:hint="default"/>
      </w:rPr>
    </w:lvl>
    <w:lvl w:ilvl="8" w:tplc="435CB4AA">
      <w:start w:val="1"/>
      <w:numFmt w:val="bullet"/>
      <w:lvlText w:val=""/>
      <w:lvlJc w:val="left"/>
      <w:pPr>
        <w:ind w:left="6480" w:hanging="360"/>
      </w:pPr>
      <w:rPr>
        <w:rFonts w:ascii="Wingdings" w:hAnsi="Wingdings" w:cs="Wingdings" w:hint="default"/>
      </w:rPr>
    </w:lvl>
  </w:abstractNum>
  <w:abstractNum w:abstractNumId="12" w15:restartNumberingAfterBreak="0">
    <w:nsid w:val="20436E4E"/>
    <w:multiLevelType w:val="hybridMultilevel"/>
    <w:tmpl w:val="F34EBDC4"/>
    <w:lvl w:ilvl="0" w:tplc="94FAC74A">
      <w:start w:val="3"/>
      <w:numFmt w:val="lowerLetter"/>
      <w:lvlText w:val="%1."/>
      <w:lvlJc w:val="left"/>
      <w:pPr>
        <w:ind w:left="720" w:hanging="360"/>
      </w:pPr>
      <w:rPr>
        <w:rFonts w:ascii="Arial" w:hAnsi="Arial" w:cs="Arial" w:hint="default"/>
        <w:sz w:val="18"/>
        <w:szCs w:val="18"/>
      </w:rPr>
    </w:lvl>
    <w:lvl w:ilvl="1" w:tplc="095C8298">
      <w:start w:val="1"/>
      <w:numFmt w:val="lowerLetter"/>
      <w:lvlText w:val="%2."/>
      <w:lvlJc w:val="left"/>
      <w:pPr>
        <w:ind w:left="1440" w:hanging="360"/>
      </w:pPr>
    </w:lvl>
    <w:lvl w:ilvl="2" w:tplc="9CC6C1A4">
      <w:start w:val="1"/>
      <w:numFmt w:val="lowerLetter"/>
      <w:lvlText w:val="%3."/>
      <w:lvlJc w:val="left"/>
      <w:pPr>
        <w:ind w:left="2160" w:hanging="360"/>
      </w:pPr>
    </w:lvl>
    <w:lvl w:ilvl="3" w:tplc="40F2F604">
      <w:start w:val="1"/>
      <w:numFmt w:val="lowerLetter"/>
      <w:lvlText w:val="%4."/>
      <w:lvlJc w:val="left"/>
      <w:pPr>
        <w:ind w:left="2880" w:hanging="360"/>
      </w:pPr>
    </w:lvl>
    <w:lvl w:ilvl="4" w:tplc="9620F222">
      <w:start w:val="1"/>
      <w:numFmt w:val="lowerLetter"/>
      <w:lvlText w:val="%5."/>
      <w:lvlJc w:val="left"/>
      <w:pPr>
        <w:ind w:left="3600" w:hanging="360"/>
      </w:pPr>
    </w:lvl>
    <w:lvl w:ilvl="5" w:tplc="B298EB94">
      <w:start w:val="1"/>
      <w:numFmt w:val="lowerLetter"/>
      <w:lvlText w:val="%6."/>
      <w:lvlJc w:val="left"/>
      <w:pPr>
        <w:ind w:left="4320" w:hanging="360"/>
      </w:pPr>
    </w:lvl>
    <w:lvl w:ilvl="6" w:tplc="0EFA0668">
      <w:start w:val="1"/>
      <w:numFmt w:val="lowerLetter"/>
      <w:lvlText w:val="%7."/>
      <w:lvlJc w:val="left"/>
      <w:pPr>
        <w:ind w:left="5040" w:hanging="360"/>
      </w:pPr>
    </w:lvl>
    <w:lvl w:ilvl="7" w:tplc="FF8C60F2">
      <w:start w:val="1"/>
      <w:numFmt w:val="lowerLetter"/>
      <w:lvlText w:val="%8."/>
      <w:lvlJc w:val="left"/>
      <w:pPr>
        <w:ind w:left="5760" w:hanging="360"/>
      </w:pPr>
    </w:lvl>
    <w:lvl w:ilvl="8" w:tplc="B79454BC">
      <w:start w:val="1"/>
      <w:numFmt w:val="lowerLetter"/>
      <w:lvlText w:val="%9."/>
      <w:lvlJc w:val="left"/>
      <w:pPr>
        <w:ind w:left="6480" w:hanging="360"/>
      </w:pPr>
    </w:lvl>
  </w:abstractNum>
  <w:abstractNum w:abstractNumId="13" w15:restartNumberingAfterBreak="0">
    <w:nsid w:val="21700565"/>
    <w:multiLevelType w:val="hybridMultilevel"/>
    <w:tmpl w:val="4BBE1132"/>
    <w:lvl w:ilvl="0" w:tplc="2A94C062">
      <w:start w:val="1"/>
      <w:numFmt w:val="bullet"/>
      <w:lvlText w:val=""/>
      <w:lvlJc w:val="left"/>
      <w:pPr>
        <w:ind w:left="720" w:hanging="360"/>
      </w:pPr>
      <w:rPr>
        <w:rFonts w:ascii="Symbol" w:hAnsi="Symbol" w:cs="Symbol" w:hint="default"/>
        <w:sz w:val="18"/>
        <w:szCs w:val="18"/>
      </w:rPr>
    </w:lvl>
    <w:lvl w:ilvl="1" w:tplc="E140F376">
      <w:start w:val="1"/>
      <w:numFmt w:val="bullet"/>
      <w:lvlText w:val="o"/>
      <w:lvlJc w:val="left"/>
      <w:pPr>
        <w:ind w:left="1440" w:hanging="360"/>
      </w:pPr>
      <w:rPr>
        <w:rFonts w:ascii="Courier New" w:hAnsi="Courier New" w:cs="Courier New" w:hint="default"/>
      </w:rPr>
    </w:lvl>
    <w:lvl w:ilvl="2" w:tplc="75C47904">
      <w:start w:val="1"/>
      <w:numFmt w:val="bullet"/>
      <w:lvlText w:val=""/>
      <w:lvlJc w:val="left"/>
      <w:pPr>
        <w:ind w:left="2160" w:hanging="360"/>
      </w:pPr>
      <w:rPr>
        <w:rFonts w:ascii="Wingdings" w:hAnsi="Wingdings" w:cs="Wingdings" w:hint="default"/>
      </w:rPr>
    </w:lvl>
    <w:lvl w:ilvl="3" w:tplc="F5B6CE3E">
      <w:start w:val="1"/>
      <w:numFmt w:val="bullet"/>
      <w:lvlText w:val=""/>
      <w:lvlJc w:val="left"/>
      <w:pPr>
        <w:ind w:left="2880" w:hanging="360"/>
      </w:pPr>
      <w:rPr>
        <w:rFonts w:ascii="Symbol" w:hAnsi="Symbol" w:cs="Symbol" w:hint="default"/>
      </w:rPr>
    </w:lvl>
    <w:lvl w:ilvl="4" w:tplc="9FB43934">
      <w:start w:val="1"/>
      <w:numFmt w:val="bullet"/>
      <w:lvlText w:val="o"/>
      <w:lvlJc w:val="left"/>
      <w:pPr>
        <w:ind w:left="3600" w:hanging="360"/>
      </w:pPr>
      <w:rPr>
        <w:rFonts w:ascii="Courier New" w:hAnsi="Courier New" w:cs="Courier New" w:hint="default"/>
      </w:rPr>
    </w:lvl>
    <w:lvl w:ilvl="5" w:tplc="F446D282">
      <w:start w:val="1"/>
      <w:numFmt w:val="bullet"/>
      <w:lvlText w:val=""/>
      <w:lvlJc w:val="left"/>
      <w:pPr>
        <w:ind w:left="4320" w:hanging="360"/>
      </w:pPr>
      <w:rPr>
        <w:rFonts w:ascii="Wingdings" w:hAnsi="Wingdings" w:cs="Wingdings" w:hint="default"/>
      </w:rPr>
    </w:lvl>
    <w:lvl w:ilvl="6" w:tplc="7EA4D41E">
      <w:start w:val="1"/>
      <w:numFmt w:val="bullet"/>
      <w:lvlText w:val=""/>
      <w:lvlJc w:val="left"/>
      <w:pPr>
        <w:ind w:left="5040" w:hanging="360"/>
      </w:pPr>
      <w:rPr>
        <w:rFonts w:ascii="Symbol" w:hAnsi="Symbol" w:cs="Symbol" w:hint="default"/>
      </w:rPr>
    </w:lvl>
    <w:lvl w:ilvl="7" w:tplc="2F72A00E">
      <w:start w:val="1"/>
      <w:numFmt w:val="bullet"/>
      <w:lvlText w:val="o"/>
      <w:lvlJc w:val="left"/>
      <w:pPr>
        <w:ind w:left="5760" w:hanging="360"/>
      </w:pPr>
      <w:rPr>
        <w:rFonts w:ascii="Courier New" w:hAnsi="Courier New" w:cs="Courier New" w:hint="default"/>
      </w:rPr>
    </w:lvl>
    <w:lvl w:ilvl="8" w:tplc="C18A3B94">
      <w:start w:val="1"/>
      <w:numFmt w:val="bullet"/>
      <w:lvlText w:val=""/>
      <w:lvlJc w:val="left"/>
      <w:pPr>
        <w:ind w:left="6480" w:hanging="360"/>
      </w:pPr>
      <w:rPr>
        <w:rFonts w:ascii="Wingdings" w:hAnsi="Wingdings" w:cs="Wingdings" w:hint="default"/>
      </w:rPr>
    </w:lvl>
  </w:abstractNum>
  <w:abstractNum w:abstractNumId="14" w15:restartNumberingAfterBreak="0">
    <w:nsid w:val="21C82FA9"/>
    <w:multiLevelType w:val="hybridMultilevel"/>
    <w:tmpl w:val="3898718A"/>
    <w:lvl w:ilvl="0" w:tplc="334E86DC">
      <w:start w:val="1"/>
      <w:numFmt w:val="bullet"/>
      <w:lvlText w:val=""/>
      <w:lvlJc w:val="left"/>
      <w:pPr>
        <w:ind w:left="720" w:hanging="360"/>
      </w:pPr>
      <w:rPr>
        <w:rFonts w:ascii="Symbol" w:hAnsi="Symbol" w:cs="Symbol" w:hint="default"/>
        <w:sz w:val="18"/>
        <w:szCs w:val="18"/>
      </w:rPr>
    </w:lvl>
    <w:lvl w:ilvl="1" w:tplc="493ABA3A">
      <w:start w:val="1"/>
      <w:numFmt w:val="bullet"/>
      <w:lvlText w:val="o"/>
      <w:lvlJc w:val="left"/>
      <w:pPr>
        <w:ind w:left="1440" w:hanging="360"/>
      </w:pPr>
      <w:rPr>
        <w:rFonts w:ascii="Courier New" w:hAnsi="Courier New" w:cs="Courier New" w:hint="default"/>
      </w:rPr>
    </w:lvl>
    <w:lvl w:ilvl="2" w:tplc="B4325AB0">
      <w:start w:val="1"/>
      <w:numFmt w:val="bullet"/>
      <w:lvlText w:val=""/>
      <w:lvlJc w:val="left"/>
      <w:pPr>
        <w:ind w:left="2160" w:hanging="360"/>
      </w:pPr>
      <w:rPr>
        <w:rFonts w:ascii="Wingdings" w:hAnsi="Wingdings" w:cs="Wingdings" w:hint="default"/>
      </w:rPr>
    </w:lvl>
    <w:lvl w:ilvl="3" w:tplc="892AB852">
      <w:start w:val="1"/>
      <w:numFmt w:val="bullet"/>
      <w:lvlText w:val=""/>
      <w:lvlJc w:val="left"/>
      <w:pPr>
        <w:ind w:left="2880" w:hanging="360"/>
      </w:pPr>
      <w:rPr>
        <w:rFonts w:ascii="Symbol" w:hAnsi="Symbol" w:cs="Symbol" w:hint="default"/>
      </w:rPr>
    </w:lvl>
    <w:lvl w:ilvl="4" w:tplc="CD0CE59A">
      <w:start w:val="1"/>
      <w:numFmt w:val="bullet"/>
      <w:lvlText w:val="o"/>
      <w:lvlJc w:val="left"/>
      <w:pPr>
        <w:ind w:left="3600" w:hanging="360"/>
      </w:pPr>
      <w:rPr>
        <w:rFonts w:ascii="Courier New" w:hAnsi="Courier New" w:cs="Courier New" w:hint="default"/>
      </w:rPr>
    </w:lvl>
    <w:lvl w:ilvl="5" w:tplc="E0A48620">
      <w:start w:val="1"/>
      <w:numFmt w:val="bullet"/>
      <w:lvlText w:val=""/>
      <w:lvlJc w:val="left"/>
      <w:pPr>
        <w:ind w:left="4320" w:hanging="360"/>
      </w:pPr>
      <w:rPr>
        <w:rFonts w:ascii="Wingdings" w:hAnsi="Wingdings" w:cs="Wingdings" w:hint="default"/>
      </w:rPr>
    </w:lvl>
    <w:lvl w:ilvl="6" w:tplc="DB140C1E">
      <w:start w:val="1"/>
      <w:numFmt w:val="bullet"/>
      <w:lvlText w:val=""/>
      <w:lvlJc w:val="left"/>
      <w:pPr>
        <w:ind w:left="5040" w:hanging="360"/>
      </w:pPr>
      <w:rPr>
        <w:rFonts w:ascii="Symbol" w:hAnsi="Symbol" w:cs="Symbol" w:hint="default"/>
      </w:rPr>
    </w:lvl>
    <w:lvl w:ilvl="7" w:tplc="59F0ACFE">
      <w:start w:val="1"/>
      <w:numFmt w:val="bullet"/>
      <w:lvlText w:val="o"/>
      <w:lvlJc w:val="left"/>
      <w:pPr>
        <w:ind w:left="5760" w:hanging="360"/>
      </w:pPr>
      <w:rPr>
        <w:rFonts w:ascii="Courier New" w:hAnsi="Courier New" w:cs="Courier New" w:hint="default"/>
      </w:rPr>
    </w:lvl>
    <w:lvl w:ilvl="8" w:tplc="FCAAB960">
      <w:start w:val="1"/>
      <w:numFmt w:val="bullet"/>
      <w:lvlText w:val=""/>
      <w:lvlJc w:val="left"/>
      <w:pPr>
        <w:ind w:left="6480" w:hanging="360"/>
      </w:pPr>
      <w:rPr>
        <w:rFonts w:ascii="Wingdings" w:hAnsi="Wingdings" w:cs="Wingdings" w:hint="default"/>
      </w:rPr>
    </w:lvl>
  </w:abstractNum>
  <w:abstractNum w:abstractNumId="15" w15:restartNumberingAfterBreak="0">
    <w:nsid w:val="22222CBB"/>
    <w:multiLevelType w:val="hybridMultilevel"/>
    <w:tmpl w:val="8E04A5E0"/>
    <w:lvl w:ilvl="0" w:tplc="7B90B30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3110555"/>
    <w:multiLevelType w:val="hybridMultilevel"/>
    <w:tmpl w:val="95EE62CA"/>
    <w:lvl w:ilvl="0" w:tplc="6838919E">
      <w:start w:val="1"/>
      <w:numFmt w:val="bullet"/>
      <w:lvlText w:val=""/>
      <w:lvlJc w:val="left"/>
      <w:pPr>
        <w:ind w:left="720" w:hanging="360"/>
      </w:pPr>
      <w:rPr>
        <w:rFonts w:ascii="Symbol" w:hAnsi="Symbol" w:cs="Symbol" w:hint="default"/>
        <w:sz w:val="18"/>
        <w:szCs w:val="18"/>
      </w:rPr>
    </w:lvl>
    <w:lvl w:ilvl="1" w:tplc="F140CD8C">
      <w:start w:val="1"/>
      <w:numFmt w:val="bullet"/>
      <w:lvlText w:val="o"/>
      <w:lvlJc w:val="left"/>
      <w:pPr>
        <w:ind w:left="1440" w:hanging="360"/>
      </w:pPr>
      <w:rPr>
        <w:rFonts w:ascii="Courier New" w:hAnsi="Courier New" w:cs="Courier New" w:hint="default"/>
      </w:rPr>
    </w:lvl>
    <w:lvl w:ilvl="2" w:tplc="FA2870B6">
      <w:start w:val="1"/>
      <w:numFmt w:val="bullet"/>
      <w:lvlText w:val=""/>
      <w:lvlJc w:val="left"/>
      <w:pPr>
        <w:ind w:left="2160" w:hanging="360"/>
      </w:pPr>
      <w:rPr>
        <w:rFonts w:ascii="Wingdings" w:hAnsi="Wingdings" w:cs="Wingdings" w:hint="default"/>
      </w:rPr>
    </w:lvl>
    <w:lvl w:ilvl="3" w:tplc="9670B8F8">
      <w:start w:val="1"/>
      <w:numFmt w:val="bullet"/>
      <w:lvlText w:val=""/>
      <w:lvlJc w:val="left"/>
      <w:pPr>
        <w:ind w:left="2880" w:hanging="360"/>
      </w:pPr>
      <w:rPr>
        <w:rFonts w:ascii="Symbol" w:hAnsi="Symbol" w:cs="Symbol" w:hint="default"/>
      </w:rPr>
    </w:lvl>
    <w:lvl w:ilvl="4" w:tplc="B4FCB12A">
      <w:start w:val="1"/>
      <w:numFmt w:val="bullet"/>
      <w:lvlText w:val="o"/>
      <w:lvlJc w:val="left"/>
      <w:pPr>
        <w:ind w:left="3600" w:hanging="360"/>
      </w:pPr>
      <w:rPr>
        <w:rFonts w:ascii="Courier New" w:hAnsi="Courier New" w:cs="Courier New" w:hint="default"/>
      </w:rPr>
    </w:lvl>
    <w:lvl w:ilvl="5" w:tplc="276A9794">
      <w:start w:val="1"/>
      <w:numFmt w:val="bullet"/>
      <w:lvlText w:val=""/>
      <w:lvlJc w:val="left"/>
      <w:pPr>
        <w:ind w:left="4320" w:hanging="360"/>
      </w:pPr>
      <w:rPr>
        <w:rFonts w:ascii="Wingdings" w:hAnsi="Wingdings" w:cs="Wingdings" w:hint="default"/>
      </w:rPr>
    </w:lvl>
    <w:lvl w:ilvl="6" w:tplc="6D26B688">
      <w:start w:val="1"/>
      <w:numFmt w:val="bullet"/>
      <w:lvlText w:val=""/>
      <w:lvlJc w:val="left"/>
      <w:pPr>
        <w:ind w:left="5040" w:hanging="360"/>
      </w:pPr>
      <w:rPr>
        <w:rFonts w:ascii="Symbol" w:hAnsi="Symbol" w:cs="Symbol" w:hint="default"/>
      </w:rPr>
    </w:lvl>
    <w:lvl w:ilvl="7" w:tplc="F77E5AC8">
      <w:start w:val="1"/>
      <w:numFmt w:val="bullet"/>
      <w:lvlText w:val="o"/>
      <w:lvlJc w:val="left"/>
      <w:pPr>
        <w:ind w:left="5760" w:hanging="360"/>
      </w:pPr>
      <w:rPr>
        <w:rFonts w:ascii="Courier New" w:hAnsi="Courier New" w:cs="Courier New" w:hint="default"/>
      </w:rPr>
    </w:lvl>
    <w:lvl w:ilvl="8" w:tplc="1E10A408">
      <w:start w:val="1"/>
      <w:numFmt w:val="bullet"/>
      <w:lvlText w:val=""/>
      <w:lvlJc w:val="left"/>
      <w:pPr>
        <w:ind w:left="6480" w:hanging="360"/>
      </w:pPr>
      <w:rPr>
        <w:rFonts w:ascii="Wingdings" w:hAnsi="Wingdings" w:cs="Wingdings" w:hint="default"/>
      </w:rPr>
    </w:lvl>
  </w:abstractNum>
  <w:abstractNum w:abstractNumId="17" w15:restartNumberingAfterBreak="0">
    <w:nsid w:val="285B6241"/>
    <w:multiLevelType w:val="hybridMultilevel"/>
    <w:tmpl w:val="F30E10C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8807944"/>
    <w:multiLevelType w:val="hybridMultilevel"/>
    <w:tmpl w:val="D6D06C56"/>
    <w:lvl w:ilvl="0" w:tplc="98242EA8">
      <w:start w:val="1"/>
      <w:numFmt w:val="bullet"/>
      <w:lvlText w:val=""/>
      <w:lvlJc w:val="left"/>
      <w:pPr>
        <w:ind w:left="720" w:hanging="360"/>
      </w:pPr>
      <w:rPr>
        <w:rFonts w:ascii="Symbol" w:hAnsi="Symbol" w:cs="Symbol" w:hint="default"/>
        <w:sz w:val="24"/>
        <w:szCs w:val="24"/>
      </w:rPr>
    </w:lvl>
    <w:lvl w:ilvl="1" w:tplc="56207466">
      <w:start w:val="1"/>
      <w:numFmt w:val="bullet"/>
      <w:lvlText w:val="o"/>
      <w:lvlJc w:val="left"/>
      <w:pPr>
        <w:ind w:left="1440" w:hanging="360"/>
      </w:pPr>
      <w:rPr>
        <w:rFonts w:ascii="Courier New" w:hAnsi="Courier New" w:cs="Courier New" w:hint="default"/>
      </w:rPr>
    </w:lvl>
    <w:lvl w:ilvl="2" w:tplc="E304B140">
      <w:start w:val="1"/>
      <w:numFmt w:val="bullet"/>
      <w:lvlText w:val=""/>
      <w:lvlJc w:val="left"/>
      <w:pPr>
        <w:ind w:left="2160" w:hanging="360"/>
      </w:pPr>
      <w:rPr>
        <w:rFonts w:ascii="Wingdings" w:hAnsi="Wingdings" w:cs="Wingdings" w:hint="default"/>
      </w:rPr>
    </w:lvl>
    <w:lvl w:ilvl="3" w:tplc="61765942">
      <w:start w:val="1"/>
      <w:numFmt w:val="bullet"/>
      <w:lvlText w:val=""/>
      <w:lvlJc w:val="left"/>
      <w:pPr>
        <w:ind w:left="2880" w:hanging="360"/>
      </w:pPr>
      <w:rPr>
        <w:rFonts w:ascii="Symbol" w:hAnsi="Symbol" w:cs="Symbol" w:hint="default"/>
      </w:rPr>
    </w:lvl>
    <w:lvl w:ilvl="4" w:tplc="B106D390">
      <w:start w:val="1"/>
      <w:numFmt w:val="bullet"/>
      <w:lvlText w:val="o"/>
      <w:lvlJc w:val="left"/>
      <w:pPr>
        <w:ind w:left="3600" w:hanging="360"/>
      </w:pPr>
      <w:rPr>
        <w:rFonts w:ascii="Courier New" w:hAnsi="Courier New" w:cs="Courier New" w:hint="default"/>
      </w:rPr>
    </w:lvl>
    <w:lvl w:ilvl="5" w:tplc="D8A02C9E">
      <w:start w:val="1"/>
      <w:numFmt w:val="bullet"/>
      <w:lvlText w:val=""/>
      <w:lvlJc w:val="left"/>
      <w:pPr>
        <w:ind w:left="4320" w:hanging="360"/>
      </w:pPr>
      <w:rPr>
        <w:rFonts w:ascii="Wingdings" w:hAnsi="Wingdings" w:cs="Wingdings" w:hint="default"/>
      </w:rPr>
    </w:lvl>
    <w:lvl w:ilvl="6" w:tplc="06AA0F04">
      <w:start w:val="1"/>
      <w:numFmt w:val="bullet"/>
      <w:lvlText w:val=""/>
      <w:lvlJc w:val="left"/>
      <w:pPr>
        <w:ind w:left="5040" w:hanging="360"/>
      </w:pPr>
      <w:rPr>
        <w:rFonts w:ascii="Symbol" w:hAnsi="Symbol" w:cs="Symbol" w:hint="default"/>
      </w:rPr>
    </w:lvl>
    <w:lvl w:ilvl="7" w:tplc="70026C94">
      <w:start w:val="1"/>
      <w:numFmt w:val="bullet"/>
      <w:lvlText w:val="o"/>
      <w:lvlJc w:val="left"/>
      <w:pPr>
        <w:ind w:left="5760" w:hanging="360"/>
      </w:pPr>
      <w:rPr>
        <w:rFonts w:ascii="Courier New" w:hAnsi="Courier New" w:cs="Courier New" w:hint="default"/>
      </w:rPr>
    </w:lvl>
    <w:lvl w:ilvl="8" w:tplc="D7521C00">
      <w:start w:val="1"/>
      <w:numFmt w:val="bullet"/>
      <w:lvlText w:val=""/>
      <w:lvlJc w:val="left"/>
      <w:pPr>
        <w:ind w:left="6480" w:hanging="360"/>
      </w:pPr>
      <w:rPr>
        <w:rFonts w:ascii="Wingdings" w:hAnsi="Wingdings" w:cs="Wingdings" w:hint="default"/>
      </w:rPr>
    </w:lvl>
  </w:abstractNum>
  <w:abstractNum w:abstractNumId="19" w15:restartNumberingAfterBreak="0">
    <w:nsid w:val="29F96501"/>
    <w:multiLevelType w:val="hybridMultilevel"/>
    <w:tmpl w:val="254410A4"/>
    <w:lvl w:ilvl="0" w:tplc="B29A4576">
      <w:start w:val="1"/>
      <w:numFmt w:val="bullet"/>
      <w:lvlText w:val=""/>
      <w:lvlJc w:val="left"/>
      <w:pPr>
        <w:ind w:left="720" w:hanging="360"/>
      </w:pPr>
      <w:rPr>
        <w:rFonts w:ascii="Symbol" w:hAnsi="Symbol" w:cs="Symbol" w:hint="default"/>
        <w:sz w:val="18"/>
        <w:szCs w:val="18"/>
      </w:rPr>
    </w:lvl>
    <w:lvl w:ilvl="1" w:tplc="247CF98C">
      <w:start w:val="1"/>
      <w:numFmt w:val="bullet"/>
      <w:lvlText w:val="o"/>
      <w:lvlJc w:val="left"/>
      <w:pPr>
        <w:ind w:left="1440" w:hanging="360"/>
      </w:pPr>
      <w:rPr>
        <w:rFonts w:ascii="Courier New" w:hAnsi="Courier New" w:cs="Courier New" w:hint="default"/>
      </w:rPr>
    </w:lvl>
    <w:lvl w:ilvl="2" w:tplc="3B0204C2">
      <w:start w:val="1"/>
      <w:numFmt w:val="bullet"/>
      <w:lvlText w:val=""/>
      <w:lvlJc w:val="left"/>
      <w:pPr>
        <w:ind w:left="2160" w:hanging="360"/>
      </w:pPr>
      <w:rPr>
        <w:rFonts w:ascii="Wingdings" w:hAnsi="Wingdings" w:cs="Wingdings" w:hint="default"/>
      </w:rPr>
    </w:lvl>
    <w:lvl w:ilvl="3" w:tplc="018492B2">
      <w:start w:val="1"/>
      <w:numFmt w:val="bullet"/>
      <w:lvlText w:val=""/>
      <w:lvlJc w:val="left"/>
      <w:pPr>
        <w:ind w:left="2880" w:hanging="360"/>
      </w:pPr>
      <w:rPr>
        <w:rFonts w:ascii="Symbol" w:hAnsi="Symbol" w:cs="Symbol" w:hint="default"/>
      </w:rPr>
    </w:lvl>
    <w:lvl w:ilvl="4" w:tplc="63F06FB6">
      <w:start w:val="1"/>
      <w:numFmt w:val="bullet"/>
      <w:lvlText w:val="o"/>
      <w:lvlJc w:val="left"/>
      <w:pPr>
        <w:ind w:left="3600" w:hanging="360"/>
      </w:pPr>
      <w:rPr>
        <w:rFonts w:ascii="Courier New" w:hAnsi="Courier New" w:cs="Courier New" w:hint="default"/>
      </w:rPr>
    </w:lvl>
    <w:lvl w:ilvl="5" w:tplc="244E0904">
      <w:start w:val="1"/>
      <w:numFmt w:val="bullet"/>
      <w:lvlText w:val=""/>
      <w:lvlJc w:val="left"/>
      <w:pPr>
        <w:ind w:left="4320" w:hanging="360"/>
      </w:pPr>
      <w:rPr>
        <w:rFonts w:ascii="Wingdings" w:hAnsi="Wingdings" w:cs="Wingdings" w:hint="default"/>
      </w:rPr>
    </w:lvl>
    <w:lvl w:ilvl="6" w:tplc="2F04FA5A">
      <w:start w:val="1"/>
      <w:numFmt w:val="bullet"/>
      <w:lvlText w:val=""/>
      <w:lvlJc w:val="left"/>
      <w:pPr>
        <w:ind w:left="5040" w:hanging="360"/>
      </w:pPr>
      <w:rPr>
        <w:rFonts w:ascii="Symbol" w:hAnsi="Symbol" w:cs="Symbol" w:hint="default"/>
      </w:rPr>
    </w:lvl>
    <w:lvl w:ilvl="7" w:tplc="0B88DF64">
      <w:start w:val="1"/>
      <w:numFmt w:val="bullet"/>
      <w:lvlText w:val="o"/>
      <w:lvlJc w:val="left"/>
      <w:pPr>
        <w:ind w:left="5760" w:hanging="360"/>
      </w:pPr>
      <w:rPr>
        <w:rFonts w:ascii="Courier New" w:hAnsi="Courier New" w:cs="Courier New" w:hint="default"/>
      </w:rPr>
    </w:lvl>
    <w:lvl w:ilvl="8" w:tplc="C20CD3DA">
      <w:start w:val="1"/>
      <w:numFmt w:val="bullet"/>
      <w:lvlText w:val=""/>
      <w:lvlJc w:val="left"/>
      <w:pPr>
        <w:ind w:left="6480" w:hanging="360"/>
      </w:pPr>
      <w:rPr>
        <w:rFonts w:ascii="Wingdings" w:hAnsi="Wingdings" w:cs="Wingdings" w:hint="default"/>
      </w:rPr>
    </w:lvl>
  </w:abstractNum>
  <w:abstractNum w:abstractNumId="20" w15:restartNumberingAfterBreak="0">
    <w:nsid w:val="2AFC322C"/>
    <w:multiLevelType w:val="hybridMultilevel"/>
    <w:tmpl w:val="1FA2E27C"/>
    <w:lvl w:ilvl="0" w:tplc="505063FC">
      <w:start w:val="1"/>
      <w:numFmt w:val="bullet"/>
      <w:lvlText w:val=""/>
      <w:lvlJc w:val="left"/>
      <w:pPr>
        <w:ind w:left="720" w:hanging="360"/>
      </w:pPr>
      <w:rPr>
        <w:rFonts w:ascii="Symbol" w:hAnsi="Symbol" w:cs="Symbol" w:hint="default"/>
        <w:sz w:val="18"/>
        <w:szCs w:val="18"/>
      </w:rPr>
    </w:lvl>
    <w:lvl w:ilvl="1" w:tplc="224AC10C">
      <w:start w:val="1"/>
      <w:numFmt w:val="bullet"/>
      <w:lvlText w:val="o"/>
      <w:lvlJc w:val="left"/>
      <w:pPr>
        <w:ind w:left="1440" w:hanging="360"/>
      </w:pPr>
      <w:rPr>
        <w:rFonts w:ascii="Courier New" w:hAnsi="Courier New" w:cs="Courier New" w:hint="default"/>
      </w:rPr>
    </w:lvl>
    <w:lvl w:ilvl="2" w:tplc="8CF4DAB0">
      <w:start w:val="1"/>
      <w:numFmt w:val="bullet"/>
      <w:lvlText w:val=""/>
      <w:lvlJc w:val="left"/>
      <w:pPr>
        <w:ind w:left="2160" w:hanging="360"/>
      </w:pPr>
      <w:rPr>
        <w:rFonts w:ascii="Wingdings" w:hAnsi="Wingdings" w:cs="Wingdings" w:hint="default"/>
      </w:rPr>
    </w:lvl>
    <w:lvl w:ilvl="3" w:tplc="46FE0CF2">
      <w:start w:val="1"/>
      <w:numFmt w:val="bullet"/>
      <w:lvlText w:val=""/>
      <w:lvlJc w:val="left"/>
      <w:pPr>
        <w:ind w:left="2880" w:hanging="360"/>
      </w:pPr>
      <w:rPr>
        <w:rFonts w:ascii="Symbol" w:hAnsi="Symbol" w:cs="Symbol" w:hint="default"/>
      </w:rPr>
    </w:lvl>
    <w:lvl w:ilvl="4" w:tplc="DB803726">
      <w:start w:val="1"/>
      <w:numFmt w:val="bullet"/>
      <w:lvlText w:val="o"/>
      <w:lvlJc w:val="left"/>
      <w:pPr>
        <w:ind w:left="3600" w:hanging="360"/>
      </w:pPr>
      <w:rPr>
        <w:rFonts w:ascii="Courier New" w:hAnsi="Courier New" w:cs="Courier New" w:hint="default"/>
      </w:rPr>
    </w:lvl>
    <w:lvl w:ilvl="5" w:tplc="34F62290">
      <w:start w:val="1"/>
      <w:numFmt w:val="bullet"/>
      <w:lvlText w:val=""/>
      <w:lvlJc w:val="left"/>
      <w:pPr>
        <w:ind w:left="4320" w:hanging="360"/>
      </w:pPr>
      <w:rPr>
        <w:rFonts w:ascii="Wingdings" w:hAnsi="Wingdings" w:cs="Wingdings" w:hint="default"/>
      </w:rPr>
    </w:lvl>
    <w:lvl w:ilvl="6" w:tplc="5F1297FE">
      <w:start w:val="1"/>
      <w:numFmt w:val="bullet"/>
      <w:lvlText w:val=""/>
      <w:lvlJc w:val="left"/>
      <w:pPr>
        <w:ind w:left="5040" w:hanging="360"/>
      </w:pPr>
      <w:rPr>
        <w:rFonts w:ascii="Symbol" w:hAnsi="Symbol" w:cs="Symbol" w:hint="default"/>
      </w:rPr>
    </w:lvl>
    <w:lvl w:ilvl="7" w:tplc="61FC9B10">
      <w:start w:val="1"/>
      <w:numFmt w:val="bullet"/>
      <w:lvlText w:val="o"/>
      <w:lvlJc w:val="left"/>
      <w:pPr>
        <w:ind w:left="5760" w:hanging="360"/>
      </w:pPr>
      <w:rPr>
        <w:rFonts w:ascii="Courier New" w:hAnsi="Courier New" w:cs="Courier New" w:hint="default"/>
      </w:rPr>
    </w:lvl>
    <w:lvl w:ilvl="8" w:tplc="410A929A">
      <w:start w:val="1"/>
      <w:numFmt w:val="bullet"/>
      <w:lvlText w:val=""/>
      <w:lvlJc w:val="left"/>
      <w:pPr>
        <w:ind w:left="6480" w:hanging="360"/>
      </w:pPr>
      <w:rPr>
        <w:rFonts w:ascii="Wingdings" w:hAnsi="Wingdings" w:cs="Wingdings" w:hint="default"/>
      </w:rPr>
    </w:lvl>
  </w:abstractNum>
  <w:abstractNum w:abstractNumId="21" w15:restartNumberingAfterBreak="0">
    <w:nsid w:val="301E1CF4"/>
    <w:multiLevelType w:val="hybridMultilevel"/>
    <w:tmpl w:val="00FC37C8"/>
    <w:lvl w:ilvl="0" w:tplc="6896CDA4">
      <w:start w:val="1"/>
      <w:numFmt w:val="bullet"/>
      <w:lvlText w:val=""/>
      <w:lvlJc w:val="left"/>
      <w:pPr>
        <w:ind w:left="720" w:hanging="360"/>
      </w:pPr>
      <w:rPr>
        <w:rFonts w:ascii="Symbol" w:hAnsi="Symbol" w:cs="Symbol" w:hint="default"/>
        <w:sz w:val="18"/>
        <w:szCs w:val="18"/>
      </w:rPr>
    </w:lvl>
    <w:lvl w:ilvl="1" w:tplc="C26C482E">
      <w:start w:val="1"/>
      <w:numFmt w:val="bullet"/>
      <w:lvlText w:val="o"/>
      <w:lvlJc w:val="left"/>
      <w:pPr>
        <w:ind w:left="1440" w:hanging="360"/>
      </w:pPr>
      <w:rPr>
        <w:rFonts w:ascii="Courier New" w:hAnsi="Courier New" w:cs="Courier New" w:hint="default"/>
      </w:rPr>
    </w:lvl>
    <w:lvl w:ilvl="2" w:tplc="77EADD18">
      <w:start w:val="1"/>
      <w:numFmt w:val="bullet"/>
      <w:lvlText w:val=""/>
      <w:lvlJc w:val="left"/>
      <w:pPr>
        <w:ind w:left="2160" w:hanging="360"/>
      </w:pPr>
      <w:rPr>
        <w:rFonts w:ascii="Wingdings" w:hAnsi="Wingdings" w:cs="Wingdings" w:hint="default"/>
      </w:rPr>
    </w:lvl>
    <w:lvl w:ilvl="3" w:tplc="9C389860">
      <w:start w:val="1"/>
      <w:numFmt w:val="bullet"/>
      <w:lvlText w:val=""/>
      <w:lvlJc w:val="left"/>
      <w:pPr>
        <w:ind w:left="2880" w:hanging="360"/>
      </w:pPr>
      <w:rPr>
        <w:rFonts w:ascii="Symbol" w:hAnsi="Symbol" w:cs="Symbol" w:hint="default"/>
      </w:rPr>
    </w:lvl>
    <w:lvl w:ilvl="4" w:tplc="10749BCA">
      <w:start w:val="1"/>
      <w:numFmt w:val="bullet"/>
      <w:lvlText w:val="o"/>
      <w:lvlJc w:val="left"/>
      <w:pPr>
        <w:ind w:left="3600" w:hanging="360"/>
      </w:pPr>
      <w:rPr>
        <w:rFonts w:ascii="Courier New" w:hAnsi="Courier New" w:cs="Courier New" w:hint="default"/>
      </w:rPr>
    </w:lvl>
    <w:lvl w:ilvl="5" w:tplc="334C64D4">
      <w:start w:val="1"/>
      <w:numFmt w:val="bullet"/>
      <w:lvlText w:val=""/>
      <w:lvlJc w:val="left"/>
      <w:pPr>
        <w:ind w:left="4320" w:hanging="360"/>
      </w:pPr>
      <w:rPr>
        <w:rFonts w:ascii="Wingdings" w:hAnsi="Wingdings" w:cs="Wingdings" w:hint="default"/>
      </w:rPr>
    </w:lvl>
    <w:lvl w:ilvl="6" w:tplc="75A6FA94">
      <w:start w:val="1"/>
      <w:numFmt w:val="bullet"/>
      <w:lvlText w:val=""/>
      <w:lvlJc w:val="left"/>
      <w:pPr>
        <w:ind w:left="5040" w:hanging="360"/>
      </w:pPr>
      <w:rPr>
        <w:rFonts w:ascii="Symbol" w:hAnsi="Symbol" w:cs="Symbol" w:hint="default"/>
      </w:rPr>
    </w:lvl>
    <w:lvl w:ilvl="7" w:tplc="C778BA48">
      <w:start w:val="1"/>
      <w:numFmt w:val="bullet"/>
      <w:lvlText w:val="o"/>
      <w:lvlJc w:val="left"/>
      <w:pPr>
        <w:ind w:left="5760" w:hanging="360"/>
      </w:pPr>
      <w:rPr>
        <w:rFonts w:ascii="Courier New" w:hAnsi="Courier New" w:cs="Courier New" w:hint="default"/>
      </w:rPr>
    </w:lvl>
    <w:lvl w:ilvl="8" w:tplc="16CCF504">
      <w:start w:val="1"/>
      <w:numFmt w:val="bullet"/>
      <w:lvlText w:val=""/>
      <w:lvlJc w:val="left"/>
      <w:pPr>
        <w:ind w:left="6480" w:hanging="360"/>
      </w:pPr>
      <w:rPr>
        <w:rFonts w:ascii="Wingdings" w:hAnsi="Wingdings" w:cs="Wingdings" w:hint="default"/>
      </w:rPr>
    </w:lvl>
  </w:abstractNum>
  <w:abstractNum w:abstractNumId="22" w15:restartNumberingAfterBreak="0">
    <w:nsid w:val="3490295F"/>
    <w:multiLevelType w:val="hybridMultilevel"/>
    <w:tmpl w:val="C01C861C"/>
    <w:lvl w:ilvl="0" w:tplc="74E60F5E">
      <w:start w:val="1"/>
      <w:numFmt w:val="bullet"/>
      <w:lvlText w:val=""/>
      <w:lvlJc w:val="left"/>
      <w:pPr>
        <w:ind w:left="720" w:hanging="360"/>
      </w:pPr>
      <w:rPr>
        <w:rFonts w:ascii="Symbol" w:hAnsi="Symbol" w:cs="Symbol" w:hint="default"/>
        <w:sz w:val="18"/>
        <w:szCs w:val="18"/>
      </w:rPr>
    </w:lvl>
    <w:lvl w:ilvl="1" w:tplc="00064412">
      <w:start w:val="1"/>
      <w:numFmt w:val="bullet"/>
      <w:lvlText w:val="o"/>
      <w:lvlJc w:val="left"/>
      <w:pPr>
        <w:ind w:left="1440" w:hanging="360"/>
      </w:pPr>
      <w:rPr>
        <w:rFonts w:ascii="Courier New" w:hAnsi="Courier New" w:cs="Courier New" w:hint="default"/>
      </w:rPr>
    </w:lvl>
    <w:lvl w:ilvl="2" w:tplc="F236CCD4">
      <w:start w:val="1"/>
      <w:numFmt w:val="bullet"/>
      <w:lvlText w:val=""/>
      <w:lvlJc w:val="left"/>
      <w:pPr>
        <w:ind w:left="2160" w:hanging="360"/>
      </w:pPr>
      <w:rPr>
        <w:rFonts w:ascii="Wingdings" w:hAnsi="Wingdings" w:cs="Wingdings" w:hint="default"/>
      </w:rPr>
    </w:lvl>
    <w:lvl w:ilvl="3" w:tplc="5928C0BC">
      <w:start w:val="1"/>
      <w:numFmt w:val="bullet"/>
      <w:lvlText w:val=""/>
      <w:lvlJc w:val="left"/>
      <w:pPr>
        <w:ind w:left="2880" w:hanging="360"/>
      </w:pPr>
      <w:rPr>
        <w:rFonts w:ascii="Symbol" w:hAnsi="Symbol" w:cs="Symbol" w:hint="default"/>
      </w:rPr>
    </w:lvl>
    <w:lvl w:ilvl="4" w:tplc="5E9CF194">
      <w:start w:val="1"/>
      <w:numFmt w:val="bullet"/>
      <w:lvlText w:val="o"/>
      <w:lvlJc w:val="left"/>
      <w:pPr>
        <w:ind w:left="3600" w:hanging="360"/>
      </w:pPr>
      <w:rPr>
        <w:rFonts w:ascii="Courier New" w:hAnsi="Courier New" w:cs="Courier New" w:hint="default"/>
      </w:rPr>
    </w:lvl>
    <w:lvl w:ilvl="5" w:tplc="4B50CE48">
      <w:start w:val="1"/>
      <w:numFmt w:val="bullet"/>
      <w:lvlText w:val=""/>
      <w:lvlJc w:val="left"/>
      <w:pPr>
        <w:ind w:left="4320" w:hanging="360"/>
      </w:pPr>
      <w:rPr>
        <w:rFonts w:ascii="Wingdings" w:hAnsi="Wingdings" w:cs="Wingdings" w:hint="default"/>
      </w:rPr>
    </w:lvl>
    <w:lvl w:ilvl="6" w:tplc="44F62098">
      <w:start w:val="1"/>
      <w:numFmt w:val="bullet"/>
      <w:lvlText w:val=""/>
      <w:lvlJc w:val="left"/>
      <w:pPr>
        <w:ind w:left="5040" w:hanging="360"/>
      </w:pPr>
      <w:rPr>
        <w:rFonts w:ascii="Symbol" w:hAnsi="Symbol" w:cs="Symbol" w:hint="default"/>
      </w:rPr>
    </w:lvl>
    <w:lvl w:ilvl="7" w:tplc="A73C3DA8">
      <w:start w:val="1"/>
      <w:numFmt w:val="bullet"/>
      <w:lvlText w:val="o"/>
      <w:lvlJc w:val="left"/>
      <w:pPr>
        <w:ind w:left="5760" w:hanging="360"/>
      </w:pPr>
      <w:rPr>
        <w:rFonts w:ascii="Courier New" w:hAnsi="Courier New" w:cs="Courier New" w:hint="default"/>
      </w:rPr>
    </w:lvl>
    <w:lvl w:ilvl="8" w:tplc="CAE42ACA">
      <w:start w:val="1"/>
      <w:numFmt w:val="bullet"/>
      <w:lvlText w:val=""/>
      <w:lvlJc w:val="left"/>
      <w:pPr>
        <w:ind w:left="6480" w:hanging="360"/>
      </w:pPr>
      <w:rPr>
        <w:rFonts w:ascii="Wingdings" w:hAnsi="Wingdings" w:cs="Wingdings" w:hint="default"/>
      </w:rPr>
    </w:lvl>
  </w:abstractNum>
  <w:abstractNum w:abstractNumId="23" w15:restartNumberingAfterBreak="0">
    <w:nsid w:val="368252D5"/>
    <w:multiLevelType w:val="hybridMultilevel"/>
    <w:tmpl w:val="E562739A"/>
    <w:lvl w:ilvl="0" w:tplc="4FCE15E8">
      <w:start w:val="1"/>
      <w:numFmt w:val="bullet"/>
      <w:lvlText w:val=""/>
      <w:lvlJc w:val="left"/>
      <w:pPr>
        <w:ind w:left="720" w:hanging="360"/>
      </w:pPr>
      <w:rPr>
        <w:rFonts w:ascii="Symbol" w:hAnsi="Symbol" w:cs="Symbol" w:hint="default"/>
        <w:sz w:val="18"/>
        <w:szCs w:val="18"/>
      </w:rPr>
    </w:lvl>
    <w:lvl w:ilvl="1" w:tplc="BD04EF4C">
      <w:start w:val="1"/>
      <w:numFmt w:val="bullet"/>
      <w:lvlText w:val="o"/>
      <w:lvlJc w:val="left"/>
      <w:pPr>
        <w:ind w:left="1440" w:hanging="360"/>
      </w:pPr>
      <w:rPr>
        <w:rFonts w:ascii="Courier New" w:hAnsi="Courier New" w:cs="Courier New" w:hint="default"/>
      </w:rPr>
    </w:lvl>
    <w:lvl w:ilvl="2" w:tplc="F566CDA6">
      <w:start w:val="1"/>
      <w:numFmt w:val="bullet"/>
      <w:lvlText w:val=""/>
      <w:lvlJc w:val="left"/>
      <w:pPr>
        <w:ind w:left="2160" w:hanging="360"/>
      </w:pPr>
      <w:rPr>
        <w:rFonts w:ascii="Wingdings" w:hAnsi="Wingdings" w:cs="Wingdings" w:hint="default"/>
      </w:rPr>
    </w:lvl>
    <w:lvl w:ilvl="3" w:tplc="D10EAE64">
      <w:start w:val="1"/>
      <w:numFmt w:val="bullet"/>
      <w:lvlText w:val=""/>
      <w:lvlJc w:val="left"/>
      <w:pPr>
        <w:ind w:left="2880" w:hanging="360"/>
      </w:pPr>
      <w:rPr>
        <w:rFonts w:ascii="Symbol" w:hAnsi="Symbol" w:cs="Symbol" w:hint="default"/>
      </w:rPr>
    </w:lvl>
    <w:lvl w:ilvl="4" w:tplc="DBE43FC8">
      <w:start w:val="1"/>
      <w:numFmt w:val="bullet"/>
      <w:lvlText w:val="o"/>
      <w:lvlJc w:val="left"/>
      <w:pPr>
        <w:ind w:left="3600" w:hanging="360"/>
      </w:pPr>
      <w:rPr>
        <w:rFonts w:ascii="Courier New" w:hAnsi="Courier New" w:cs="Courier New" w:hint="default"/>
      </w:rPr>
    </w:lvl>
    <w:lvl w:ilvl="5" w:tplc="64BE3A96">
      <w:start w:val="1"/>
      <w:numFmt w:val="bullet"/>
      <w:lvlText w:val=""/>
      <w:lvlJc w:val="left"/>
      <w:pPr>
        <w:ind w:left="4320" w:hanging="360"/>
      </w:pPr>
      <w:rPr>
        <w:rFonts w:ascii="Wingdings" w:hAnsi="Wingdings" w:cs="Wingdings" w:hint="default"/>
      </w:rPr>
    </w:lvl>
    <w:lvl w:ilvl="6" w:tplc="DCE6FDCA">
      <w:start w:val="1"/>
      <w:numFmt w:val="bullet"/>
      <w:lvlText w:val=""/>
      <w:lvlJc w:val="left"/>
      <w:pPr>
        <w:ind w:left="5040" w:hanging="360"/>
      </w:pPr>
      <w:rPr>
        <w:rFonts w:ascii="Symbol" w:hAnsi="Symbol" w:cs="Symbol" w:hint="default"/>
      </w:rPr>
    </w:lvl>
    <w:lvl w:ilvl="7" w:tplc="BF50FEB0">
      <w:start w:val="1"/>
      <w:numFmt w:val="bullet"/>
      <w:lvlText w:val="o"/>
      <w:lvlJc w:val="left"/>
      <w:pPr>
        <w:ind w:left="5760" w:hanging="360"/>
      </w:pPr>
      <w:rPr>
        <w:rFonts w:ascii="Courier New" w:hAnsi="Courier New" w:cs="Courier New" w:hint="default"/>
      </w:rPr>
    </w:lvl>
    <w:lvl w:ilvl="8" w:tplc="6936B398">
      <w:start w:val="1"/>
      <w:numFmt w:val="bullet"/>
      <w:lvlText w:val=""/>
      <w:lvlJc w:val="left"/>
      <w:pPr>
        <w:ind w:left="6480" w:hanging="360"/>
      </w:pPr>
      <w:rPr>
        <w:rFonts w:ascii="Wingdings" w:hAnsi="Wingdings" w:cs="Wingdings" w:hint="default"/>
      </w:rPr>
    </w:lvl>
  </w:abstractNum>
  <w:abstractNum w:abstractNumId="24" w15:restartNumberingAfterBreak="0">
    <w:nsid w:val="40D74755"/>
    <w:multiLevelType w:val="hybridMultilevel"/>
    <w:tmpl w:val="7A382B02"/>
    <w:lvl w:ilvl="0" w:tplc="58483ACC">
      <w:start w:val="1"/>
      <w:numFmt w:val="bullet"/>
      <w:lvlText w:val=""/>
      <w:lvlJc w:val="left"/>
      <w:pPr>
        <w:ind w:left="720" w:hanging="360"/>
      </w:pPr>
      <w:rPr>
        <w:rFonts w:ascii="Symbol" w:hAnsi="Symbol" w:cs="Symbol" w:hint="default"/>
        <w:sz w:val="18"/>
        <w:szCs w:val="18"/>
      </w:rPr>
    </w:lvl>
    <w:lvl w:ilvl="1" w:tplc="17DCCFE6">
      <w:start w:val="1"/>
      <w:numFmt w:val="bullet"/>
      <w:lvlText w:val="o"/>
      <w:lvlJc w:val="left"/>
      <w:pPr>
        <w:ind w:left="1440" w:hanging="360"/>
      </w:pPr>
      <w:rPr>
        <w:rFonts w:ascii="Courier New" w:hAnsi="Courier New" w:cs="Courier New" w:hint="default"/>
      </w:rPr>
    </w:lvl>
    <w:lvl w:ilvl="2" w:tplc="1F22C94A">
      <w:start w:val="1"/>
      <w:numFmt w:val="bullet"/>
      <w:lvlText w:val=""/>
      <w:lvlJc w:val="left"/>
      <w:pPr>
        <w:ind w:left="2160" w:hanging="360"/>
      </w:pPr>
      <w:rPr>
        <w:rFonts w:ascii="Wingdings" w:hAnsi="Wingdings" w:cs="Wingdings" w:hint="default"/>
      </w:rPr>
    </w:lvl>
    <w:lvl w:ilvl="3" w:tplc="9AA644FC">
      <w:start w:val="1"/>
      <w:numFmt w:val="bullet"/>
      <w:lvlText w:val=""/>
      <w:lvlJc w:val="left"/>
      <w:pPr>
        <w:ind w:left="2880" w:hanging="360"/>
      </w:pPr>
      <w:rPr>
        <w:rFonts w:ascii="Symbol" w:hAnsi="Symbol" w:cs="Symbol" w:hint="default"/>
      </w:rPr>
    </w:lvl>
    <w:lvl w:ilvl="4" w:tplc="F22034F8">
      <w:start w:val="1"/>
      <w:numFmt w:val="bullet"/>
      <w:lvlText w:val="o"/>
      <w:lvlJc w:val="left"/>
      <w:pPr>
        <w:ind w:left="3600" w:hanging="360"/>
      </w:pPr>
      <w:rPr>
        <w:rFonts w:ascii="Courier New" w:hAnsi="Courier New" w:cs="Courier New" w:hint="default"/>
      </w:rPr>
    </w:lvl>
    <w:lvl w:ilvl="5" w:tplc="69E2641A">
      <w:start w:val="1"/>
      <w:numFmt w:val="bullet"/>
      <w:lvlText w:val=""/>
      <w:lvlJc w:val="left"/>
      <w:pPr>
        <w:ind w:left="4320" w:hanging="360"/>
      </w:pPr>
      <w:rPr>
        <w:rFonts w:ascii="Wingdings" w:hAnsi="Wingdings" w:cs="Wingdings" w:hint="default"/>
      </w:rPr>
    </w:lvl>
    <w:lvl w:ilvl="6" w:tplc="B824F2DE">
      <w:start w:val="1"/>
      <w:numFmt w:val="bullet"/>
      <w:lvlText w:val=""/>
      <w:lvlJc w:val="left"/>
      <w:pPr>
        <w:ind w:left="5040" w:hanging="360"/>
      </w:pPr>
      <w:rPr>
        <w:rFonts w:ascii="Symbol" w:hAnsi="Symbol" w:cs="Symbol" w:hint="default"/>
      </w:rPr>
    </w:lvl>
    <w:lvl w:ilvl="7" w:tplc="B4AEFBBC">
      <w:start w:val="1"/>
      <w:numFmt w:val="bullet"/>
      <w:lvlText w:val="o"/>
      <w:lvlJc w:val="left"/>
      <w:pPr>
        <w:ind w:left="5760" w:hanging="360"/>
      </w:pPr>
      <w:rPr>
        <w:rFonts w:ascii="Courier New" w:hAnsi="Courier New" w:cs="Courier New" w:hint="default"/>
      </w:rPr>
    </w:lvl>
    <w:lvl w:ilvl="8" w:tplc="ECC02C36">
      <w:start w:val="1"/>
      <w:numFmt w:val="bullet"/>
      <w:lvlText w:val=""/>
      <w:lvlJc w:val="left"/>
      <w:pPr>
        <w:ind w:left="6480" w:hanging="360"/>
      </w:pPr>
      <w:rPr>
        <w:rFonts w:ascii="Wingdings" w:hAnsi="Wingdings" w:cs="Wingdings" w:hint="default"/>
      </w:rPr>
    </w:lvl>
  </w:abstractNum>
  <w:abstractNum w:abstractNumId="25" w15:restartNumberingAfterBreak="0">
    <w:nsid w:val="411C1D06"/>
    <w:multiLevelType w:val="hybridMultilevel"/>
    <w:tmpl w:val="F30489FA"/>
    <w:lvl w:ilvl="0" w:tplc="2632ACC0">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5883B03"/>
    <w:multiLevelType w:val="hybridMultilevel"/>
    <w:tmpl w:val="69A678CA"/>
    <w:lvl w:ilvl="0" w:tplc="638EA7CE">
      <w:start w:val="1"/>
      <w:numFmt w:val="bullet"/>
      <w:lvlText w:val=""/>
      <w:lvlJc w:val="left"/>
      <w:pPr>
        <w:ind w:left="720" w:hanging="360"/>
      </w:pPr>
      <w:rPr>
        <w:rFonts w:ascii="Symbol" w:hAnsi="Symbol" w:cs="Symbol" w:hint="default"/>
        <w:sz w:val="18"/>
        <w:szCs w:val="18"/>
      </w:rPr>
    </w:lvl>
    <w:lvl w:ilvl="1" w:tplc="286ADFE8">
      <w:start w:val="1"/>
      <w:numFmt w:val="bullet"/>
      <w:lvlText w:val="o"/>
      <w:lvlJc w:val="left"/>
      <w:pPr>
        <w:ind w:left="1440" w:hanging="360"/>
      </w:pPr>
      <w:rPr>
        <w:rFonts w:ascii="Courier New" w:hAnsi="Courier New" w:cs="Courier New" w:hint="default"/>
      </w:rPr>
    </w:lvl>
    <w:lvl w:ilvl="2" w:tplc="89A8707E">
      <w:start w:val="1"/>
      <w:numFmt w:val="bullet"/>
      <w:lvlText w:val=""/>
      <w:lvlJc w:val="left"/>
      <w:pPr>
        <w:ind w:left="2160" w:hanging="360"/>
      </w:pPr>
      <w:rPr>
        <w:rFonts w:ascii="Wingdings" w:hAnsi="Wingdings" w:cs="Wingdings" w:hint="default"/>
      </w:rPr>
    </w:lvl>
    <w:lvl w:ilvl="3" w:tplc="0A3638BE">
      <w:start w:val="1"/>
      <w:numFmt w:val="bullet"/>
      <w:lvlText w:val=""/>
      <w:lvlJc w:val="left"/>
      <w:pPr>
        <w:ind w:left="2880" w:hanging="360"/>
      </w:pPr>
      <w:rPr>
        <w:rFonts w:ascii="Symbol" w:hAnsi="Symbol" w:cs="Symbol" w:hint="default"/>
      </w:rPr>
    </w:lvl>
    <w:lvl w:ilvl="4" w:tplc="60CCCC10">
      <w:start w:val="1"/>
      <w:numFmt w:val="bullet"/>
      <w:lvlText w:val="o"/>
      <w:lvlJc w:val="left"/>
      <w:pPr>
        <w:ind w:left="3600" w:hanging="360"/>
      </w:pPr>
      <w:rPr>
        <w:rFonts w:ascii="Courier New" w:hAnsi="Courier New" w:cs="Courier New" w:hint="default"/>
      </w:rPr>
    </w:lvl>
    <w:lvl w:ilvl="5" w:tplc="14846398">
      <w:start w:val="1"/>
      <w:numFmt w:val="bullet"/>
      <w:lvlText w:val=""/>
      <w:lvlJc w:val="left"/>
      <w:pPr>
        <w:ind w:left="4320" w:hanging="360"/>
      </w:pPr>
      <w:rPr>
        <w:rFonts w:ascii="Wingdings" w:hAnsi="Wingdings" w:cs="Wingdings" w:hint="default"/>
      </w:rPr>
    </w:lvl>
    <w:lvl w:ilvl="6" w:tplc="2EB08D64">
      <w:start w:val="1"/>
      <w:numFmt w:val="bullet"/>
      <w:lvlText w:val=""/>
      <w:lvlJc w:val="left"/>
      <w:pPr>
        <w:ind w:left="5040" w:hanging="360"/>
      </w:pPr>
      <w:rPr>
        <w:rFonts w:ascii="Symbol" w:hAnsi="Symbol" w:cs="Symbol" w:hint="default"/>
      </w:rPr>
    </w:lvl>
    <w:lvl w:ilvl="7" w:tplc="C054C650">
      <w:start w:val="1"/>
      <w:numFmt w:val="bullet"/>
      <w:lvlText w:val="o"/>
      <w:lvlJc w:val="left"/>
      <w:pPr>
        <w:ind w:left="5760" w:hanging="360"/>
      </w:pPr>
      <w:rPr>
        <w:rFonts w:ascii="Courier New" w:hAnsi="Courier New" w:cs="Courier New" w:hint="default"/>
      </w:rPr>
    </w:lvl>
    <w:lvl w:ilvl="8" w:tplc="97FAE51A">
      <w:start w:val="1"/>
      <w:numFmt w:val="bullet"/>
      <w:lvlText w:val=""/>
      <w:lvlJc w:val="left"/>
      <w:pPr>
        <w:ind w:left="6480" w:hanging="360"/>
      </w:pPr>
      <w:rPr>
        <w:rFonts w:ascii="Wingdings" w:hAnsi="Wingdings" w:cs="Wingdings" w:hint="default"/>
      </w:rPr>
    </w:lvl>
  </w:abstractNum>
  <w:abstractNum w:abstractNumId="27" w15:restartNumberingAfterBreak="0">
    <w:nsid w:val="47D214A1"/>
    <w:multiLevelType w:val="hybridMultilevel"/>
    <w:tmpl w:val="3FCCC9D2"/>
    <w:lvl w:ilvl="0" w:tplc="0256E776">
      <w:start w:val="1"/>
      <w:numFmt w:val="bullet"/>
      <w:lvlText w:val=""/>
      <w:lvlJc w:val="left"/>
      <w:pPr>
        <w:ind w:left="720" w:hanging="360"/>
      </w:pPr>
      <w:rPr>
        <w:rFonts w:ascii="Symbol" w:hAnsi="Symbol" w:cs="Symbol" w:hint="default"/>
        <w:sz w:val="18"/>
        <w:szCs w:val="18"/>
      </w:rPr>
    </w:lvl>
    <w:lvl w:ilvl="1" w:tplc="1AF8DAD6">
      <w:start w:val="1"/>
      <w:numFmt w:val="bullet"/>
      <w:lvlText w:val="o"/>
      <w:lvlJc w:val="left"/>
      <w:pPr>
        <w:ind w:left="1440" w:hanging="360"/>
      </w:pPr>
      <w:rPr>
        <w:rFonts w:ascii="Courier New" w:hAnsi="Courier New" w:cs="Courier New" w:hint="default"/>
      </w:rPr>
    </w:lvl>
    <w:lvl w:ilvl="2" w:tplc="F9168126">
      <w:start w:val="1"/>
      <w:numFmt w:val="bullet"/>
      <w:lvlText w:val=""/>
      <w:lvlJc w:val="left"/>
      <w:pPr>
        <w:ind w:left="2160" w:hanging="360"/>
      </w:pPr>
      <w:rPr>
        <w:rFonts w:ascii="Wingdings" w:hAnsi="Wingdings" w:cs="Wingdings" w:hint="default"/>
      </w:rPr>
    </w:lvl>
    <w:lvl w:ilvl="3" w:tplc="05E45F0A">
      <w:start w:val="1"/>
      <w:numFmt w:val="bullet"/>
      <w:lvlText w:val=""/>
      <w:lvlJc w:val="left"/>
      <w:pPr>
        <w:ind w:left="2880" w:hanging="360"/>
      </w:pPr>
      <w:rPr>
        <w:rFonts w:ascii="Symbol" w:hAnsi="Symbol" w:cs="Symbol" w:hint="default"/>
      </w:rPr>
    </w:lvl>
    <w:lvl w:ilvl="4" w:tplc="73BA2A72">
      <w:start w:val="1"/>
      <w:numFmt w:val="bullet"/>
      <w:lvlText w:val="o"/>
      <w:lvlJc w:val="left"/>
      <w:pPr>
        <w:ind w:left="3600" w:hanging="360"/>
      </w:pPr>
      <w:rPr>
        <w:rFonts w:ascii="Courier New" w:hAnsi="Courier New" w:cs="Courier New" w:hint="default"/>
      </w:rPr>
    </w:lvl>
    <w:lvl w:ilvl="5" w:tplc="C42C5676">
      <w:start w:val="1"/>
      <w:numFmt w:val="bullet"/>
      <w:lvlText w:val=""/>
      <w:lvlJc w:val="left"/>
      <w:pPr>
        <w:ind w:left="4320" w:hanging="360"/>
      </w:pPr>
      <w:rPr>
        <w:rFonts w:ascii="Wingdings" w:hAnsi="Wingdings" w:cs="Wingdings" w:hint="default"/>
      </w:rPr>
    </w:lvl>
    <w:lvl w:ilvl="6" w:tplc="84E4C124">
      <w:start w:val="1"/>
      <w:numFmt w:val="bullet"/>
      <w:lvlText w:val=""/>
      <w:lvlJc w:val="left"/>
      <w:pPr>
        <w:ind w:left="5040" w:hanging="360"/>
      </w:pPr>
      <w:rPr>
        <w:rFonts w:ascii="Symbol" w:hAnsi="Symbol" w:cs="Symbol" w:hint="default"/>
      </w:rPr>
    </w:lvl>
    <w:lvl w:ilvl="7" w:tplc="FF620EF2">
      <w:start w:val="1"/>
      <w:numFmt w:val="bullet"/>
      <w:lvlText w:val="o"/>
      <w:lvlJc w:val="left"/>
      <w:pPr>
        <w:ind w:left="5760" w:hanging="360"/>
      </w:pPr>
      <w:rPr>
        <w:rFonts w:ascii="Courier New" w:hAnsi="Courier New" w:cs="Courier New" w:hint="default"/>
      </w:rPr>
    </w:lvl>
    <w:lvl w:ilvl="8" w:tplc="DC788676">
      <w:start w:val="1"/>
      <w:numFmt w:val="bullet"/>
      <w:lvlText w:val=""/>
      <w:lvlJc w:val="left"/>
      <w:pPr>
        <w:ind w:left="6480" w:hanging="360"/>
      </w:pPr>
      <w:rPr>
        <w:rFonts w:ascii="Wingdings" w:hAnsi="Wingdings" w:cs="Wingdings" w:hint="default"/>
      </w:rPr>
    </w:lvl>
  </w:abstractNum>
  <w:abstractNum w:abstractNumId="28" w15:restartNumberingAfterBreak="0">
    <w:nsid w:val="4AE62EDD"/>
    <w:multiLevelType w:val="hybridMultilevel"/>
    <w:tmpl w:val="399804AA"/>
    <w:lvl w:ilvl="0" w:tplc="3730AA72">
      <w:start w:val="1"/>
      <w:numFmt w:val="bullet"/>
      <w:lvlText w:val=""/>
      <w:lvlJc w:val="left"/>
      <w:pPr>
        <w:ind w:left="720" w:hanging="360"/>
      </w:pPr>
      <w:rPr>
        <w:rFonts w:ascii="Symbol" w:hAnsi="Symbol" w:cs="Symbol" w:hint="default"/>
        <w:sz w:val="18"/>
        <w:szCs w:val="18"/>
      </w:rPr>
    </w:lvl>
    <w:lvl w:ilvl="1" w:tplc="6E02C354">
      <w:start w:val="1"/>
      <w:numFmt w:val="bullet"/>
      <w:lvlText w:val="o"/>
      <w:lvlJc w:val="left"/>
      <w:pPr>
        <w:ind w:left="1440" w:hanging="360"/>
      </w:pPr>
      <w:rPr>
        <w:rFonts w:ascii="Courier New" w:hAnsi="Courier New" w:cs="Courier New" w:hint="default"/>
      </w:rPr>
    </w:lvl>
    <w:lvl w:ilvl="2" w:tplc="EA183566">
      <w:start w:val="1"/>
      <w:numFmt w:val="bullet"/>
      <w:lvlText w:val=""/>
      <w:lvlJc w:val="left"/>
      <w:pPr>
        <w:ind w:left="2160" w:hanging="360"/>
      </w:pPr>
      <w:rPr>
        <w:rFonts w:ascii="Wingdings" w:hAnsi="Wingdings" w:cs="Wingdings" w:hint="default"/>
      </w:rPr>
    </w:lvl>
    <w:lvl w:ilvl="3" w:tplc="F1C0E1C4">
      <w:start w:val="1"/>
      <w:numFmt w:val="bullet"/>
      <w:lvlText w:val=""/>
      <w:lvlJc w:val="left"/>
      <w:pPr>
        <w:ind w:left="2880" w:hanging="360"/>
      </w:pPr>
      <w:rPr>
        <w:rFonts w:ascii="Symbol" w:hAnsi="Symbol" w:cs="Symbol" w:hint="default"/>
      </w:rPr>
    </w:lvl>
    <w:lvl w:ilvl="4" w:tplc="9E9660FC">
      <w:start w:val="1"/>
      <w:numFmt w:val="bullet"/>
      <w:lvlText w:val="o"/>
      <w:lvlJc w:val="left"/>
      <w:pPr>
        <w:ind w:left="3600" w:hanging="360"/>
      </w:pPr>
      <w:rPr>
        <w:rFonts w:ascii="Courier New" w:hAnsi="Courier New" w:cs="Courier New" w:hint="default"/>
      </w:rPr>
    </w:lvl>
    <w:lvl w:ilvl="5" w:tplc="18AA7C68">
      <w:start w:val="1"/>
      <w:numFmt w:val="bullet"/>
      <w:lvlText w:val=""/>
      <w:lvlJc w:val="left"/>
      <w:pPr>
        <w:ind w:left="4320" w:hanging="360"/>
      </w:pPr>
      <w:rPr>
        <w:rFonts w:ascii="Wingdings" w:hAnsi="Wingdings" w:cs="Wingdings" w:hint="default"/>
      </w:rPr>
    </w:lvl>
    <w:lvl w:ilvl="6" w:tplc="1CBA63EC">
      <w:start w:val="1"/>
      <w:numFmt w:val="bullet"/>
      <w:lvlText w:val=""/>
      <w:lvlJc w:val="left"/>
      <w:pPr>
        <w:ind w:left="5040" w:hanging="360"/>
      </w:pPr>
      <w:rPr>
        <w:rFonts w:ascii="Symbol" w:hAnsi="Symbol" w:cs="Symbol" w:hint="default"/>
      </w:rPr>
    </w:lvl>
    <w:lvl w:ilvl="7" w:tplc="C41CEDA8">
      <w:start w:val="1"/>
      <w:numFmt w:val="bullet"/>
      <w:lvlText w:val="o"/>
      <w:lvlJc w:val="left"/>
      <w:pPr>
        <w:ind w:left="5760" w:hanging="360"/>
      </w:pPr>
      <w:rPr>
        <w:rFonts w:ascii="Courier New" w:hAnsi="Courier New" w:cs="Courier New" w:hint="default"/>
      </w:rPr>
    </w:lvl>
    <w:lvl w:ilvl="8" w:tplc="F9968CF6">
      <w:start w:val="1"/>
      <w:numFmt w:val="bullet"/>
      <w:lvlText w:val=""/>
      <w:lvlJc w:val="left"/>
      <w:pPr>
        <w:ind w:left="6480" w:hanging="360"/>
      </w:pPr>
      <w:rPr>
        <w:rFonts w:ascii="Wingdings" w:hAnsi="Wingdings" w:cs="Wingdings" w:hint="default"/>
      </w:rPr>
    </w:lvl>
  </w:abstractNum>
  <w:abstractNum w:abstractNumId="29" w15:restartNumberingAfterBreak="0">
    <w:nsid w:val="53EA79E7"/>
    <w:multiLevelType w:val="hybridMultilevel"/>
    <w:tmpl w:val="BA781550"/>
    <w:lvl w:ilvl="0" w:tplc="E618BBAA">
      <w:start w:val="1"/>
      <w:numFmt w:val="bullet"/>
      <w:lvlText w:val=""/>
      <w:lvlJc w:val="left"/>
      <w:pPr>
        <w:ind w:left="720" w:hanging="360"/>
      </w:pPr>
      <w:rPr>
        <w:rFonts w:ascii="Symbol" w:hAnsi="Symbol" w:cs="Symbol" w:hint="default"/>
        <w:sz w:val="18"/>
        <w:szCs w:val="18"/>
      </w:rPr>
    </w:lvl>
    <w:lvl w:ilvl="1" w:tplc="0DB6718A">
      <w:start w:val="1"/>
      <w:numFmt w:val="bullet"/>
      <w:lvlText w:val="o"/>
      <w:lvlJc w:val="left"/>
      <w:pPr>
        <w:ind w:left="1440" w:hanging="360"/>
      </w:pPr>
      <w:rPr>
        <w:rFonts w:ascii="Courier New" w:hAnsi="Courier New" w:cs="Courier New" w:hint="default"/>
      </w:rPr>
    </w:lvl>
    <w:lvl w:ilvl="2" w:tplc="33141082">
      <w:start w:val="1"/>
      <w:numFmt w:val="bullet"/>
      <w:lvlText w:val=""/>
      <w:lvlJc w:val="left"/>
      <w:pPr>
        <w:ind w:left="2160" w:hanging="360"/>
      </w:pPr>
      <w:rPr>
        <w:rFonts w:ascii="Wingdings" w:hAnsi="Wingdings" w:cs="Wingdings" w:hint="default"/>
      </w:rPr>
    </w:lvl>
    <w:lvl w:ilvl="3" w:tplc="AA1A1ED6">
      <w:start w:val="1"/>
      <w:numFmt w:val="bullet"/>
      <w:lvlText w:val=""/>
      <w:lvlJc w:val="left"/>
      <w:pPr>
        <w:ind w:left="2880" w:hanging="360"/>
      </w:pPr>
      <w:rPr>
        <w:rFonts w:ascii="Symbol" w:hAnsi="Symbol" w:cs="Symbol" w:hint="default"/>
      </w:rPr>
    </w:lvl>
    <w:lvl w:ilvl="4" w:tplc="4E6A9D94">
      <w:start w:val="1"/>
      <w:numFmt w:val="bullet"/>
      <w:lvlText w:val="o"/>
      <w:lvlJc w:val="left"/>
      <w:pPr>
        <w:ind w:left="3600" w:hanging="360"/>
      </w:pPr>
      <w:rPr>
        <w:rFonts w:ascii="Courier New" w:hAnsi="Courier New" w:cs="Courier New" w:hint="default"/>
      </w:rPr>
    </w:lvl>
    <w:lvl w:ilvl="5" w:tplc="B082F084">
      <w:start w:val="1"/>
      <w:numFmt w:val="bullet"/>
      <w:lvlText w:val=""/>
      <w:lvlJc w:val="left"/>
      <w:pPr>
        <w:ind w:left="4320" w:hanging="360"/>
      </w:pPr>
      <w:rPr>
        <w:rFonts w:ascii="Wingdings" w:hAnsi="Wingdings" w:cs="Wingdings" w:hint="default"/>
      </w:rPr>
    </w:lvl>
    <w:lvl w:ilvl="6" w:tplc="C0E220A2">
      <w:start w:val="1"/>
      <w:numFmt w:val="bullet"/>
      <w:lvlText w:val=""/>
      <w:lvlJc w:val="left"/>
      <w:pPr>
        <w:ind w:left="5040" w:hanging="360"/>
      </w:pPr>
      <w:rPr>
        <w:rFonts w:ascii="Symbol" w:hAnsi="Symbol" w:cs="Symbol" w:hint="default"/>
      </w:rPr>
    </w:lvl>
    <w:lvl w:ilvl="7" w:tplc="6C907290">
      <w:start w:val="1"/>
      <w:numFmt w:val="bullet"/>
      <w:lvlText w:val="o"/>
      <w:lvlJc w:val="left"/>
      <w:pPr>
        <w:ind w:left="5760" w:hanging="360"/>
      </w:pPr>
      <w:rPr>
        <w:rFonts w:ascii="Courier New" w:hAnsi="Courier New" w:cs="Courier New" w:hint="default"/>
      </w:rPr>
    </w:lvl>
    <w:lvl w:ilvl="8" w:tplc="7A6E4416">
      <w:start w:val="1"/>
      <w:numFmt w:val="bullet"/>
      <w:lvlText w:val=""/>
      <w:lvlJc w:val="left"/>
      <w:pPr>
        <w:ind w:left="6480" w:hanging="360"/>
      </w:pPr>
      <w:rPr>
        <w:rFonts w:ascii="Wingdings" w:hAnsi="Wingdings" w:cs="Wingdings" w:hint="default"/>
      </w:rPr>
    </w:lvl>
  </w:abstractNum>
  <w:abstractNum w:abstractNumId="30" w15:restartNumberingAfterBreak="0">
    <w:nsid w:val="5A1F1D2E"/>
    <w:multiLevelType w:val="hybridMultilevel"/>
    <w:tmpl w:val="3C8E88C2"/>
    <w:lvl w:ilvl="0" w:tplc="134CA1D8">
      <w:start w:val="1"/>
      <w:numFmt w:val="bullet"/>
      <w:lvlText w:val=""/>
      <w:lvlJc w:val="left"/>
      <w:pPr>
        <w:ind w:left="720" w:hanging="360"/>
      </w:pPr>
      <w:rPr>
        <w:rFonts w:ascii="Symbol" w:hAnsi="Symbol" w:cs="Symbol" w:hint="default"/>
        <w:sz w:val="18"/>
        <w:szCs w:val="18"/>
      </w:rPr>
    </w:lvl>
    <w:lvl w:ilvl="1" w:tplc="5024F896">
      <w:start w:val="1"/>
      <w:numFmt w:val="bullet"/>
      <w:lvlText w:val="o"/>
      <w:lvlJc w:val="left"/>
      <w:pPr>
        <w:ind w:left="1440" w:hanging="360"/>
      </w:pPr>
      <w:rPr>
        <w:rFonts w:ascii="Courier New" w:hAnsi="Courier New" w:cs="Courier New" w:hint="default"/>
      </w:rPr>
    </w:lvl>
    <w:lvl w:ilvl="2" w:tplc="4ED83202">
      <w:start w:val="1"/>
      <w:numFmt w:val="bullet"/>
      <w:lvlText w:val=""/>
      <w:lvlJc w:val="left"/>
      <w:pPr>
        <w:ind w:left="2160" w:hanging="360"/>
      </w:pPr>
      <w:rPr>
        <w:rFonts w:ascii="Wingdings" w:hAnsi="Wingdings" w:cs="Wingdings" w:hint="default"/>
      </w:rPr>
    </w:lvl>
    <w:lvl w:ilvl="3" w:tplc="DCFE8140">
      <w:start w:val="1"/>
      <w:numFmt w:val="bullet"/>
      <w:lvlText w:val=""/>
      <w:lvlJc w:val="left"/>
      <w:pPr>
        <w:ind w:left="2880" w:hanging="360"/>
      </w:pPr>
      <w:rPr>
        <w:rFonts w:ascii="Symbol" w:hAnsi="Symbol" w:cs="Symbol" w:hint="default"/>
      </w:rPr>
    </w:lvl>
    <w:lvl w:ilvl="4" w:tplc="E03ABA6E">
      <w:start w:val="1"/>
      <w:numFmt w:val="bullet"/>
      <w:lvlText w:val="o"/>
      <w:lvlJc w:val="left"/>
      <w:pPr>
        <w:ind w:left="3600" w:hanging="360"/>
      </w:pPr>
      <w:rPr>
        <w:rFonts w:ascii="Courier New" w:hAnsi="Courier New" w:cs="Courier New" w:hint="default"/>
      </w:rPr>
    </w:lvl>
    <w:lvl w:ilvl="5" w:tplc="81EA9638">
      <w:start w:val="1"/>
      <w:numFmt w:val="bullet"/>
      <w:lvlText w:val=""/>
      <w:lvlJc w:val="left"/>
      <w:pPr>
        <w:ind w:left="4320" w:hanging="360"/>
      </w:pPr>
      <w:rPr>
        <w:rFonts w:ascii="Wingdings" w:hAnsi="Wingdings" w:cs="Wingdings" w:hint="default"/>
      </w:rPr>
    </w:lvl>
    <w:lvl w:ilvl="6" w:tplc="7F50A5A6">
      <w:start w:val="1"/>
      <w:numFmt w:val="bullet"/>
      <w:lvlText w:val=""/>
      <w:lvlJc w:val="left"/>
      <w:pPr>
        <w:ind w:left="5040" w:hanging="360"/>
      </w:pPr>
      <w:rPr>
        <w:rFonts w:ascii="Symbol" w:hAnsi="Symbol" w:cs="Symbol" w:hint="default"/>
      </w:rPr>
    </w:lvl>
    <w:lvl w:ilvl="7" w:tplc="7260671A">
      <w:start w:val="1"/>
      <w:numFmt w:val="bullet"/>
      <w:lvlText w:val="o"/>
      <w:lvlJc w:val="left"/>
      <w:pPr>
        <w:ind w:left="5760" w:hanging="360"/>
      </w:pPr>
      <w:rPr>
        <w:rFonts w:ascii="Courier New" w:hAnsi="Courier New" w:cs="Courier New" w:hint="default"/>
      </w:rPr>
    </w:lvl>
    <w:lvl w:ilvl="8" w:tplc="AF668260">
      <w:start w:val="1"/>
      <w:numFmt w:val="bullet"/>
      <w:lvlText w:val=""/>
      <w:lvlJc w:val="left"/>
      <w:pPr>
        <w:ind w:left="6480" w:hanging="360"/>
      </w:pPr>
      <w:rPr>
        <w:rFonts w:ascii="Wingdings" w:hAnsi="Wingdings" w:cs="Wingdings" w:hint="default"/>
      </w:rPr>
    </w:lvl>
  </w:abstractNum>
  <w:abstractNum w:abstractNumId="31" w15:restartNumberingAfterBreak="0">
    <w:nsid w:val="5C074C39"/>
    <w:multiLevelType w:val="hybridMultilevel"/>
    <w:tmpl w:val="C4A45F02"/>
    <w:lvl w:ilvl="0" w:tplc="2E364734">
      <w:start w:val="1"/>
      <w:numFmt w:val="bullet"/>
      <w:lvlText w:val=""/>
      <w:lvlJc w:val="left"/>
      <w:pPr>
        <w:ind w:left="720" w:hanging="360"/>
      </w:pPr>
      <w:rPr>
        <w:rFonts w:ascii="Symbol" w:hAnsi="Symbol" w:cs="Symbol" w:hint="default"/>
        <w:sz w:val="18"/>
        <w:szCs w:val="18"/>
      </w:rPr>
    </w:lvl>
    <w:lvl w:ilvl="1" w:tplc="26200E12">
      <w:start w:val="1"/>
      <w:numFmt w:val="bullet"/>
      <w:lvlText w:val="o"/>
      <w:lvlJc w:val="left"/>
      <w:pPr>
        <w:ind w:left="1440" w:hanging="360"/>
      </w:pPr>
      <w:rPr>
        <w:rFonts w:ascii="Courier New" w:hAnsi="Courier New" w:cs="Courier New" w:hint="default"/>
      </w:rPr>
    </w:lvl>
    <w:lvl w:ilvl="2" w:tplc="43DE0A5C">
      <w:start w:val="1"/>
      <w:numFmt w:val="bullet"/>
      <w:lvlText w:val=""/>
      <w:lvlJc w:val="left"/>
      <w:pPr>
        <w:ind w:left="2160" w:hanging="360"/>
      </w:pPr>
      <w:rPr>
        <w:rFonts w:ascii="Wingdings" w:hAnsi="Wingdings" w:cs="Wingdings" w:hint="default"/>
      </w:rPr>
    </w:lvl>
    <w:lvl w:ilvl="3" w:tplc="CB528A7E">
      <w:start w:val="1"/>
      <w:numFmt w:val="bullet"/>
      <w:lvlText w:val=""/>
      <w:lvlJc w:val="left"/>
      <w:pPr>
        <w:ind w:left="2880" w:hanging="360"/>
      </w:pPr>
      <w:rPr>
        <w:rFonts w:ascii="Symbol" w:hAnsi="Symbol" w:cs="Symbol" w:hint="default"/>
      </w:rPr>
    </w:lvl>
    <w:lvl w:ilvl="4" w:tplc="7A188758">
      <w:start w:val="1"/>
      <w:numFmt w:val="bullet"/>
      <w:lvlText w:val="o"/>
      <w:lvlJc w:val="left"/>
      <w:pPr>
        <w:ind w:left="3600" w:hanging="360"/>
      </w:pPr>
      <w:rPr>
        <w:rFonts w:ascii="Courier New" w:hAnsi="Courier New" w:cs="Courier New" w:hint="default"/>
      </w:rPr>
    </w:lvl>
    <w:lvl w:ilvl="5" w:tplc="DA8CCCB6">
      <w:start w:val="1"/>
      <w:numFmt w:val="bullet"/>
      <w:lvlText w:val=""/>
      <w:lvlJc w:val="left"/>
      <w:pPr>
        <w:ind w:left="4320" w:hanging="360"/>
      </w:pPr>
      <w:rPr>
        <w:rFonts w:ascii="Wingdings" w:hAnsi="Wingdings" w:cs="Wingdings" w:hint="default"/>
      </w:rPr>
    </w:lvl>
    <w:lvl w:ilvl="6" w:tplc="EA627320">
      <w:start w:val="1"/>
      <w:numFmt w:val="bullet"/>
      <w:lvlText w:val=""/>
      <w:lvlJc w:val="left"/>
      <w:pPr>
        <w:ind w:left="5040" w:hanging="360"/>
      </w:pPr>
      <w:rPr>
        <w:rFonts w:ascii="Symbol" w:hAnsi="Symbol" w:cs="Symbol" w:hint="default"/>
      </w:rPr>
    </w:lvl>
    <w:lvl w:ilvl="7" w:tplc="2388A19C">
      <w:start w:val="1"/>
      <w:numFmt w:val="bullet"/>
      <w:lvlText w:val="o"/>
      <w:lvlJc w:val="left"/>
      <w:pPr>
        <w:ind w:left="5760" w:hanging="360"/>
      </w:pPr>
      <w:rPr>
        <w:rFonts w:ascii="Courier New" w:hAnsi="Courier New" w:cs="Courier New" w:hint="default"/>
      </w:rPr>
    </w:lvl>
    <w:lvl w:ilvl="8" w:tplc="607A8C76">
      <w:start w:val="1"/>
      <w:numFmt w:val="bullet"/>
      <w:lvlText w:val=""/>
      <w:lvlJc w:val="left"/>
      <w:pPr>
        <w:ind w:left="6480" w:hanging="360"/>
      </w:pPr>
      <w:rPr>
        <w:rFonts w:ascii="Wingdings" w:hAnsi="Wingdings" w:cs="Wingdings" w:hint="default"/>
      </w:rPr>
    </w:lvl>
  </w:abstractNum>
  <w:abstractNum w:abstractNumId="32" w15:restartNumberingAfterBreak="0">
    <w:nsid w:val="5CF904AB"/>
    <w:multiLevelType w:val="hybridMultilevel"/>
    <w:tmpl w:val="A918996C"/>
    <w:lvl w:ilvl="0" w:tplc="342E548A">
      <w:start w:val="1"/>
      <w:numFmt w:val="lowerLetter"/>
      <w:lvlText w:val="%1."/>
      <w:lvlJc w:val="left"/>
      <w:pPr>
        <w:ind w:left="720" w:hanging="360"/>
      </w:pPr>
      <w:rPr>
        <w:rFonts w:ascii="Arial" w:hAnsi="Arial" w:cs="Arial" w:hint="default"/>
        <w:sz w:val="18"/>
        <w:szCs w:val="18"/>
      </w:rPr>
    </w:lvl>
    <w:lvl w:ilvl="1" w:tplc="AE6E265E">
      <w:start w:val="1"/>
      <w:numFmt w:val="lowerLetter"/>
      <w:lvlText w:val="%2."/>
      <w:lvlJc w:val="left"/>
      <w:pPr>
        <w:ind w:left="1440" w:hanging="360"/>
      </w:pPr>
    </w:lvl>
    <w:lvl w:ilvl="2" w:tplc="386C09C8">
      <w:start w:val="1"/>
      <w:numFmt w:val="lowerLetter"/>
      <w:lvlText w:val="%3."/>
      <w:lvlJc w:val="left"/>
      <w:pPr>
        <w:ind w:left="2160" w:hanging="360"/>
      </w:pPr>
    </w:lvl>
    <w:lvl w:ilvl="3" w:tplc="7B5E577E">
      <w:start w:val="1"/>
      <w:numFmt w:val="lowerLetter"/>
      <w:lvlText w:val="%4."/>
      <w:lvlJc w:val="left"/>
      <w:pPr>
        <w:ind w:left="2880" w:hanging="360"/>
      </w:pPr>
    </w:lvl>
    <w:lvl w:ilvl="4" w:tplc="0C821870">
      <w:start w:val="1"/>
      <w:numFmt w:val="lowerLetter"/>
      <w:lvlText w:val="%5."/>
      <w:lvlJc w:val="left"/>
      <w:pPr>
        <w:ind w:left="3600" w:hanging="360"/>
      </w:pPr>
    </w:lvl>
    <w:lvl w:ilvl="5" w:tplc="DE922E7E">
      <w:start w:val="1"/>
      <w:numFmt w:val="lowerLetter"/>
      <w:lvlText w:val="%6."/>
      <w:lvlJc w:val="left"/>
      <w:pPr>
        <w:ind w:left="4320" w:hanging="360"/>
      </w:pPr>
    </w:lvl>
    <w:lvl w:ilvl="6" w:tplc="F7AABDD6">
      <w:start w:val="1"/>
      <w:numFmt w:val="lowerLetter"/>
      <w:lvlText w:val="%7."/>
      <w:lvlJc w:val="left"/>
      <w:pPr>
        <w:ind w:left="5040" w:hanging="360"/>
      </w:pPr>
    </w:lvl>
    <w:lvl w:ilvl="7" w:tplc="5C082418">
      <w:start w:val="1"/>
      <w:numFmt w:val="lowerLetter"/>
      <w:lvlText w:val="%8."/>
      <w:lvlJc w:val="left"/>
      <w:pPr>
        <w:ind w:left="5760" w:hanging="360"/>
      </w:pPr>
    </w:lvl>
    <w:lvl w:ilvl="8" w:tplc="16D65E2C">
      <w:start w:val="1"/>
      <w:numFmt w:val="lowerLetter"/>
      <w:lvlText w:val="%9."/>
      <w:lvlJc w:val="left"/>
      <w:pPr>
        <w:ind w:left="6480" w:hanging="360"/>
      </w:pPr>
    </w:lvl>
  </w:abstractNum>
  <w:abstractNum w:abstractNumId="33" w15:restartNumberingAfterBreak="0">
    <w:nsid w:val="686B2E97"/>
    <w:multiLevelType w:val="hybridMultilevel"/>
    <w:tmpl w:val="319CA132"/>
    <w:lvl w:ilvl="0" w:tplc="75E8A514">
      <w:start w:val="1"/>
      <w:numFmt w:val="bullet"/>
      <w:lvlText w:val=""/>
      <w:lvlJc w:val="left"/>
      <w:pPr>
        <w:ind w:left="720" w:hanging="360"/>
      </w:pPr>
      <w:rPr>
        <w:rFonts w:ascii="Symbol" w:hAnsi="Symbol" w:cs="Symbol" w:hint="default"/>
        <w:sz w:val="18"/>
        <w:szCs w:val="18"/>
      </w:rPr>
    </w:lvl>
    <w:lvl w:ilvl="1" w:tplc="6FA0E916">
      <w:start w:val="1"/>
      <w:numFmt w:val="bullet"/>
      <w:lvlText w:val="o"/>
      <w:lvlJc w:val="left"/>
      <w:pPr>
        <w:ind w:left="1440" w:hanging="360"/>
      </w:pPr>
      <w:rPr>
        <w:rFonts w:ascii="Courier New" w:hAnsi="Courier New" w:cs="Courier New" w:hint="default"/>
      </w:rPr>
    </w:lvl>
    <w:lvl w:ilvl="2" w:tplc="89EED48C">
      <w:start w:val="1"/>
      <w:numFmt w:val="bullet"/>
      <w:lvlText w:val=""/>
      <w:lvlJc w:val="left"/>
      <w:pPr>
        <w:ind w:left="2160" w:hanging="360"/>
      </w:pPr>
      <w:rPr>
        <w:rFonts w:ascii="Wingdings" w:hAnsi="Wingdings" w:cs="Wingdings" w:hint="default"/>
      </w:rPr>
    </w:lvl>
    <w:lvl w:ilvl="3" w:tplc="9D9CCF8E">
      <w:start w:val="1"/>
      <w:numFmt w:val="bullet"/>
      <w:lvlText w:val=""/>
      <w:lvlJc w:val="left"/>
      <w:pPr>
        <w:ind w:left="2880" w:hanging="360"/>
      </w:pPr>
      <w:rPr>
        <w:rFonts w:ascii="Symbol" w:hAnsi="Symbol" w:cs="Symbol" w:hint="default"/>
      </w:rPr>
    </w:lvl>
    <w:lvl w:ilvl="4" w:tplc="FA0056D4">
      <w:start w:val="1"/>
      <w:numFmt w:val="bullet"/>
      <w:lvlText w:val="o"/>
      <w:lvlJc w:val="left"/>
      <w:pPr>
        <w:ind w:left="3600" w:hanging="360"/>
      </w:pPr>
      <w:rPr>
        <w:rFonts w:ascii="Courier New" w:hAnsi="Courier New" w:cs="Courier New" w:hint="default"/>
      </w:rPr>
    </w:lvl>
    <w:lvl w:ilvl="5" w:tplc="840C48C0">
      <w:start w:val="1"/>
      <w:numFmt w:val="bullet"/>
      <w:lvlText w:val=""/>
      <w:lvlJc w:val="left"/>
      <w:pPr>
        <w:ind w:left="4320" w:hanging="360"/>
      </w:pPr>
      <w:rPr>
        <w:rFonts w:ascii="Wingdings" w:hAnsi="Wingdings" w:cs="Wingdings" w:hint="default"/>
      </w:rPr>
    </w:lvl>
    <w:lvl w:ilvl="6" w:tplc="8306E812">
      <w:start w:val="1"/>
      <w:numFmt w:val="bullet"/>
      <w:lvlText w:val=""/>
      <w:lvlJc w:val="left"/>
      <w:pPr>
        <w:ind w:left="5040" w:hanging="360"/>
      </w:pPr>
      <w:rPr>
        <w:rFonts w:ascii="Symbol" w:hAnsi="Symbol" w:cs="Symbol" w:hint="default"/>
      </w:rPr>
    </w:lvl>
    <w:lvl w:ilvl="7" w:tplc="AB684516">
      <w:start w:val="1"/>
      <w:numFmt w:val="bullet"/>
      <w:lvlText w:val="o"/>
      <w:lvlJc w:val="left"/>
      <w:pPr>
        <w:ind w:left="5760" w:hanging="360"/>
      </w:pPr>
      <w:rPr>
        <w:rFonts w:ascii="Courier New" w:hAnsi="Courier New" w:cs="Courier New" w:hint="default"/>
      </w:rPr>
    </w:lvl>
    <w:lvl w:ilvl="8" w:tplc="A99C5CC4">
      <w:start w:val="1"/>
      <w:numFmt w:val="bullet"/>
      <w:lvlText w:val=""/>
      <w:lvlJc w:val="left"/>
      <w:pPr>
        <w:ind w:left="6480" w:hanging="360"/>
      </w:pPr>
      <w:rPr>
        <w:rFonts w:ascii="Wingdings" w:hAnsi="Wingdings" w:cs="Wingdings" w:hint="default"/>
      </w:rPr>
    </w:lvl>
  </w:abstractNum>
  <w:abstractNum w:abstractNumId="34" w15:restartNumberingAfterBreak="0">
    <w:nsid w:val="7AC81E13"/>
    <w:multiLevelType w:val="hybridMultilevel"/>
    <w:tmpl w:val="01321230"/>
    <w:lvl w:ilvl="0" w:tplc="43A8DE6C">
      <w:start w:val="1"/>
      <w:numFmt w:val="bullet"/>
      <w:lvlText w:val=""/>
      <w:lvlJc w:val="left"/>
      <w:pPr>
        <w:ind w:left="720" w:hanging="360"/>
      </w:pPr>
      <w:rPr>
        <w:rFonts w:ascii="Symbol" w:hAnsi="Symbol" w:cs="Symbol" w:hint="default"/>
        <w:sz w:val="18"/>
        <w:szCs w:val="18"/>
      </w:rPr>
    </w:lvl>
    <w:lvl w:ilvl="1" w:tplc="771626D2">
      <w:start w:val="1"/>
      <w:numFmt w:val="bullet"/>
      <w:lvlText w:val="o"/>
      <w:lvlJc w:val="left"/>
      <w:pPr>
        <w:ind w:left="1440" w:hanging="360"/>
      </w:pPr>
      <w:rPr>
        <w:rFonts w:ascii="Courier New" w:hAnsi="Courier New" w:cs="Courier New" w:hint="default"/>
      </w:rPr>
    </w:lvl>
    <w:lvl w:ilvl="2" w:tplc="ABF2177A">
      <w:start w:val="1"/>
      <w:numFmt w:val="bullet"/>
      <w:lvlText w:val=""/>
      <w:lvlJc w:val="left"/>
      <w:pPr>
        <w:ind w:left="2160" w:hanging="360"/>
      </w:pPr>
      <w:rPr>
        <w:rFonts w:ascii="Wingdings" w:hAnsi="Wingdings" w:cs="Wingdings" w:hint="default"/>
      </w:rPr>
    </w:lvl>
    <w:lvl w:ilvl="3" w:tplc="ED5443E2">
      <w:start w:val="1"/>
      <w:numFmt w:val="bullet"/>
      <w:lvlText w:val=""/>
      <w:lvlJc w:val="left"/>
      <w:pPr>
        <w:ind w:left="2880" w:hanging="360"/>
      </w:pPr>
      <w:rPr>
        <w:rFonts w:ascii="Symbol" w:hAnsi="Symbol" w:cs="Symbol" w:hint="default"/>
      </w:rPr>
    </w:lvl>
    <w:lvl w:ilvl="4" w:tplc="BA4EE986">
      <w:start w:val="1"/>
      <w:numFmt w:val="bullet"/>
      <w:lvlText w:val="o"/>
      <w:lvlJc w:val="left"/>
      <w:pPr>
        <w:ind w:left="3600" w:hanging="360"/>
      </w:pPr>
      <w:rPr>
        <w:rFonts w:ascii="Courier New" w:hAnsi="Courier New" w:cs="Courier New" w:hint="default"/>
      </w:rPr>
    </w:lvl>
    <w:lvl w:ilvl="5" w:tplc="5898498A">
      <w:start w:val="1"/>
      <w:numFmt w:val="bullet"/>
      <w:lvlText w:val=""/>
      <w:lvlJc w:val="left"/>
      <w:pPr>
        <w:ind w:left="4320" w:hanging="360"/>
      </w:pPr>
      <w:rPr>
        <w:rFonts w:ascii="Wingdings" w:hAnsi="Wingdings" w:cs="Wingdings" w:hint="default"/>
      </w:rPr>
    </w:lvl>
    <w:lvl w:ilvl="6" w:tplc="90C66B18">
      <w:start w:val="1"/>
      <w:numFmt w:val="bullet"/>
      <w:lvlText w:val=""/>
      <w:lvlJc w:val="left"/>
      <w:pPr>
        <w:ind w:left="5040" w:hanging="360"/>
      </w:pPr>
      <w:rPr>
        <w:rFonts w:ascii="Symbol" w:hAnsi="Symbol" w:cs="Symbol" w:hint="default"/>
      </w:rPr>
    </w:lvl>
    <w:lvl w:ilvl="7" w:tplc="F612ABBA">
      <w:start w:val="1"/>
      <w:numFmt w:val="bullet"/>
      <w:lvlText w:val="o"/>
      <w:lvlJc w:val="left"/>
      <w:pPr>
        <w:ind w:left="5760" w:hanging="360"/>
      </w:pPr>
      <w:rPr>
        <w:rFonts w:ascii="Courier New" w:hAnsi="Courier New" w:cs="Courier New" w:hint="default"/>
      </w:rPr>
    </w:lvl>
    <w:lvl w:ilvl="8" w:tplc="7E40E43E">
      <w:start w:val="1"/>
      <w:numFmt w:val="bullet"/>
      <w:lvlText w:val=""/>
      <w:lvlJc w:val="left"/>
      <w:pPr>
        <w:ind w:left="6480" w:hanging="360"/>
      </w:pPr>
      <w:rPr>
        <w:rFonts w:ascii="Wingdings" w:hAnsi="Wingdings" w:cs="Wingdings" w:hint="default"/>
      </w:rPr>
    </w:lvl>
  </w:abstractNum>
  <w:abstractNum w:abstractNumId="35" w15:restartNumberingAfterBreak="0">
    <w:nsid w:val="7FCA4E21"/>
    <w:multiLevelType w:val="hybridMultilevel"/>
    <w:tmpl w:val="10224BB8"/>
    <w:lvl w:ilvl="0" w:tplc="4BD49D60">
      <w:start w:val="5"/>
      <w:numFmt w:val="lowerLetter"/>
      <w:lvlText w:val="%1."/>
      <w:lvlJc w:val="left"/>
      <w:pPr>
        <w:ind w:left="720" w:hanging="360"/>
      </w:pPr>
      <w:rPr>
        <w:rFonts w:ascii="Arial" w:hAnsi="Arial" w:cs="Arial" w:hint="default"/>
        <w:sz w:val="18"/>
        <w:szCs w:val="18"/>
      </w:rPr>
    </w:lvl>
    <w:lvl w:ilvl="1" w:tplc="EB5CD6B2">
      <w:start w:val="1"/>
      <w:numFmt w:val="lowerLetter"/>
      <w:lvlText w:val="%2."/>
      <w:lvlJc w:val="left"/>
      <w:pPr>
        <w:ind w:left="1440" w:hanging="360"/>
      </w:pPr>
    </w:lvl>
    <w:lvl w:ilvl="2" w:tplc="F7DEAA48">
      <w:start w:val="1"/>
      <w:numFmt w:val="lowerLetter"/>
      <w:lvlText w:val="%3."/>
      <w:lvlJc w:val="left"/>
      <w:pPr>
        <w:ind w:left="2160" w:hanging="360"/>
      </w:pPr>
    </w:lvl>
    <w:lvl w:ilvl="3" w:tplc="04FEED72">
      <w:start w:val="1"/>
      <w:numFmt w:val="lowerLetter"/>
      <w:lvlText w:val="%4."/>
      <w:lvlJc w:val="left"/>
      <w:pPr>
        <w:ind w:left="2880" w:hanging="360"/>
      </w:pPr>
    </w:lvl>
    <w:lvl w:ilvl="4" w:tplc="B224C48A">
      <w:start w:val="1"/>
      <w:numFmt w:val="lowerLetter"/>
      <w:lvlText w:val="%5."/>
      <w:lvlJc w:val="left"/>
      <w:pPr>
        <w:ind w:left="3600" w:hanging="360"/>
      </w:pPr>
    </w:lvl>
    <w:lvl w:ilvl="5" w:tplc="6C7C30B8">
      <w:start w:val="1"/>
      <w:numFmt w:val="lowerLetter"/>
      <w:lvlText w:val="%6."/>
      <w:lvlJc w:val="left"/>
      <w:pPr>
        <w:ind w:left="4320" w:hanging="360"/>
      </w:pPr>
    </w:lvl>
    <w:lvl w:ilvl="6" w:tplc="92A2EC88">
      <w:start w:val="1"/>
      <w:numFmt w:val="lowerLetter"/>
      <w:lvlText w:val="%7."/>
      <w:lvlJc w:val="left"/>
      <w:pPr>
        <w:ind w:left="5040" w:hanging="360"/>
      </w:pPr>
    </w:lvl>
    <w:lvl w:ilvl="7" w:tplc="B56EE794">
      <w:start w:val="1"/>
      <w:numFmt w:val="lowerLetter"/>
      <w:lvlText w:val="%8."/>
      <w:lvlJc w:val="left"/>
      <w:pPr>
        <w:ind w:left="5760" w:hanging="360"/>
      </w:pPr>
    </w:lvl>
    <w:lvl w:ilvl="8" w:tplc="C1521356">
      <w:start w:val="1"/>
      <w:numFmt w:val="lowerLetter"/>
      <w:lvlText w:val="%9."/>
      <w:lvlJc w:val="left"/>
      <w:pPr>
        <w:ind w:left="6480" w:hanging="360"/>
      </w:pPr>
    </w:lvl>
  </w:abstractNum>
  <w:num w:numId="1">
    <w:abstractNumId w:val="0"/>
  </w:num>
  <w:num w:numId="2">
    <w:abstractNumId w:val="19"/>
  </w:num>
  <w:num w:numId="3">
    <w:abstractNumId w:val="3"/>
  </w:num>
  <w:num w:numId="4">
    <w:abstractNumId w:val="31"/>
  </w:num>
  <w:num w:numId="5">
    <w:abstractNumId w:val="20"/>
  </w:num>
  <w:num w:numId="6">
    <w:abstractNumId w:val="5"/>
  </w:num>
  <w:num w:numId="7">
    <w:abstractNumId w:val="32"/>
  </w:num>
  <w:num w:numId="8">
    <w:abstractNumId w:val="6"/>
  </w:num>
  <w:num w:numId="9">
    <w:abstractNumId w:val="12"/>
  </w:num>
  <w:num w:numId="10">
    <w:abstractNumId w:val="9"/>
  </w:num>
  <w:num w:numId="11">
    <w:abstractNumId w:val="35"/>
  </w:num>
  <w:num w:numId="12">
    <w:abstractNumId w:val="27"/>
  </w:num>
  <w:num w:numId="13">
    <w:abstractNumId w:val="18"/>
  </w:num>
  <w:num w:numId="14">
    <w:abstractNumId w:val="21"/>
  </w:num>
  <w:num w:numId="15">
    <w:abstractNumId w:val="33"/>
  </w:num>
  <w:num w:numId="16">
    <w:abstractNumId w:val="34"/>
  </w:num>
  <w:num w:numId="17">
    <w:abstractNumId w:val="22"/>
  </w:num>
  <w:num w:numId="18">
    <w:abstractNumId w:val="7"/>
  </w:num>
  <w:num w:numId="19">
    <w:abstractNumId w:val="2"/>
  </w:num>
  <w:num w:numId="20">
    <w:abstractNumId w:val="30"/>
  </w:num>
  <w:num w:numId="21">
    <w:abstractNumId w:val="23"/>
  </w:num>
  <w:num w:numId="22">
    <w:abstractNumId w:val="16"/>
  </w:num>
  <w:num w:numId="23">
    <w:abstractNumId w:val="28"/>
  </w:num>
  <w:num w:numId="24">
    <w:abstractNumId w:val="26"/>
  </w:num>
  <w:num w:numId="25">
    <w:abstractNumId w:val="11"/>
  </w:num>
  <w:num w:numId="26">
    <w:abstractNumId w:val="13"/>
  </w:num>
  <w:num w:numId="27">
    <w:abstractNumId w:val="10"/>
  </w:num>
  <w:num w:numId="28">
    <w:abstractNumId w:val="24"/>
  </w:num>
  <w:num w:numId="29">
    <w:abstractNumId w:val="29"/>
  </w:num>
  <w:num w:numId="30">
    <w:abstractNumId w:val="15"/>
  </w:num>
  <w:num w:numId="31">
    <w:abstractNumId w:val="17"/>
  </w:num>
  <w:num w:numId="32">
    <w:abstractNumId w:val="25"/>
  </w:num>
  <w:num w:numId="33">
    <w:abstractNumId w:val="14"/>
  </w:num>
  <w:num w:numId="34">
    <w:abstractNumId w:val="4"/>
  </w:num>
  <w:num w:numId="35">
    <w:abstractNumId w:val="1"/>
  </w:num>
  <w:num w:numId="36">
    <w:abstractNumId w:val="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4585"/>
    <w:rsid w:val="00024BF8"/>
    <w:rsid w:val="00027F41"/>
    <w:rsid w:val="00030365"/>
    <w:rsid w:val="00032949"/>
    <w:rsid w:val="00037A49"/>
    <w:rsid w:val="00041D8B"/>
    <w:rsid w:val="00043DDE"/>
    <w:rsid w:val="00097F4A"/>
    <w:rsid w:val="000B0EC6"/>
    <w:rsid w:val="000C5527"/>
    <w:rsid w:val="000E3941"/>
    <w:rsid w:val="000E76C6"/>
    <w:rsid w:val="001265F6"/>
    <w:rsid w:val="00127127"/>
    <w:rsid w:val="00134892"/>
    <w:rsid w:val="001A609E"/>
    <w:rsid w:val="00203DDC"/>
    <w:rsid w:val="00204EDB"/>
    <w:rsid w:val="00215E02"/>
    <w:rsid w:val="00250E70"/>
    <w:rsid w:val="002634AA"/>
    <w:rsid w:val="0028420A"/>
    <w:rsid w:val="002B3AC1"/>
    <w:rsid w:val="002B5B9F"/>
    <w:rsid w:val="002C6F4E"/>
    <w:rsid w:val="002D58B5"/>
    <w:rsid w:val="0033249E"/>
    <w:rsid w:val="00337E4D"/>
    <w:rsid w:val="00343395"/>
    <w:rsid w:val="003912D5"/>
    <w:rsid w:val="00395A12"/>
    <w:rsid w:val="003A1AA2"/>
    <w:rsid w:val="003E6C00"/>
    <w:rsid w:val="003F6840"/>
    <w:rsid w:val="00420D4D"/>
    <w:rsid w:val="004231FD"/>
    <w:rsid w:val="004702FB"/>
    <w:rsid w:val="00471503"/>
    <w:rsid w:val="0049479E"/>
    <w:rsid w:val="004B5C66"/>
    <w:rsid w:val="004D2F9F"/>
    <w:rsid w:val="004D583A"/>
    <w:rsid w:val="004F2927"/>
    <w:rsid w:val="0052142A"/>
    <w:rsid w:val="0053510E"/>
    <w:rsid w:val="005423BF"/>
    <w:rsid w:val="0057329B"/>
    <w:rsid w:val="00573C31"/>
    <w:rsid w:val="00577E24"/>
    <w:rsid w:val="005946C4"/>
    <w:rsid w:val="005B6195"/>
    <w:rsid w:val="005B7281"/>
    <w:rsid w:val="005C0BDB"/>
    <w:rsid w:val="005C7642"/>
    <w:rsid w:val="005D6ABC"/>
    <w:rsid w:val="00631D83"/>
    <w:rsid w:val="006347C3"/>
    <w:rsid w:val="00647080"/>
    <w:rsid w:val="006975C6"/>
    <w:rsid w:val="006A5918"/>
    <w:rsid w:val="006B2936"/>
    <w:rsid w:val="006E5032"/>
    <w:rsid w:val="006F1DA5"/>
    <w:rsid w:val="007109D5"/>
    <w:rsid w:val="007256F6"/>
    <w:rsid w:val="0078114B"/>
    <w:rsid w:val="00785F39"/>
    <w:rsid w:val="007B008B"/>
    <w:rsid w:val="007C3EA0"/>
    <w:rsid w:val="007D6FB3"/>
    <w:rsid w:val="007E0E83"/>
    <w:rsid w:val="00807975"/>
    <w:rsid w:val="008278F5"/>
    <w:rsid w:val="00845B50"/>
    <w:rsid w:val="008B72CE"/>
    <w:rsid w:val="00901B1C"/>
    <w:rsid w:val="00910D81"/>
    <w:rsid w:val="00930868"/>
    <w:rsid w:val="0094198F"/>
    <w:rsid w:val="00953525"/>
    <w:rsid w:val="0095442B"/>
    <w:rsid w:val="00960022"/>
    <w:rsid w:val="009A4145"/>
    <w:rsid w:val="009B13F5"/>
    <w:rsid w:val="00A2093B"/>
    <w:rsid w:val="00A36AF5"/>
    <w:rsid w:val="00A52459"/>
    <w:rsid w:val="00A53018"/>
    <w:rsid w:val="00AD53FD"/>
    <w:rsid w:val="00AF7FB0"/>
    <w:rsid w:val="00B05771"/>
    <w:rsid w:val="00B169F3"/>
    <w:rsid w:val="00B757D1"/>
    <w:rsid w:val="00B76A11"/>
    <w:rsid w:val="00B93434"/>
    <w:rsid w:val="00BA74A2"/>
    <w:rsid w:val="00BC2D61"/>
    <w:rsid w:val="00C0144C"/>
    <w:rsid w:val="00C02EF0"/>
    <w:rsid w:val="00C125C6"/>
    <w:rsid w:val="00C24613"/>
    <w:rsid w:val="00C315C9"/>
    <w:rsid w:val="00C44942"/>
    <w:rsid w:val="00C4793C"/>
    <w:rsid w:val="00C735A7"/>
    <w:rsid w:val="00C97076"/>
    <w:rsid w:val="00CB152D"/>
    <w:rsid w:val="00CD6E25"/>
    <w:rsid w:val="00CF7F0D"/>
    <w:rsid w:val="00D379CF"/>
    <w:rsid w:val="00D60A0B"/>
    <w:rsid w:val="00D7467F"/>
    <w:rsid w:val="00D907E0"/>
    <w:rsid w:val="00D931BF"/>
    <w:rsid w:val="00DB7E8C"/>
    <w:rsid w:val="00DD2FA1"/>
    <w:rsid w:val="00DD629E"/>
    <w:rsid w:val="00DF6EF4"/>
    <w:rsid w:val="00E011B9"/>
    <w:rsid w:val="00E55B9D"/>
    <w:rsid w:val="00E63353"/>
    <w:rsid w:val="00E75E6E"/>
    <w:rsid w:val="00ED41BC"/>
    <w:rsid w:val="00EF3AE5"/>
    <w:rsid w:val="00F221B4"/>
    <w:rsid w:val="00F84F09"/>
    <w:rsid w:val="00F851F3"/>
    <w:rsid w:val="00F95D6D"/>
    <w:rsid w:val="00FB3258"/>
    <w:rsid w:val="00FC2646"/>
    <w:rsid w:val="00FD2770"/>
    <w:rsid w:val="00FD540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A76532D"/>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eader" Target="header2.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C0E42E-1649-4096-A241-17D11F4A8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48</Pages>
  <Words>15274</Words>
  <Characters>87064</Characters>
  <Application>Microsoft Office Word</Application>
  <DocSecurity>0</DocSecurity>
  <Lines>725</Lines>
  <Paragraphs>204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102134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Mateja17</cp:lastModifiedBy>
  <cp:revision>26</cp:revision>
  <cp:lastPrinted>2020-02-17T10:32:00Z</cp:lastPrinted>
  <dcterms:created xsi:type="dcterms:W3CDTF">2020-02-13T13:43:00Z</dcterms:created>
  <dcterms:modified xsi:type="dcterms:W3CDTF">2020-03-18T12:40:00Z</dcterms:modified>
</cp:coreProperties>
</file>